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516821743" w:displacedByCustomXml="next"/>
    <w:sdt>
      <w:sdtPr>
        <w:rPr>
          <w:rFonts w:ascii="Times New Roman" w:eastAsia="宋体" w:hAnsi="Times New Roman" w:cs="Times New Roman"/>
          <w:b w:val="0"/>
          <w:bCs w:val="0"/>
          <w:color w:val="auto"/>
          <w:kern w:val="2"/>
          <w:sz w:val="21"/>
          <w:szCs w:val="21"/>
          <w:lang w:val="zh-CN"/>
        </w:rPr>
        <w:id w:val="832032460"/>
        <w:docPartObj>
          <w:docPartGallery w:val="Table of Contents"/>
          <w:docPartUnique/>
        </w:docPartObj>
      </w:sdtPr>
      <w:sdtEndPr/>
      <w:sdtContent>
        <w:p w14:paraId="3281CFE4" w14:textId="65D43397" w:rsidR="000A44D5" w:rsidRPr="000A44D5" w:rsidRDefault="000A44D5" w:rsidP="000A44D5">
          <w:pPr>
            <w:pStyle w:val="TOC"/>
            <w:jc w:val="center"/>
            <w:rPr>
              <w:rFonts w:ascii="宋体" w:eastAsia="宋体" w:hAnsi="宋体"/>
              <w:color w:val="auto"/>
              <w:sz w:val="44"/>
              <w:szCs w:val="44"/>
            </w:rPr>
          </w:pPr>
          <w:r w:rsidRPr="000A44D5">
            <w:rPr>
              <w:rFonts w:ascii="宋体" w:eastAsia="宋体" w:hAnsi="宋体"/>
              <w:color w:val="auto"/>
              <w:sz w:val="44"/>
              <w:szCs w:val="44"/>
              <w:lang w:val="zh-CN"/>
            </w:rPr>
            <w:t>目录</w:t>
          </w:r>
        </w:p>
        <w:p w14:paraId="09D5523A" w14:textId="44B80742" w:rsidR="000A44D5" w:rsidRPr="000A44D5" w:rsidRDefault="000A44D5">
          <w:pPr>
            <w:pStyle w:val="TOC1"/>
            <w:tabs>
              <w:tab w:val="right" w:leader="dot" w:pos="8302"/>
            </w:tabs>
            <w:rPr>
              <w:rFonts w:ascii="黑体" w:eastAsia="黑体" w:hAnsi="黑体" w:cstheme="minorBidi"/>
              <w:noProof/>
              <w:sz w:val="28"/>
              <w:szCs w:val="28"/>
            </w:rPr>
          </w:pPr>
          <w:r>
            <w:fldChar w:fldCharType="begin"/>
          </w:r>
          <w:r>
            <w:instrText xml:space="preserve"> TOC \o "1-3" \h \z \u </w:instrText>
          </w:r>
          <w:r>
            <w:fldChar w:fldCharType="separate"/>
          </w:r>
          <w:hyperlink w:anchor="_Toc73807049" w:history="1">
            <w:r w:rsidRPr="000A44D5">
              <w:rPr>
                <w:rStyle w:val="a9"/>
                <w:rFonts w:ascii="黑体" w:eastAsia="黑体" w:hAnsi="黑体"/>
                <w:noProof/>
                <w:sz w:val="28"/>
                <w:szCs w:val="28"/>
              </w:rPr>
              <w:t>《数据科学及应用》课程大纲</w:t>
            </w:r>
            <w:r w:rsidRPr="000A44D5">
              <w:rPr>
                <w:rFonts w:ascii="黑体" w:eastAsia="黑体" w:hAnsi="黑体"/>
                <w:noProof/>
                <w:webHidden/>
                <w:sz w:val="28"/>
                <w:szCs w:val="28"/>
              </w:rPr>
              <w:tab/>
            </w:r>
            <w:r w:rsidRPr="000A44D5">
              <w:rPr>
                <w:rFonts w:ascii="黑体" w:eastAsia="黑体" w:hAnsi="黑体"/>
                <w:noProof/>
                <w:webHidden/>
                <w:sz w:val="28"/>
                <w:szCs w:val="28"/>
              </w:rPr>
              <w:fldChar w:fldCharType="begin"/>
            </w:r>
            <w:r w:rsidRPr="000A44D5">
              <w:rPr>
                <w:rFonts w:ascii="黑体" w:eastAsia="黑体" w:hAnsi="黑体"/>
                <w:noProof/>
                <w:webHidden/>
                <w:sz w:val="28"/>
                <w:szCs w:val="28"/>
              </w:rPr>
              <w:instrText xml:space="preserve"> PAGEREF _Toc73807049 \h </w:instrText>
            </w:r>
            <w:r w:rsidRPr="000A44D5">
              <w:rPr>
                <w:rFonts w:ascii="黑体" w:eastAsia="黑体" w:hAnsi="黑体"/>
                <w:noProof/>
                <w:webHidden/>
                <w:sz w:val="28"/>
                <w:szCs w:val="28"/>
              </w:rPr>
            </w:r>
            <w:r w:rsidRPr="000A44D5">
              <w:rPr>
                <w:rFonts w:ascii="黑体" w:eastAsia="黑体" w:hAnsi="黑体"/>
                <w:noProof/>
                <w:webHidden/>
                <w:sz w:val="28"/>
                <w:szCs w:val="28"/>
              </w:rPr>
              <w:fldChar w:fldCharType="separate"/>
            </w:r>
            <w:r w:rsidRPr="000A44D5">
              <w:rPr>
                <w:rFonts w:ascii="黑体" w:eastAsia="黑体" w:hAnsi="黑体"/>
                <w:noProof/>
                <w:webHidden/>
                <w:sz w:val="28"/>
                <w:szCs w:val="28"/>
              </w:rPr>
              <w:t>2</w:t>
            </w:r>
            <w:r w:rsidRPr="000A44D5">
              <w:rPr>
                <w:rFonts w:ascii="黑体" w:eastAsia="黑体" w:hAnsi="黑体"/>
                <w:noProof/>
                <w:webHidden/>
                <w:sz w:val="28"/>
                <w:szCs w:val="28"/>
              </w:rPr>
              <w:fldChar w:fldCharType="end"/>
            </w:r>
          </w:hyperlink>
        </w:p>
        <w:p w14:paraId="57C023E8" w14:textId="6D9CEFC4" w:rsidR="000A44D5" w:rsidRDefault="00B86C59">
          <w:pPr>
            <w:pStyle w:val="TOC1"/>
            <w:tabs>
              <w:tab w:val="right" w:leader="dot" w:pos="8302"/>
            </w:tabs>
            <w:rPr>
              <w:rFonts w:asciiTheme="minorHAnsi" w:eastAsiaTheme="minorEastAsia" w:hAnsiTheme="minorHAnsi" w:cstheme="minorBidi"/>
              <w:noProof/>
              <w:szCs w:val="22"/>
            </w:rPr>
          </w:pPr>
          <w:hyperlink w:anchor="_Toc73807050" w:history="1">
            <w:r w:rsidR="000A44D5" w:rsidRPr="000A44D5">
              <w:rPr>
                <w:rStyle w:val="a9"/>
                <w:rFonts w:ascii="黑体" w:eastAsia="黑体" w:hAnsi="黑体"/>
                <w:noProof/>
                <w:sz w:val="28"/>
                <w:szCs w:val="28"/>
              </w:rPr>
              <w:t>《商务智能应用》课程大纲</w:t>
            </w:r>
            <w:r w:rsidR="000A44D5" w:rsidRPr="000A44D5">
              <w:rPr>
                <w:rFonts w:ascii="黑体" w:eastAsia="黑体" w:hAnsi="黑体"/>
                <w:noProof/>
                <w:webHidden/>
                <w:sz w:val="28"/>
                <w:szCs w:val="28"/>
              </w:rPr>
              <w:tab/>
            </w:r>
            <w:r w:rsidR="000A44D5" w:rsidRPr="000A44D5">
              <w:rPr>
                <w:rFonts w:ascii="黑体" w:eastAsia="黑体" w:hAnsi="黑体"/>
                <w:noProof/>
                <w:webHidden/>
                <w:sz w:val="28"/>
                <w:szCs w:val="28"/>
              </w:rPr>
              <w:fldChar w:fldCharType="begin"/>
            </w:r>
            <w:r w:rsidR="000A44D5" w:rsidRPr="000A44D5">
              <w:rPr>
                <w:rFonts w:ascii="黑体" w:eastAsia="黑体" w:hAnsi="黑体"/>
                <w:noProof/>
                <w:webHidden/>
                <w:sz w:val="28"/>
                <w:szCs w:val="28"/>
              </w:rPr>
              <w:instrText xml:space="preserve"> PAGEREF _Toc73807050 \h </w:instrText>
            </w:r>
            <w:r w:rsidR="000A44D5" w:rsidRPr="000A44D5">
              <w:rPr>
                <w:rFonts w:ascii="黑体" w:eastAsia="黑体" w:hAnsi="黑体"/>
                <w:noProof/>
                <w:webHidden/>
                <w:sz w:val="28"/>
                <w:szCs w:val="28"/>
              </w:rPr>
            </w:r>
            <w:r w:rsidR="000A44D5" w:rsidRPr="000A44D5">
              <w:rPr>
                <w:rFonts w:ascii="黑体" w:eastAsia="黑体" w:hAnsi="黑体"/>
                <w:noProof/>
                <w:webHidden/>
                <w:sz w:val="28"/>
                <w:szCs w:val="28"/>
              </w:rPr>
              <w:fldChar w:fldCharType="separate"/>
            </w:r>
            <w:r w:rsidR="000A44D5" w:rsidRPr="000A44D5">
              <w:rPr>
                <w:rFonts w:ascii="黑体" w:eastAsia="黑体" w:hAnsi="黑体"/>
                <w:noProof/>
                <w:webHidden/>
                <w:sz w:val="28"/>
                <w:szCs w:val="28"/>
              </w:rPr>
              <w:t>11</w:t>
            </w:r>
            <w:r w:rsidR="000A44D5" w:rsidRPr="000A44D5">
              <w:rPr>
                <w:rFonts w:ascii="黑体" w:eastAsia="黑体" w:hAnsi="黑体"/>
                <w:noProof/>
                <w:webHidden/>
                <w:sz w:val="28"/>
                <w:szCs w:val="28"/>
              </w:rPr>
              <w:fldChar w:fldCharType="end"/>
            </w:r>
          </w:hyperlink>
        </w:p>
        <w:p w14:paraId="39113A24" w14:textId="012E54E6" w:rsidR="000A44D5" w:rsidRDefault="000A44D5">
          <w:r>
            <w:rPr>
              <w:b/>
              <w:bCs/>
              <w:lang w:val="zh-CN"/>
            </w:rPr>
            <w:fldChar w:fldCharType="end"/>
          </w:r>
        </w:p>
      </w:sdtContent>
    </w:sdt>
    <w:p w14:paraId="38F5C7F8" w14:textId="77777777" w:rsidR="000A44D5" w:rsidRDefault="000A44D5">
      <w:pPr>
        <w:widowControl/>
        <w:jc w:val="left"/>
        <w:rPr>
          <w:rFonts w:eastAsia="黑体"/>
          <w:b/>
          <w:kern w:val="44"/>
          <w:sz w:val="44"/>
          <w:szCs w:val="44"/>
        </w:rPr>
      </w:pPr>
      <w:r>
        <w:rPr>
          <w:rFonts w:eastAsia="黑体"/>
          <w:bCs/>
        </w:rPr>
        <w:br w:type="page"/>
      </w:r>
    </w:p>
    <w:p w14:paraId="653731F7" w14:textId="67BF8247" w:rsidR="000A44D5" w:rsidRPr="002623C4" w:rsidRDefault="000A44D5" w:rsidP="000A44D5">
      <w:pPr>
        <w:pStyle w:val="1"/>
        <w:jc w:val="center"/>
      </w:pPr>
      <w:bookmarkStart w:id="1" w:name="_Toc73807049"/>
      <w:r w:rsidRPr="002623C4">
        <w:rPr>
          <w:rFonts w:eastAsia="黑体" w:hint="eastAsia"/>
          <w:bCs w:val="0"/>
        </w:rPr>
        <w:lastRenderedPageBreak/>
        <w:t>《</w:t>
      </w:r>
      <w:r>
        <w:rPr>
          <w:rFonts w:eastAsia="黑体" w:hint="eastAsia"/>
          <w:bCs w:val="0"/>
        </w:rPr>
        <w:t>数据科学及应用</w:t>
      </w:r>
      <w:r w:rsidRPr="002623C4">
        <w:rPr>
          <w:rFonts w:eastAsia="黑体" w:hint="eastAsia"/>
          <w:bCs w:val="0"/>
        </w:rPr>
        <w:t>》课程大纲</w:t>
      </w:r>
      <w:bookmarkEnd w:id="0"/>
      <w:bookmarkEnd w:id="1"/>
    </w:p>
    <w:p w14:paraId="1184BBF5" w14:textId="77777777" w:rsidR="000A44D5" w:rsidRPr="00232BCC" w:rsidRDefault="000A44D5" w:rsidP="000A44D5">
      <w:pPr>
        <w:tabs>
          <w:tab w:val="left" w:pos="6120"/>
        </w:tabs>
        <w:spacing w:line="430" w:lineRule="exact"/>
        <w:jc w:val="center"/>
      </w:pPr>
      <w:r>
        <w:rPr>
          <w:rFonts w:hint="eastAsia"/>
        </w:rPr>
        <w:t>（</w:t>
      </w:r>
      <w:r w:rsidRPr="00223E51">
        <w:t>Data Science and Applications</w:t>
      </w:r>
      <w:r>
        <w:rPr>
          <w:rFonts w:hint="eastAsia"/>
        </w:rPr>
        <w:t>）</w:t>
      </w:r>
    </w:p>
    <w:p w14:paraId="2C2B56B5" w14:textId="77777777" w:rsidR="000A44D5" w:rsidRDefault="000A44D5" w:rsidP="000A44D5">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专业方向课</w:t>
          </w:r>
        </w:sdtContent>
      </w:sdt>
    </w:p>
    <w:p w14:paraId="15AA3A25" w14:textId="77777777" w:rsidR="000A44D5" w:rsidRDefault="000A44D5" w:rsidP="000A44D5">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bCs/>
          <w:sz w:val="24"/>
        </w:rPr>
        <w:t>2</w:t>
      </w:r>
      <w:r>
        <w:rPr>
          <w:rFonts w:ascii="宋体" w:hAnsi="宋体" w:cs="宋体" w:hint="eastAsia"/>
          <w:bCs/>
          <w:sz w:val="24"/>
        </w:rPr>
        <w:t>学分/</w:t>
      </w:r>
      <w:r>
        <w:rPr>
          <w:rFonts w:ascii="宋体" w:hAnsi="宋体" w:cs="宋体"/>
          <w:bCs/>
          <w:sz w:val="24"/>
        </w:rPr>
        <w:t>60</w:t>
      </w:r>
      <w:r>
        <w:rPr>
          <w:rFonts w:ascii="宋体" w:hAnsi="宋体" w:cs="宋体" w:hint="eastAsia"/>
          <w:bCs/>
          <w:sz w:val="24"/>
        </w:rPr>
        <w:t>学时</w:t>
      </w:r>
    </w:p>
    <w:p w14:paraId="3E854F7E" w14:textId="77777777" w:rsidR="000A44D5" w:rsidRPr="00F20443" w:rsidRDefault="000A44D5" w:rsidP="000A44D5">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r>
        <w:rPr>
          <w:rFonts w:ascii="宋体" w:hAnsi="宋体" w:cs="宋体" w:hint="eastAsia"/>
          <w:bCs/>
          <w:sz w:val="24"/>
        </w:rPr>
        <w:t>待定</w:t>
      </w:r>
    </w:p>
    <w:p w14:paraId="1B477B81" w14:textId="77777777" w:rsidR="000A44D5" w:rsidRDefault="000A44D5" w:rsidP="000A44D5">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sidRPr="00E14D41">
        <w:rPr>
          <w:rFonts w:ascii="宋体" w:hAnsi="宋体" w:cs="宋体" w:hint="eastAsia"/>
          <w:bCs/>
          <w:sz w:val="24"/>
        </w:rPr>
        <w:t>信息与智能工程学院</w:t>
      </w:r>
    </w:p>
    <w:p w14:paraId="2059B877" w14:textId="77777777" w:rsidR="000A44D5" w:rsidRDefault="000A44D5" w:rsidP="000A44D5">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Pr>
          <w:rFonts w:ascii="宋体" w:hAnsi="宋体" w:cs="宋体" w:hint="eastAsia"/>
          <w:bCs/>
          <w:sz w:val="24"/>
        </w:rPr>
        <w:t xml:space="preserve"> </w:t>
      </w:r>
      <w:proofErr w:type="gramStart"/>
      <w:r>
        <w:rPr>
          <w:rFonts w:ascii="宋体" w:hAnsi="宋体" w:cs="宋体" w:hint="eastAsia"/>
          <w:bCs/>
          <w:sz w:val="24"/>
        </w:rPr>
        <w:t>周显春</w:t>
      </w:r>
      <w:proofErr w:type="gramEnd"/>
      <w:r>
        <w:rPr>
          <w:rFonts w:ascii="宋体" w:hAnsi="宋体" w:cs="宋体" w:hint="eastAsia"/>
          <w:bCs/>
          <w:sz w:val="24"/>
        </w:rPr>
        <w:t xml:space="preserve">/副教授 </w:t>
      </w:r>
    </w:p>
    <w:p w14:paraId="2D067457" w14:textId="77777777" w:rsidR="000A44D5" w:rsidRDefault="000A44D5" w:rsidP="000A44D5">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hint="eastAsia"/>
          <w:sz w:val="24"/>
        </w:rPr>
        <w:t>18789378927</w:t>
      </w:r>
    </w:p>
    <w:p w14:paraId="6BA9EF8A" w14:textId="77777777" w:rsidR="000A44D5" w:rsidRDefault="000A44D5" w:rsidP="000A44D5">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待定</w:t>
      </w:r>
    </w:p>
    <w:p w14:paraId="71577B57" w14:textId="77777777" w:rsidR="000A44D5" w:rsidRDefault="000A44D5" w:rsidP="000A44D5">
      <w:pPr>
        <w:tabs>
          <w:tab w:val="left" w:pos="6120"/>
        </w:tabs>
        <w:spacing w:line="360" w:lineRule="auto"/>
        <w:ind w:firstLineChars="200" w:firstLine="480"/>
        <w:rPr>
          <w:rFonts w:ascii="微软雅黑" w:eastAsia="微软雅黑" w:hAnsi="微软雅黑"/>
          <w:b/>
          <w:sz w:val="24"/>
        </w:rPr>
      </w:pPr>
    </w:p>
    <w:p w14:paraId="44239C56" w14:textId="77777777" w:rsidR="000A44D5" w:rsidRDefault="000A44D5" w:rsidP="000A44D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25316017" w14:textId="77777777" w:rsidR="000A44D5" w:rsidRDefault="000A44D5" w:rsidP="000A44D5">
      <w:pPr>
        <w:tabs>
          <w:tab w:val="left" w:pos="6120"/>
        </w:tabs>
        <w:spacing w:line="360" w:lineRule="auto"/>
        <w:ind w:firstLineChars="200" w:firstLine="420"/>
        <w:rPr>
          <w:rFonts w:ascii="宋体" w:hAnsi="宋体" w:cs="宋体"/>
        </w:rPr>
      </w:pPr>
      <w:r>
        <w:rPr>
          <w:rFonts w:ascii="宋体" w:hAnsi="宋体" w:cs="宋体" w:hint="eastAsia"/>
        </w:rPr>
        <w:t>本课程是大数据专业的专业方向课，其实践内容涉及基本原理在大数据相关领域有着非常广泛的应用。</w:t>
      </w:r>
      <w:r w:rsidRPr="00611E54">
        <w:rPr>
          <w:rFonts w:ascii="宋体" w:hAnsi="宋体" w:cs="宋体" w:hint="eastAsia"/>
        </w:rPr>
        <w:t>本课程以一个大数据应用案例展开。该案例涉及数据预处理、数据存储与管理、数据分析和数据可视化等流程，涵盖Linux、MySQL/MongoDB/Hive/</w:t>
      </w:r>
      <w:proofErr w:type="spellStart"/>
      <w:r w:rsidRPr="00611E54">
        <w:rPr>
          <w:rFonts w:ascii="宋体" w:hAnsi="宋体" w:cs="宋体" w:hint="eastAsia"/>
        </w:rPr>
        <w:t>Hbase</w:t>
      </w:r>
      <w:proofErr w:type="spellEnd"/>
      <w:r w:rsidRPr="00611E54">
        <w:rPr>
          <w:rFonts w:ascii="宋体" w:hAnsi="宋体" w:cs="宋体" w:hint="eastAsia"/>
        </w:rPr>
        <w:t>、Hadoop、Spark、Eclipse/</w:t>
      </w:r>
      <w:proofErr w:type="spellStart"/>
      <w:r w:rsidRPr="00611E54">
        <w:rPr>
          <w:rFonts w:ascii="宋体" w:hAnsi="宋体" w:cs="宋体" w:hint="eastAsia"/>
        </w:rPr>
        <w:t>Pycharm</w:t>
      </w:r>
      <w:proofErr w:type="spellEnd"/>
      <w:r w:rsidRPr="00611E54">
        <w:rPr>
          <w:rFonts w:ascii="宋体" w:hAnsi="宋体" w:cs="宋体" w:hint="eastAsia"/>
        </w:rPr>
        <w:t>、Flask等系统和软件的安装与使用方法。将有助于学生综合运用大数据课程知识以及各种工具软件，实现平台搭建、数据存储、数据分析及可视化全流程操作。让学生掌握如何使用大数据分析技术解决特定业务领域的问题。完成本课程学习后能够熟练的应用大数据技术解决企业中的实际生产问题。</w:t>
      </w:r>
    </w:p>
    <w:p w14:paraId="72402BD1" w14:textId="77777777" w:rsidR="000A44D5" w:rsidRPr="00001CFB" w:rsidRDefault="000A44D5" w:rsidP="000A44D5">
      <w:pPr>
        <w:tabs>
          <w:tab w:val="left" w:pos="6120"/>
        </w:tabs>
        <w:spacing w:line="360" w:lineRule="auto"/>
        <w:ind w:firstLineChars="200" w:firstLine="420"/>
        <w:rPr>
          <w:rFonts w:ascii="宋体" w:hAnsi="宋体" w:cs="宋体"/>
          <w:color w:val="000000" w:themeColor="text1"/>
        </w:rPr>
      </w:pPr>
      <w:r w:rsidRPr="00001CFB">
        <w:rPr>
          <w:rFonts w:ascii="宋体" w:hAnsi="宋体" w:cs="宋体" w:hint="eastAsia"/>
          <w:color w:val="000000" w:themeColor="text1"/>
        </w:rPr>
        <w:t>通过本课程的理论教学和实践训练，使学生具备下列能力：</w:t>
      </w:r>
    </w:p>
    <w:p w14:paraId="22DDEC7C" w14:textId="77777777" w:rsidR="000A44D5" w:rsidRPr="0009466D" w:rsidRDefault="000A44D5" w:rsidP="000A44D5">
      <w:pPr>
        <w:pStyle w:val="aa"/>
        <w:numPr>
          <w:ilvl w:val="0"/>
          <w:numId w:val="30"/>
        </w:numPr>
        <w:tabs>
          <w:tab w:val="left" w:pos="6120"/>
        </w:tabs>
        <w:spacing w:line="360" w:lineRule="auto"/>
        <w:ind w:firstLineChars="0"/>
        <w:jc w:val="left"/>
        <w:rPr>
          <w:rFonts w:ascii="宋体" w:hAnsi="宋体" w:cs="宋体"/>
          <w:color w:val="000000" w:themeColor="text1"/>
        </w:rPr>
      </w:pPr>
      <w:r w:rsidRPr="0009466D">
        <w:rPr>
          <w:rFonts w:ascii="宋体" w:hAnsi="宋体" w:cs="宋体" w:hint="eastAsia"/>
          <w:color w:val="000000" w:themeColor="text1"/>
        </w:rPr>
        <w:t>熟悉Linux操作系统安装和使用；</w:t>
      </w:r>
    </w:p>
    <w:p w14:paraId="36C618C1" w14:textId="77777777" w:rsidR="000A44D5" w:rsidRPr="0009466D" w:rsidRDefault="000A44D5" w:rsidP="000A44D5">
      <w:pPr>
        <w:pStyle w:val="aa"/>
        <w:numPr>
          <w:ilvl w:val="0"/>
          <w:numId w:val="30"/>
        </w:numPr>
        <w:tabs>
          <w:tab w:val="left" w:pos="6120"/>
        </w:tabs>
        <w:spacing w:line="360" w:lineRule="auto"/>
        <w:ind w:firstLineChars="0"/>
        <w:jc w:val="left"/>
        <w:rPr>
          <w:rFonts w:ascii="宋体" w:hAnsi="宋体" w:cs="宋体"/>
          <w:color w:val="000000" w:themeColor="text1"/>
        </w:rPr>
      </w:pPr>
      <w:r w:rsidRPr="0009466D">
        <w:rPr>
          <w:rFonts w:ascii="宋体" w:hAnsi="宋体" w:cs="宋体" w:hint="eastAsia"/>
          <w:color w:val="000000" w:themeColor="text1"/>
        </w:rPr>
        <w:t>熟悉Hadoop</w:t>
      </w:r>
      <w:r>
        <w:rPr>
          <w:rFonts w:ascii="宋体" w:hAnsi="宋体" w:cs="宋体" w:hint="eastAsia"/>
          <w:color w:val="000000" w:themeColor="text1"/>
        </w:rPr>
        <w:t>、Sp</w:t>
      </w:r>
      <w:r>
        <w:rPr>
          <w:rFonts w:ascii="宋体" w:hAnsi="宋体" w:cs="宋体"/>
          <w:color w:val="000000" w:themeColor="text1"/>
        </w:rPr>
        <w:t>ark</w:t>
      </w:r>
      <w:r>
        <w:rPr>
          <w:rFonts w:ascii="宋体" w:hAnsi="宋体" w:cs="宋体" w:hint="eastAsia"/>
          <w:color w:val="000000" w:themeColor="text1"/>
        </w:rPr>
        <w:t>分布式平台</w:t>
      </w:r>
      <w:r w:rsidRPr="0009466D">
        <w:rPr>
          <w:rFonts w:ascii="宋体" w:hAnsi="宋体" w:cs="宋体" w:hint="eastAsia"/>
          <w:color w:val="000000" w:themeColor="text1"/>
        </w:rPr>
        <w:t>的安装和使用方法；</w:t>
      </w:r>
    </w:p>
    <w:p w14:paraId="68B0776E" w14:textId="77777777" w:rsidR="000A44D5" w:rsidRPr="0009466D" w:rsidRDefault="000A44D5" w:rsidP="000A44D5">
      <w:pPr>
        <w:pStyle w:val="aa"/>
        <w:numPr>
          <w:ilvl w:val="0"/>
          <w:numId w:val="30"/>
        </w:numPr>
        <w:tabs>
          <w:tab w:val="left" w:pos="6120"/>
        </w:tabs>
        <w:spacing w:line="360" w:lineRule="auto"/>
        <w:ind w:firstLineChars="0"/>
        <w:jc w:val="left"/>
        <w:rPr>
          <w:rFonts w:ascii="宋体" w:hAnsi="宋体" w:cs="宋体"/>
          <w:color w:val="000000" w:themeColor="text1"/>
        </w:rPr>
      </w:pPr>
      <w:r w:rsidRPr="0009466D">
        <w:rPr>
          <w:rFonts w:ascii="宋体" w:hAnsi="宋体" w:cs="宋体" w:hint="eastAsia"/>
          <w:color w:val="000000" w:themeColor="text1"/>
        </w:rPr>
        <w:t>掌握HDFS基本原理和常用Shell命令使用方法；</w:t>
      </w:r>
    </w:p>
    <w:p w14:paraId="54E2B690" w14:textId="77777777" w:rsidR="000A44D5" w:rsidRPr="0009466D" w:rsidRDefault="000A44D5" w:rsidP="000A44D5">
      <w:pPr>
        <w:pStyle w:val="aa"/>
        <w:numPr>
          <w:ilvl w:val="0"/>
          <w:numId w:val="30"/>
        </w:numPr>
        <w:tabs>
          <w:tab w:val="left" w:pos="6120"/>
        </w:tabs>
        <w:spacing w:line="360" w:lineRule="auto"/>
        <w:ind w:firstLineChars="0"/>
        <w:jc w:val="left"/>
        <w:rPr>
          <w:rFonts w:ascii="宋体" w:hAnsi="宋体" w:cs="宋体"/>
          <w:color w:val="000000" w:themeColor="text1"/>
        </w:rPr>
      </w:pPr>
      <w:r w:rsidRPr="0009466D">
        <w:rPr>
          <w:rFonts w:ascii="宋体" w:hAnsi="宋体" w:cs="宋体" w:hint="eastAsia"/>
          <w:color w:val="000000" w:themeColor="text1"/>
        </w:rPr>
        <w:t>掌握关系数据库的原理、MySQL</w:t>
      </w:r>
      <w:r>
        <w:rPr>
          <w:rFonts w:ascii="宋体" w:hAnsi="宋体" w:cs="宋体" w:hint="eastAsia"/>
          <w:color w:val="000000" w:themeColor="text1"/>
        </w:rPr>
        <w:t>/</w:t>
      </w:r>
      <w:r>
        <w:rPr>
          <w:rFonts w:ascii="宋体" w:hAnsi="宋体" w:cs="宋体"/>
          <w:color w:val="000000" w:themeColor="text1"/>
        </w:rPr>
        <w:t>NoSQL</w:t>
      </w:r>
      <w:r w:rsidRPr="0009466D">
        <w:rPr>
          <w:rFonts w:ascii="宋体" w:hAnsi="宋体" w:cs="宋体" w:hint="eastAsia"/>
          <w:color w:val="000000" w:themeColor="text1"/>
        </w:rPr>
        <w:t>数据库的安装和使用方法；</w:t>
      </w:r>
    </w:p>
    <w:p w14:paraId="188298F8" w14:textId="77777777" w:rsidR="000A44D5" w:rsidRPr="0009466D" w:rsidRDefault="000A44D5" w:rsidP="000A44D5">
      <w:pPr>
        <w:pStyle w:val="aa"/>
        <w:numPr>
          <w:ilvl w:val="0"/>
          <w:numId w:val="30"/>
        </w:numPr>
        <w:tabs>
          <w:tab w:val="left" w:pos="6120"/>
        </w:tabs>
        <w:spacing w:line="360" w:lineRule="auto"/>
        <w:ind w:firstLineChars="0"/>
        <w:jc w:val="left"/>
        <w:rPr>
          <w:rFonts w:ascii="宋体" w:hAnsi="宋体" w:cs="宋体"/>
          <w:color w:val="000000" w:themeColor="text1"/>
        </w:rPr>
      </w:pPr>
      <w:r w:rsidRPr="0009466D">
        <w:rPr>
          <w:rFonts w:ascii="宋体" w:hAnsi="宋体" w:cs="宋体" w:hint="eastAsia"/>
          <w:color w:val="000000" w:themeColor="text1"/>
        </w:rPr>
        <w:t xml:space="preserve">掌握IntelliJ </w:t>
      </w:r>
      <w:r>
        <w:rPr>
          <w:rFonts w:ascii="宋体" w:hAnsi="宋体" w:cs="宋体"/>
          <w:color w:val="000000" w:themeColor="text1"/>
        </w:rPr>
        <w:t>Eclipse</w:t>
      </w:r>
      <w:r w:rsidRPr="0009466D">
        <w:rPr>
          <w:rFonts w:ascii="宋体" w:hAnsi="宋体" w:cs="宋体" w:hint="eastAsia"/>
          <w:color w:val="000000" w:themeColor="text1"/>
        </w:rPr>
        <w:t>编写</w:t>
      </w:r>
      <w:r>
        <w:rPr>
          <w:rFonts w:ascii="宋体" w:hAnsi="宋体" w:cs="宋体" w:hint="eastAsia"/>
          <w:color w:val="000000" w:themeColor="text1"/>
        </w:rPr>
        <w:t>Spark/Hado</w:t>
      </w:r>
      <w:r>
        <w:rPr>
          <w:rFonts w:ascii="宋体" w:hAnsi="宋体" w:cs="宋体"/>
          <w:color w:val="000000" w:themeColor="text1"/>
        </w:rPr>
        <w:t>op</w:t>
      </w:r>
      <w:r w:rsidRPr="0009466D">
        <w:rPr>
          <w:rFonts w:ascii="宋体" w:hAnsi="宋体" w:cs="宋体" w:hint="eastAsia"/>
          <w:color w:val="000000" w:themeColor="text1"/>
        </w:rPr>
        <w:t>程序的方法；</w:t>
      </w:r>
    </w:p>
    <w:p w14:paraId="65330FB9" w14:textId="77777777" w:rsidR="000A44D5" w:rsidRPr="0009466D" w:rsidRDefault="000A44D5" w:rsidP="000A44D5">
      <w:pPr>
        <w:pStyle w:val="aa"/>
        <w:numPr>
          <w:ilvl w:val="0"/>
          <w:numId w:val="30"/>
        </w:numPr>
        <w:tabs>
          <w:tab w:val="left" w:pos="6120"/>
        </w:tabs>
        <w:spacing w:line="360" w:lineRule="auto"/>
        <w:ind w:firstLineChars="0"/>
        <w:jc w:val="left"/>
        <w:rPr>
          <w:rFonts w:ascii="宋体" w:hAnsi="宋体" w:cs="宋体"/>
          <w:color w:val="000000" w:themeColor="text1"/>
        </w:rPr>
      </w:pPr>
      <w:r w:rsidRPr="0009466D">
        <w:rPr>
          <w:rFonts w:ascii="宋体" w:hAnsi="宋体" w:cs="宋体" w:hint="eastAsia"/>
          <w:color w:val="000000" w:themeColor="text1"/>
        </w:rPr>
        <w:t>掌握使用</w:t>
      </w:r>
      <w:proofErr w:type="spellStart"/>
      <w:r>
        <w:rPr>
          <w:rFonts w:ascii="宋体" w:hAnsi="宋体" w:cs="宋体" w:hint="eastAsia"/>
          <w:color w:val="000000" w:themeColor="text1"/>
        </w:rPr>
        <w:t>Falsk</w:t>
      </w:r>
      <w:proofErr w:type="spellEnd"/>
      <w:r w:rsidRPr="0009466D">
        <w:rPr>
          <w:rFonts w:ascii="宋体" w:hAnsi="宋体" w:cs="宋体" w:hint="eastAsia"/>
          <w:color w:val="000000" w:themeColor="text1"/>
        </w:rPr>
        <w:t>框架进行网页</w:t>
      </w:r>
      <w:r w:rsidRPr="005740BE">
        <w:rPr>
          <w:rFonts w:ascii="宋体" w:hAnsi="宋体" w:cs="宋体" w:hint="eastAsia"/>
          <w:color w:val="000000" w:themeColor="text1"/>
        </w:rPr>
        <w:t>数据可视化</w:t>
      </w:r>
      <w:r>
        <w:rPr>
          <w:rFonts w:ascii="宋体" w:hAnsi="宋体" w:cs="宋体" w:hint="eastAsia"/>
          <w:color w:val="000000" w:themeColor="text1"/>
        </w:rPr>
        <w:t>设计与</w:t>
      </w:r>
      <w:r w:rsidRPr="0009466D">
        <w:rPr>
          <w:rFonts w:ascii="宋体" w:hAnsi="宋体" w:cs="宋体" w:hint="eastAsia"/>
          <w:color w:val="000000" w:themeColor="text1"/>
        </w:rPr>
        <w:t>开发的方法；</w:t>
      </w:r>
    </w:p>
    <w:p w14:paraId="72EF1DCC" w14:textId="77777777" w:rsidR="000A44D5" w:rsidRDefault="000A44D5" w:rsidP="000A44D5">
      <w:pPr>
        <w:pStyle w:val="aa"/>
        <w:numPr>
          <w:ilvl w:val="0"/>
          <w:numId w:val="30"/>
        </w:numPr>
        <w:tabs>
          <w:tab w:val="left" w:pos="6120"/>
        </w:tabs>
        <w:spacing w:line="360" w:lineRule="auto"/>
        <w:ind w:firstLineChars="0"/>
        <w:jc w:val="left"/>
        <w:rPr>
          <w:rFonts w:ascii="宋体" w:hAnsi="宋体" w:cs="宋体"/>
          <w:color w:val="000000" w:themeColor="text1"/>
        </w:rPr>
      </w:pPr>
      <w:r>
        <w:rPr>
          <w:rFonts w:ascii="宋体" w:hAnsi="宋体" w:cs="宋体" w:hint="eastAsia"/>
          <w:color w:val="000000" w:themeColor="text1"/>
        </w:rPr>
        <w:lastRenderedPageBreak/>
        <w:t>掌握根据需求进行大数据系统开发的综合能力</w:t>
      </w:r>
    </w:p>
    <w:p w14:paraId="5A570309" w14:textId="77777777" w:rsidR="000A44D5" w:rsidRPr="00A9068C" w:rsidRDefault="000A44D5" w:rsidP="000A44D5">
      <w:pPr>
        <w:pStyle w:val="aa"/>
        <w:numPr>
          <w:ilvl w:val="0"/>
          <w:numId w:val="30"/>
        </w:numPr>
        <w:tabs>
          <w:tab w:val="left" w:pos="6120"/>
        </w:tabs>
        <w:spacing w:line="360" w:lineRule="auto"/>
        <w:ind w:firstLineChars="0"/>
        <w:jc w:val="left"/>
        <w:rPr>
          <w:rFonts w:ascii="宋体" w:hAnsi="宋体" w:cs="宋体"/>
          <w:color w:val="000000" w:themeColor="text1"/>
        </w:rPr>
      </w:pPr>
      <w:r>
        <w:rPr>
          <w:rFonts w:ascii="宋体" w:hAnsi="宋体" w:cs="宋体" w:hint="eastAsia"/>
          <w:color w:val="000000" w:themeColor="text1"/>
        </w:rPr>
        <w:t>具体信息检索、自我</w:t>
      </w:r>
      <w:r w:rsidRPr="003E310E">
        <w:rPr>
          <w:rFonts w:ascii="宋体" w:hAnsi="宋体" w:cs="宋体" w:hint="eastAsia"/>
          <w:color w:val="000000" w:themeColor="text1"/>
        </w:rPr>
        <w:t>学习</w:t>
      </w:r>
      <w:r>
        <w:rPr>
          <w:rFonts w:ascii="宋体" w:hAnsi="宋体" w:cs="宋体" w:hint="eastAsia"/>
          <w:color w:val="000000" w:themeColor="text1"/>
        </w:rPr>
        <w:t>能力</w:t>
      </w:r>
      <w:r w:rsidRPr="003E310E">
        <w:rPr>
          <w:rFonts w:ascii="宋体" w:hAnsi="宋体" w:cs="宋体" w:hint="eastAsia"/>
          <w:color w:val="000000" w:themeColor="text1"/>
        </w:rPr>
        <w:t>，</w:t>
      </w:r>
    </w:p>
    <w:p w14:paraId="571C47B6" w14:textId="77777777" w:rsidR="000A44D5" w:rsidRPr="00F523C7" w:rsidRDefault="000A44D5" w:rsidP="000A44D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color w:val="000000" w:themeColor="text1"/>
          <w:sz w:val="28"/>
          <w:szCs w:val="28"/>
        </w:rPr>
      </w:pPr>
      <w:r w:rsidRPr="00F523C7">
        <w:rPr>
          <w:rFonts w:ascii="微软雅黑" w:eastAsia="微软雅黑" w:hAnsi="微软雅黑" w:hint="eastAsia"/>
          <w:b/>
          <w:color w:val="000000" w:themeColor="text1"/>
          <w:sz w:val="28"/>
          <w:szCs w:val="28"/>
        </w:rPr>
        <w:t>二、五种品质体现课程目标与毕业要求的对应关系</w:t>
      </w:r>
    </w:p>
    <w:p w14:paraId="72F7E9FB" w14:textId="77777777" w:rsidR="000A44D5" w:rsidRPr="00D250C4" w:rsidRDefault="000A44D5" w:rsidP="000A44D5">
      <w:pPr>
        <w:tabs>
          <w:tab w:val="left" w:pos="6120"/>
        </w:tabs>
        <w:spacing w:line="360" w:lineRule="auto"/>
        <w:rPr>
          <w:rFonts w:ascii="宋体" w:hAnsi="宋体" w:cs="宋体"/>
          <w:color w:val="FF0000"/>
        </w:rPr>
      </w:pPr>
    </w:p>
    <w:tbl>
      <w:tblPr>
        <w:tblStyle w:val="12"/>
        <w:tblW w:w="8529" w:type="dxa"/>
        <w:tblLayout w:type="fixed"/>
        <w:tblLook w:val="04A0" w:firstRow="1" w:lastRow="0" w:firstColumn="1" w:lastColumn="0" w:noHBand="0" w:noVBand="1"/>
      </w:tblPr>
      <w:tblGrid>
        <w:gridCol w:w="984"/>
        <w:gridCol w:w="1451"/>
        <w:gridCol w:w="4623"/>
        <w:gridCol w:w="1471"/>
      </w:tblGrid>
      <w:tr w:rsidR="000A44D5" w:rsidRPr="00D250C4" w14:paraId="68CC1F88" w14:textId="77777777" w:rsidTr="00C43C6A">
        <w:trPr>
          <w:trHeight w:val="484"/>
        </w:trPr>
        <w:tc>
          <w:tcPr>
            <w:tcW w:w="984" w:type="dxa"/>
          </w:tcPr>
          <w:p w14:paraId="2BD82C5C"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五种</w:t>
            </w:r>
          </w:p>
          <w:p w14:paraId="1F2A87BC"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品质</w:t>
            </w:r>
          </w:p>
        </w:tc>
        <w:tc>
          <w:tcPr>
            <w:tcW w:w="1451" w:type="dxa"/>
          </w:tcPr>
          <w:p w14:paraId="3DA6079F"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毕业要求</w:t>
            </w:r>
          </w:p>
        </w:tc>
        <w:tc>
          <w:tcPr>
            <w:tcW w:w="4623" w:type="dxa"/>
          </w:tcPr>
          <w:p w14:paraId="257F2DD0"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毕业要求指标点</w:t>
            </w:r>
          </w:p>
        </w:tc>
        <w:tc>
          <w:tcPr>
            <w:tcW w:w="1471" w:type="dxa"/>
          </w:tcPr>
          <w:p w14:paraId="1B0D503E"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课程目标</w:t>
            </w:r>
          </w:p>
        </w:tc>
      </w:tr>
      <w:tr w:rsidR="000A44D5" w:rsidRPr="00D250C4" w14:paraId="1B859E9B" w14:textId="77777777" w:rsidTr="00C43C6A">
        <w:trPr>
          <w:trHeight w:val="3270"/>
        </w:trPr>
        <w:tc>
          <w:tcPr>
            <w:tcW w:w="984" w:type="dxa"/>
          </w:tcPr>
          <w:p w14:paraId="79E28968"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专业</w:t>
            </w:r>
          </w:p>
          <w:p w14:paraId="02BE554B"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技术</w:t>
            </w:r>
          </w:p>
        </w:tc>
        <w:tc>
          <w:tcPr>
            <w:tcW w:w="1451" w:type="dxa"/>
          </w:tcPr>
          <w:p w14:paraId="5ADAD11F"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1工程知识</w:t>
            </w:r>
          </w:p>
          <w:p w14:paraId="179578EB" w14:textId="77777777" w:rsidR="000A44D5" w:rsidRDefault="000A44D5" w:rsidP="00C43C6A">
            <w:pPr>
              <w:tabs>
                <w:tab w:val="left" w:pos="6120"/>
              </w:tabs>
              <w:spacing w:line="360" w:lineRule="auto"/>
              <w:jc w:val="left"/>
              <w:rPr>
                <w:rFonts w:ascii="宋体" w:hAnsi="宋体" w:cs="宋体"/>
                <w:color w:val="000000" w:themeColor="text1"/>
              </w:rPr>
            </w:pPr>
          </w:p>
          <w:p w14:paraId="5C4C9401" w14:textId="77777777" w:rsidR="000A44D5" w:rsidRDefault="000A44D5" w:rsidP="00C43C6A">
            <w:pPr>
              <w:tabs>
                <w:tab w:val="left" w:pos="6120"/>
              </w:tabs>
              <w:spacing w:line="360" w:lineRule="auto"/>
              <w:jc w:val="left"/>
              <w:rPr>
                <w:rFonts w:ascii="宋体" w:hAnsi="宋体" w:cs="宋体"/>
                <w:color w:val="000000" w:themeColor="text1"/>
              </w:rPr>
            </w:pPr>
          </w:p>
          <w:p w14:paraId="00D6D2E4"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5 使用现代工具</w:t>
            </w:r>
          </w:p>
        </w:tc>
        <w:tc>
          <w:tcPr>
            <w:tcW w:w="4623" w:type="dxa"/>
          </w:tcPr>
          <w:p w14:paraId="4C653737"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1.6</w:t>
            </w:r>
            <w:r w:rsidRPr="00FE1A57">
              <w:rPr>
                <w:rFonts w:ascii="宋体" w:hAnsi="宋体" w:cs="宋体"/>
                <w:color w:val="000000" w:themeColor="text1"/>
              </w:rPr>
              <w:t xml:space="preserve"> </w:t>
            </w:r>
            <w:r w:rsidRPr="00FE1A57">
              <w:rPr>
                <w:rFonts w:ascii="宋体" w:hAnsi="宋体" w:cs="宋体" w:hint="eastAsia"/>
                <w:color w:val="000000" w:themeColor="text1"/>
              </w:rPr>
              <w:t>掌握</w:t>
            </w:r>
            <w:r>
              <w:rPr>
                <w:rFonts w:ascii="宋体" w:hAnsi="宋体" w:cs="宋体" w:hint="eastAsia"/>
                <w:color w:val="000000" w:themeColor="text1"/>
              </w:rPr>
              <w:t>分布式平台搭建方法、分布式编程</w:t>
            </w:r>
            <w:r w:rsidRPr="00FE1A57">
              <w:rPr>
                <w:rFonts w:ascii="宋体" w:hAnsi="宋体" w:cs="宋体" w:hint="eastAsia"/>
                <w:color w:val="000000" w:themeColor="text1"/>
              </w:rPr>
              <w:t>的原理、和工程应用方法，能将其用于</w:t>
            </w:r>
            <w:r>
              <w:rPr>
                <w:rFonts w:ascii="宋体" w:hAnsi="宋体" w:cs="宋体" w:hint="eastAsia"/>
                <w:color w:val="000000" w:themeColor="text1"/>
              </w:rPr>
              <w:t>分布式平台搭建。</w:t>
            </w:r>
          </w:p>
          <w:p w14:paraId="62041045"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5.1 具有信息获取能力，能够根据需要选择与使用信息技术工具和检索工具，对获取的信息具有分析和综合能力</w:t>
            </w:r>
          </w:p>
          <w:p w14:paraId="50F123D2"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5.2 能够恰当选择与使用</w:t>
            </w:r>
            <w:r>
              <w:rPr>
                <w:rFonts w:ascii="宋体" w:hAnsi="宋体" w:cs="宋体" w:hint="eastAsia"/>
                <w:color w:val="000000" w:themeColor="text1"/>
              </w:rPr>
              <w:t>分布式平台及工具</w:t>
            </w:r>
            <w:r w:rsidRPr="00FE1A57">
              <w:rPr>
                <w:rFonts w:ascii="宋体" w:hAnsi="宋体" w:cs="宋体" w:hint="eastAsia"/>
                <w:color w:val="000000" w:themeColor="text1"/>
              </w:rPr>
              <w:t>，</w:t>
            </w:r>
            <w:r>
              <w:rPr>
                <w:rFonts w:ascii="宋体" w:hAnsi="宋体" w:cs="宋体" w:hint="eastAsia"/>
                <w:color w:val="000000" w:themeColor="text1"/>
              </w:rPr>
              <w:t>对大数据平台及工具</w:t>
            </w:r>
            <w:r w:rsidRPr="00FE1A57">
              <w:rPr>
                <w:rFonts w:ascii="宋体" w:hAnsi="宋体" w:cs="宋体" w:hint="eastAsia"/>
                <w:color w:val="000000" w:themeColor="text1"/>
              </w:rPr>
              <w:t>测试和分析</w:t>
            </w:r>
          </w:p>
        </w:tc>
        <w:tc>
          <w:tcPr>
            <w:tcW w:w="1471" w:type="dxa"/>
          </w:tcPr>
          <w:p w14:paraId="4DF819B0" w14:textId="77777777" w:rsidR="000A44D5" w:rsidRPr="00FE1A57" w:rsidRDefault="000A44D5" w:rsidP="00C43C6A">
            <w:pPr>
              <w:tabs>
                <w:tab w:val="left" w:pos="6120"/>
              </w:tabs>
              <w:spacing w:line="360" w:lineRule="auto"/>
              <w:jc w:val="center"/>
              <w:rPr>
                <w:rFonts w:ascii="宋体" w:hAnsi="宋体" w:cs="宋体"/>
                <w:color w:val="000000" w:themeColor="text1"/>
              </w:rPr>
            </w:pPr>
            <w:r w:rsidRPr="00FE1A57">
              <w:rPr>
                <w:rFonts w:ascii="宋体" w:hAnsi="宋体" w:cs="宋体" w:hint="eastAsia"/>
                <w:color w:val="000000" w:themeColor="text1"/>
              </w:rPr>
              <w:t>1</w:t>
            </w:r>
            <w:r>
              <w:rPr>
                <w:rFonts w:ascii="宋体" w:hAnsi="宋体" w:cs="宋体" w:hint="eastAsia"/>
                <w:color w:val="000000" w:themeColor="text1"/>
              </w:rPr>
              <w:t>、2</w:t>
            </w:r>
          </w:p>
          <w:p w14:paraId="41FE4C14" w14:textId="77777777" w:rsidR="000A44D5" w:rsidRDefault="000A44D5" w:rsidP="00C43C6A">
            <w:pPr>
              <w:tabs>
                <w:tab w:val="left" w:pos="6120"/>
              </w:tabs>
              <w:spacing w:line="360" w:lineRule="auto"/>
              <w:jc w:val="center"/>
              <w:rPr>
                <w:rFonts w:ascii="宋体" w:hAnsi="宋体" w:cs="宋体"/>
                <w:color w:val="000000" w:themeColor="text1"/>
              </w:rPr>
            </w:pPr>
          </w:p>
          <w:p w14:paraId="53B97E9F" w14:textId="77777777" w:rsidR="000A44D5" w:rsidRDefault="000A44D5" w:rsidP="00C43C6A">
            <w:pPr>
              <w:tabs>
                <w:tab w:val="left" w:pos="6120"/>
              </w:tabs>
              <w:spacing w:line="360" w:lineRule="auto"/>
              <w:jc w:val="center"/>
              <w:rPr>
                <w:rFonts w:ascii="宋体" w:hAnsi="宋体" w:cs="宋体"/>
                <w:color w:val="000000" w:themeColor="text1"/>
              </w:rPr>
            </w:pPr>
          </w:p>
          <w:p w14:paraId="0E3B6E0F" w14:textId="77777777" w:rsidR="000A44D5" w:rsidRPr="00FE1A57" w:rsidRDefault="000A44D5" w:rsidP="00C43C6A">
            <w:pPr>
              <w:tabs>
                <w:tab w:val="left" w:pos="6120"/>
              </w:tabs>
              <w:spacing w:line="360" w:lineRule="auto"/>
              <w:jc w:val="center"/>
              <w:rPr>
                <w:rFonts w:ascii="宋体" w:hAnsi="宋体" w:cs="宋体"/>
                <w:color w:val="000000" w:themeColor="text1"/>
              </w:rPr>
            </w:pPr>
            <w:r>
              <w:rPr>
                <w:rFonts w:ascii="宋体" w:hAnsi="宋体" w:cs="宋体"/>
                <w:color w:val="000000" w:themeColor="text1"/>
              </w:rPr>
              <w:t>8</w:t>
            </w:r>
          </w:p>
          <w:p w14:paraId="18F9F631" w14:textId="77777777" w:rsidR="000A44D5" w:rsidRPr="00FE1A57" w:rsidRDefault="000A44D5" w:rsidP="00C43C6A">
            <w:pPr>
              <w:tabs>
                <w:tab w:val="left" w:pos="6120"/>
              </w:tabs>
              <w:spacing w:line="360" w:lineRule="auto"/>
              <w:jc w:val="center"/>
              <w:rPr>
                <w:rFonts w:ascii="宋体" w:hAnsi="宋体" w:cs="宋体"/>
                <w:color w:val="000000" w:themeColor="text1"/>
              </w:rPr>
            </w:pPr>
            <w:r>
              <w:rPr>
                <w:rFonts w:ascii="宋体" w:hAnsi="宋体" w:cs="宋体"/>
                <w:color w:val="000000" w:themeColor="text1"/>
              </w:rPr>
              <w:t xml:space="preserve"> </w:t>
            </w:r>
          </w:p>
          <w:p w14:paraId="486666E1" w14:textId="77777777" w:rsidR="000A44D5" w:rsidRPr="00FE1A57" w:rsidRDefault="000A44D5" w:rsidP="00C43C6A">
            <w:pPr>
              <w:tabs>
                <w:tab w:val="left" w:pos="6120"/>
              </w:tabs>
              <w:spacing w:line="360" w:lineRule="auto"/>
              <w:jc w:val="center"/>
              <w:rPr>
                <w:rFonts w:ascii="宋体" w:hAnsi="宋体" w:cs="宋体"/>
                <w:color w:val="000000" w:themeColor="text1"/>
              </w:rPr>
            </w:pPr>
            <w:r>
              <w:rPr>
                <w:rFonts w:ascii="宋体" w:hAnsi="宋体" w:cs="宋体" w:hint="eastAsia"/>
                <w:color w:val="000000" w:themeColor="text1"/>
              </w:rPr>
              <w:t>3</w:t>
            </w:r>
          </w:p>
        </w:tc>
      </w:tr>
      <w:tr w:rsidR="000A44D5" w:rsidRPr="00D250C4" w14:paraId="6DC90164" w14:textId="77777777" w:rsidTr="00C43C6A">
        <w:trPr>
          <w:trHeight w:val="925"/>
        </w:trPr>
        <w:tc>
          <w:tcPr>
            <w:tcW w:w="984" w:type="dxa"/>
          </w:tcPr>
          <w:p w14:paraId="7022641E"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专业</w:t>
            </w:r>
          </w:p>
          <w:p w14:paraId="7267BB7F"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方法</w:t>
            </w:r>
          </w:p>
        </w:tc>
        <w:tc>
          <w:tcPr>
            <w:tcW w:w="1451" w:type="dxa"/>
          </w:tcPr>
          <w:p w14:paraId="1090E6DC"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2 问题分析</w:t>
            </w:r>
          </w:p>
          <w:p w14:paraId="21F532CE" w14:textId="77777777" w:rsidR="000A44D5" w:rsidRDefault="000A44D5" w:rsidP="00C43C6A">
            <w:pPr>
              <w:tabs>
                <w:tab w:val="left" w:pos="6120"/>
              </w:tabs>
              <w:spacing w:line="360" w:lineRule="auto"/>
              <w:jc w:val="left"/>
              <w:rPr>
                <w:rFonts w:ascii="宋体" w:hAnsi="宋体" w:cs="宋体"/>
                <w:color w:val="000000" w:themeColor="text1"/>
              </w:rPr>
            </w:pPr>
          </w:p>
          <w:p w14:paraId="56AADB1B"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3 设计/开发解决方案</w:t>
            </w:r>
          </w:p>
          <w:p w14:paraId="73A48594" w14:textId="77777777" w:rsidR="000A44D5" w:rsidRDefault="000A44D5" w:rsidP="00C43C6A">
            <w:pPr>
              <w:tabs>
                <w:tab w:val="left" w:pos="6120"/>
              </w:tabs>
              <w:spacing w:line="360" w:lineRule="auto"/>
              <w:jc w:val="left"/>
              <w:rPr>
                <w:rFonts w:ascii="宋体" w:hAnsi="宋体" w:cs="宋体"/>
                <w:color w:val="000000" w:themeColor="text1"/>
              </w:rPr>
            </w:pPr>
          </w:p>
          <w:p w14:paraId="09A578C1" w14:textId="77777777" w:rsidR="000A44D5" w:rsidRDefault="000A44D5" w:rsidP="00C43C6A">
            <w:pPr>
              <w:tabs>
                <w:tab w:val="left" w:pos="6120"/>
              </w:tabs>
              <w:spacing w:line="360" w:lineRule="auto"/>
              <w:jc w:val="left"/>
              <w:rPr>
                <w:rFonts w:ascii="宋体" w:hAnsi="宋体" w:cs="宋体"/>
                <w:color w:val="000000" w:themeColor="text1"/>
              </w:rPr>
            </w:pPr>
          </w:p>
          <w:p w14:paraId="2C162C80"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4 复杂问题研究</w:t>
            </w:r>
          </w:p>
          <w:p w14:paraId="69B600AA" w14:textId="77777777" w:rsidR="000A44D5" w:rsidRPr="00FE1A57" w:rsidRDefault="000A44D5" w:rsidP="00C43C6A">
            <w:pPr>
              <w:tabs>
                <w:tab w:val="left" w:pos="6120"/>
              </w:tabs>
              <w:spacing w:line="360" w:lineRule="auto"/>
              <w:jc w:val="left"/>
              <w:rPr>
                <w:rFonts w:ascii="宋体" w:hAnsi="宋体" w:cs="宋体"/>
                <w:color w:val="000000" w:themeColor="text1"/>
              </w:rPr>
            </w:pPr>
          </w:p>
        </w:tc>
        <w:tc>
          <w:tcPr>
            <w:tcW w:w="4623" w:type="dxa"/>
          </w:tcPr>
          <w:p w14:paraId="0644759E"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2.4 能够通过文献研究，对特定需求</w:t>
            </w:r>
            <w:r>
              <w:rPr>
                <w:rFonts w:ascii="宋体" w:hAnsi="宋体" w:cs="宋体" w:hint="eastAsia"/>
                <w:color w:val="000000" w:themeColor="text1"/>
              </w:rPr>
              <w:t>大数据</w:t>
            </w:r>
            <w:r w:rsidRPr="00FE1A57">
              <w:rPr>
                <w:rFonts w:ascii="宋体" w:hAnsi="宋体" w:cs="宋体" w:hint="eastAsia"/>
                <w:color w:val="000000" w:themeColor="text1"/>
              </w:rPr>
              <w:t>复杂工程问题解决方案进行分析和验证，以获得有效结论</w:t>
            </w:r>
          </w:p>
          <w:p w14:paraId="0B60EB8B"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3.3 能够针对特定需求，对计算机复杂工程问题进行分解细化，具有</w:t>
            </w:r>
            <w:r>
              <w:rPr>
                <w:rFonts w:ascii="宋体" w:hAnsi="宋体" w:cs="宋体" w:hint="eastAsia"/>
                <w:color w:val="000000" w:themeColor="text1"/>
              </w:rPr>
              <w:t>大数据</w:t>
            </w:r>
            <w:r w:rsidRPr="00FE1A57">
              <w:rPr>
                <w:rFonts w:ascii="宋体" w:hAnsi="宋体" w:cs="宋体" w:hint="eastAsia"/>
                <w:color w:val="000000" w:themeColor="text1"/>
              </w:rPr>
              <w:t>系统设计，实现和管理能力，</w:t>
            </w:r>
            <w:r w:rsidRPr="009A58E2">
              <w:rPr>
                <w:rFonts w:ascii="宋体" w:hAnsi="宋体" w:cs="宋体" w:hint="eastAsia"/>
                <w:color w:val="000000" w:themeColor="text1"/>
              </w:rPr>
              <w:t xml:space="preserve"> </w:t>
            </w:r>
            <w:r>
              <w:rPr>
                <w:rFonts w:ascii="宋体" w:hAnsi="宋体" w:cs="宋体" w:hint="eastAsia"/>
                <w:color w:val="000000" w:themeColor="text1"/>
              </w:rPr>
              <w:t>分布式</w:t>
            </w:r>
            <w:r w:rsidRPr="009A58E2">
              <w:rPr>
                <w:rFonts w:ascii="宋体" w:hAnsi="宋体" w:cs="宋体" w:hint="eastAsia"/>
                <w:color w:val="000000" w:themeColor="text1"/>
              </w:rPr>
              <w:t>编程方法设计开发和</w:t>
            </w:r>
            <w:r>
              <w:rPr>
                <w:rFonts w:ascii="宋体" w:hAnsi="宋体" w:cs="宋体" w:hint="eastAsia"/>
                <w:color w:val="000000" w:themeColor="text1"/>
              </w:rPr>
              <w:t>实现，</w:t>
            </w:r>
            <w:r w:rsidRPr="00FE1A57">
              <w:rPr>
                <w:rFonts w:ascii="宋体" w:hAnsi="宋体" w:cs="宋体" w:hint="eastAsia"/>
                <w:color w:val="000000" w:themeColor="text1"/>
              </w:rPr>
              <w:t>体现创新意思</w:t>
            </w:r>
            <w:r>
              <w:rPr>
                <w:rFonts w:ascii="宋体" w:hAnsi="宋体" w:cs="宋体" w:hint="eastAsia"/>
                <w:color w:val="000000" w:themeColor="text1"/>
              </w:rPr>
              <w:t>。</w:t>
            </w:r>
          </w:p>
          <w:p w14:paraId="2038EF5E" w14:textId="77777777" w:rsidR="000A44D5" w:rsidRPr="00FE1A57" w:rsidRDefault="000A44D5" w:rsidP="00C43C6A">
            <w:pPr>
              <w:tabs>
                <w:tab w:val="left" w:pos="6120"/>
              </w:tabs>
              <w:spacing w:line="360" w:lineRule="auto"/>
              <w:jc w:val="left"/>
              <w:rPr>
                <w:rFonts w:ascii="宋体" w:hAnsi="宋体" w:cs="宋体"/>
                <w:color w:val="000000" w:themeColor="text1"/>
              </w:rPr>
            </w:pPr>
            <w:r w:rsidRPr="00FE1A57">
              <w:rPr>
                <w:rFonts w:ascii="宋体" w:hAnsi="宋体" w:cs="宋体" w:hint="eastAsia"/>
                <w:color w:val="000000" w:themeColor="text1"/>
              </w:rPr>
              <w:t>4.1 能够基于</w:t>
            </w:r>
            <w:r>
              <w:rPr>
                <w:rFonts w:ascii="宋体" w:hAnsi="宋体" w:cs="宋体" w:hint="eastAsia"/>
                <w:color w:val="000000" w:themeColor="text1"/>
              </w:rPr>
              <w:t>Hadoop生态/</w:t>
            </w:r>
            <w:r>
              <w:rPr>
                <w:rFonts w:ascii="宋体" w:hAnsi="宋体" w:cs="宋体"/>
                <w:color w:val="000000" w:themeColor="text1"/>
              </w:rPr>
              <w:t>Spark</w:t>
            </w:r>
            <w:r>
              <w:rPr>
                <w:rFonts w:ascii="宋体" w:hAnsi="宋体" w:cs="宋体" w:hint="eastAsia"/>
                <w:color w:val="000000" w:themeColor="text1"/>
              </w:rPr>
              <w:t>的</w:t>
            </w:r>
            <w:r w:rsidRPr="00FE1A57">
              <w:rPr>
                <w:rFonts w:ascii="宋体" w:hAnsi="宋体" w:cs="宋体" w:hint="eastAsia"/>
                <w:color w:val="000000" w:themeColor="text1"/>
              </w:rPr>
              <w:t>相关原理和方法，</w:t>
            </w:r>
            <w:r>
              <w:rPr>
                <w:rFonts w:ascii="宋体" w:hAnsi="宋体" w:cs="宋体" w:hint="eastAsia"/>
                <w:color w:val="000000" w:themeColor="text1"/>
              </w:rPr>
              <w:t>搭建满足需要的平台</w:t>
            </w:r>
            <w:r w:rsidRPr="00FE1A57">
              <w:rPr>
                <w:rFonts w:ascii="宋体" w:hAnsi="宋体" w:cs="宋体" w:hint="eastAsia"/>
                <w:color w:val="000000" w:themeColor="text1"/>
              </w:rPr>
              <w:t>，设计可行的</w:t>
            </w:r>
            <w:r>
              <w:rPr>
                <w:rFonts w:ascii="宋体" w:hAnsi="宋体" w:cs="宋体" w:hint="eastAsia"/>
                <w:color w:val="000000" w:themeColor="text1"/>
              </w:rPr>
              <w:t>大数据处理平台</w:t>
            </w:r>
            <w:r w:rsidRPr="00FE1A57">
              <w:rPr>
                <w:rFonts w:ascii="宋体" w:hAnsi="宋体" w:cs="宋体" w:hint="eastAsia"/>
                <w:color w:val="000000" w:themeColor="text1"/>
              </w:rPr>
              <w:t>方案</w:t>
            </w:r>
            <w:r>
              <w:rPr>
                <w:rFonts w:ascii="宋体" w:hAnsi="宋体" w:cs="宋体" w:hint="eastAsia"/>
                <w:color w:val="000000" w:themeColor="text1"/>
              </w:rPr>
              <w:t>及可视化。</w:t>
            </w:r>
          </w:p>
        </w:tc>
        <w:tc>
          <w:tcPr>
            <w:tcW w:w="1471" w:type="dxa"/>
          </w:tcPr>
          <w:p w14:paraId="4343A1A5" w14:textId="77777777" w:rsidR="000A44D5" w:rsidRDefault="000A44D5" w:rsidP="00C43C6A">
            <w:pPr>
              <w:tabs>
                <w:tab w:val="left" w:pos="6120"/>
              </w:tabs>
              <w:spacing w:line="360" w:lineRule="auto"/>
              <w:jc w:val="center"/>
              <w:rPr>
                <w:rFonts w:ascii="宋体" w:hAnsi="宋体" w:cs="宋体"/>
                <w:color w:val="000000" w:themeColor="text1"/>
              </w:rPr>
            </w:pPr>
          </w:p>
          <w:p w14:paraId="149D0F23" w14:textId="77777777" w:rsidR="000A44D5" w:rsidRDefault="000A44D5" w:rsidP="00C43C6A">
            <w:pPr>
              <w:tabs>
                <w:tab w:val="left" w:pos="6120"/>
              </w:tabs>
              <w:spacing w:line="360" w:lineRule="auto"/>
              <w:jc w:val="center"/>
              <w:rPr>
                <w:rFonts w:ascii="宋体" w:hAnsi="宋体" w:cs="宋体"/>
                <w:color w:val="000000" w:themeColor="text1"/>
              </w:rPr>
            </w:pPr>
            <w:r>
              <w:rPr>
                <w:rFonts w:ascii="宋体" w:hAnsi="宋体" w:cs="宋体"/>
                <w:color w:val="000000" w:themeColor="text1"/>
              </w:rPr>
              <w:t>8</w:t>
            </w:r>
          </w:p>
          <w:p w14:paraId="685A5D2C" w14:textId="77777777" w:rsidR="000A44D5" w:rsidRDefault="000A44D5" w:rsidP="00C43C6A">
            <w:pPr>
              <w:tabs>
                <w:tab w:val="left" w:pos="6120"/>
              </w:tabs>
              <w:spacing w:line="360" w:lineRule="auto"/>
              <w:jc w:val="center"/>
              <w:rPr>
                <w:rFonts w:ascii="宋体" w:hAnsi="宋体" w:cs="宋体"/>
                <w:color w:val="000000" w:themeColor="text1"/>
              </w:rPr>
            </w:pPr>
          </w:p>
          <w:p w14:paraId="6DB5484F" w14:textId="77777777" w:rsidR="000A44D5" w:rsidRDefault="000A44D5" w:rsidP="00C43C6A">
            <w:pPr>
              <w:tabs>
                <w:tab w:val="left" w:pos="6120"/>
              </w:tabs>
              <w:spacing w:line="360" w:lineRule="auto"/>
              <w:jc w:val="center"/>
              <w:rPr>
                <w:rFonts w:ascii="宋体" w:hAnsi="宋体" w:cs="宋体"/>
                <w:color w:val="000000" w:themeColor="text1"/>
              </w:rPr>
            </w:pPr>
          </w:p>
          <w:p w14:paraId="5EA3EB0B" w14:textId="77777777" w:rsidR="000A44D5" w:rsidRPr="00FE1A57" w:rsidRDefault="000A44D5" w:rsidP="00C43C6A">
            <w:pPr>
              <w:tabs>
                <w:tab w:val="left" w:pos="6120"/>
              </w:tabs>
              <w:spacing w:line="360" w:lineRule="auto"/>
              <w:jc w:val="center"/>
              <w:rPr>
                <w:rFonts w:ascii="宋体" w:hAnsi="宋体" w:cs="宋体"/>
                <w:color w:val="000000" w:themeColor="text1"/>
              </w:rPr>
            </w:pPr>
            <w:r>
              <w:rPr>
                <w:rFonts w:ascii="宋体" w:hAnsi="宋体" w:cs="宋体"/>
                <w:color w:val="000000" w:themeColor="text1"/>
              </w:rPr>
              <w:t>4</w:t>
            </w:r>
            <w:r>
              <w:rPr>
                <w:rFonts w:ascii="宋体" w:hAnsi="宋体" w:cs="宋体" w:hint="eastAsia"/>
                <w:color w:val="000000" w:themeColor="text1"/>
              </w:rPr>
              <w:t>、5</w:t>
            </w:r>
          </w:p>
          <w:p w14:paraId="517CF803" w14:textId="77777777" w:rsidR="000A44D5" w:rsidRDefault="000A44D5" w:rsidP="00C43C6A">
            <w:pPr>
              <w:tabs>
                <w:tab w:val="left" w:pos="6120"/>
              </w:tabs>
              <w:spacing w:line="360" w:lineRule="auto"/>
              <w:jc w:val="center"/>
              <w:rPr>
                <w:rFonts w:ascii="宋体" w:hAnsi="宋体" w:cs="宋体"/>
                <w:color w:val="000000" w:themeColor="text1"/>
              </w:rPr>
            </w:pPr>
          </w:p>
          <w:p w14:paraId="42435DF6" w14:textId="77777777" w:rsidR="000A44D5" w:rsidRDefault="000A44D5" w:rsidP="00C43C6A">
            <w:pPr>
              <w:tabs>
                <w:tab w:val="left" w:pos="6120"/>
              </w:tabs>
              <w:spacing w:line="360" w:lineRule="auto"/>
              <w:jc w:val="center"/>
              <w:rPr>
                <w:rFonts w:ascii="宋体" w:hAnsi="宋体" w:cs="宋体"/>
                <w:color w:val="000000" w:themeColor="text1"/>
              </w:rPr>
            </w:pPr>
          </w:p>
          <w:p w14:paraId="2D787C29" w14:textId="77777777" w:rsidR="000A44D5" w:rsidRPr="00FE1A57" w:rsidRDefault="000A44D5" w:rsidP="00C43C6A">
            <w:pPr>
              <w:tabs>
                <w:tab w:val="left" w:pos="6120"/>
              </w:tabs>
              <w:spacing w:line="360" w:lineRule="auto"/>
              <w:jc w:val="center"/>
              <w:rPr>
                <w:rFonts w:ascii="宋体" w:hAnsi="宋体" w:cs="宋体"/>
                <w:color w:val="000000" w:themeColor="text1"/>
              </w:rPr>
            </w:pPr>
            <w:r>
              <w:rPr>
                <w:rFonts w:ascii="宋体" w:hAnsi="宋体" w:cs="宋体"/>
                <w:color w:val="000000" w:themeColor="text1"/>
              </w:rPr>
              <w:t>6</w:t>
            </w:r>
            <w:r>
              <w:rPr>
                <w:rFonts w:ascii="宋体" w:hAnsi="宋体" w:cs="宋体" w:hint="eastAsia"/>
                <w:color w:val="000000" w:themeColor="text1"/>
              </w:rPr>
              <w:t>、</w:t>
            </w:r>
            <w:r>
              <w:rPr>
                <w:rFonts w:ascii="宋体" w:hAnsi="宋体" w:cs="宋体"/>
                <w:color w:val="000000" w:themeColor="text1"/>
              </w:rPr>
              <w:t>7</w:t>
            </w:r>
          </w:p>
          <w:p w14:paraId="024009EA" w14:textId="77777777" w:rsidR="000A44D5" w:rsidRPr="00FE1A57" w:rsidRDefault="000A44D5" w:rsidP="00C43C6A">
            <w:pPr>
              <w:tabs>
                <w:tab w:val="left" w:pos="6120"/>
              </w:tabs>
              <w:spacing w:line="360" w:lineRule="auto"/>
              <w:jc w:val="center"/>
              <w:rPr>
                <w:rFonts w:ascii="宋体" w:hAnsi="宋体" w:cs="宋体"/>
                <w:color w:val="000000" w:themeColor="text1"/>
              </w:rPr>
            </w:pPr>
          </w:p>
        </w:tc>
      </w:tr>
    </w:tbl>
    <w:p w14:paraId="534739B0" w14:textId="77777777" w:rsidR="000A44D5" w:rsidRDefault="000A44D5" w:rsidP="000A44D5">
      <w:pPr>
        <w:tabs>
          <w:tab w:val="left" w:pos="6120"/>
        </w:tabs>
        <w:spacing w:line="360" w:lineRule="auto"/>
        <w:rPr>
          <w:rFonts w:ascii="微软雅黑" w:eastAsia="微软雅黑" w:hAnsi="微软雅黑"/>
        </w:rPr>
      </w:pPr>
    </w:p>
    <w:p w14:paraId="6E7CF61E" w14:textId="77777777" w:rsidR="000A44D5" w:rsidRDefault="000A44D5" w:rsidP="000A44D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4AFACD4A" w14:textId="77777777" w:rsidR="000A44D5" w:rsidRDefault="000A44D5" w:rsidP="000A44D5">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12A27B68" w14:textId="77777777" w:rsidR="000A44D5" w:rsidRDefault="000A44D5" w:rsidP="000A44D5">
      <w:pPr>
        <w:spacing w:line="360" w:lineRule="auto"/>
        <w:ind w:firstLineChars="200" w:firstLine="420"/>
        <w:rPr>
          <w:rFonts w:ascii="宋体" w:hAnsi="宋体" w:cs="宋体"/>
        </w:rPr>
      </w:pPr>
      <w:r w:rsidRPr="003D13D3">
        <w:rPr>
          <w:rFonts w:ascii="宋体" w:hAnsi="宋体" w:cs="宋体" w:hint="eastAsia"/>
        </w:rPr>
        <w:t>1.</w:t>
      </w:r>
      <w:r>
        <w:rPr>
          <w:rFonts w:ascii="宋体" w:hAnsi="宋体" w:cs="宋体" w:hint="eastAsia"/>
        </w:rPr>
        <w:t>《</w:t>
      </w:r>
      <w:r w:rsidRPr="00F1000B">
        <w:rPr>
          <w:rFonts w:ascii="宋体" w:hAnsi="宋体" w:cs="宋体" w:hint="eastAsia"/>
        </w:rPr>
        <w:t>大数据实训案例</w:t>
      </w:r>
      <w:r>
        <w:rPr>
          <w:rFonts w:ascii="宋体" w:hAnsi="宋体" w:cs="宋体"/>
        </w:rPr>
        <w:t>—</w:t>
      </w:r>
      <w:r>
        <w:rPr>
          <w:rFonts w:ascii="宋体" w:hAnsi="宋体" w:cs="宋体" w:hint="eastAsia"/>
        </w:rPr>
        <w:t>电信用户行为分析（Scala版）》，</w:t>
      </w:r>
      <w:r w:rsidRPr="00F1000B">
        <w:rPr>
          <w:rFonts w:ascii="宋体" w:hAnsi="宋体" w:cs="宋体" w:hint="eastAsia"/>
        </w:rPr>
        <w:t>林子雨</w:t>
      </w:r>
      <w:r w:rsidRPr="003D13D3">
        <w:rPr>
          <w:rFonts w:ascii="宋体" w:hAnsi="宋体" w:cs="宋体" w:hint="eastAsia"/>
        </w:rPr>
        <w:t xml:space="preserve"> 著</w:t>
      </w:r>
      <w:r>
        <w:rPr>
          <w:rFonts w:ascii="宋体" w:hAnsi="宋体" w:cs="宋体" w:hint="eastAsia"/>
        </w:rPr>
        <w:t>，</w:t>
      </w:r>
      <w:r w:rsidRPr="00F1000B">
        <w:rPr>
          <w:rFonts w:ascii="宋体" w:hAnsi="宋体" w:cs="宋体" w:hint="eastAsia"/>
        </w:rPr>
        <w:t>人民邮电出版社</w:t>
      </w:r>
      <w:r>
        <w:rPr>
          <w:rFonts w:ascii="宋体" w:hAnsi="宋体" w:cs="宋体" w:hint="eastAsia"/>
        </w:rPr>
        <w:t>，2019年第1版，</w:t>
      </w:r>
      <w:r>
        <w:rPr>
          <w:rFonts w:ascii="宋体" w:hAnsi="宋体" w:cs="宋体"/>
        </w:rPr>
        <w:t>45</w:t>
      </w:r>
      <w:r>
        <w:rPr>
          <w:rFonts w:ascii="宋体" w:hAnsi="宋体" w:cs="宋体" w:hint="eastAsia"/>
        </w:rPr>
        <w:t>元，ISBN:</w:t>
      </w:r>
      <w:r w:rsidRPr="00450D99">
        <w:t xml:space="preserve"> </w:t>
      </w:r>
      <w:r w:rsidRPr="00F1000B">
        <w:rPr>
          <w:rFonts w:ascii="宋体" w:hAnsi="宋体" w:cs="宋体"/>
        </w:rPr>
        <w:t>9787115501233</w:t>
      </w:r>
    </w:p>
    <w:p w14:paraId="7E65115B" w14:textId="77777777" w:rsidR="000A44D5" w:rsidRDefault="000A44D5" w:rsidP="000A44D5">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lastRenderedPageBreak/>
        <w:t>阅读书目（必读、选读）：</w:t>
      </w:r>
    </w:p>
    <w:p w14:paraId="0657C254" w14:textId="77777777" w:rsidR="000A44D5" w:rsidRDefault="000A44D5" w:rsidP="000A44D5">
      <w:pPr>
        <w:spacing w:line="360" w:lineRule="auto"/>
        <w:ind w:firstLineChars="200" w:firstLine="480"/>
        <w:rPr>
          <w:rFonts w:ascii="微软雅黑" w:eastAsia="微软雅黑" w:hAnsi="微软雅黑"/>
          <w:sz w:val="24"/>
        </w:rPr>
      </w:pPr>
      <w:r w:rsidRPr="009207FE">
        <w:rPr>
          <w:rFonts w:ascii="微软雅黑" w:eastAsia="微软雅黑" w:hAnsi="微软雅黑" w:hint="eastAsia"/>
          <w:sz w:val="24"/>
        </w:rPr>
        <w:t>必读（全部阅读）：</w:t>
      </w:r>
    </w:p>
    <w:p w14:paraId="6FC6C423" w14:textId="77777777" w:rsidR="000A44D5" w:rsidRPr="00E57656" w:rsidRDefault="000A44D5" w:rsidP="000A44D5">
      <w:pPr>
        <w:pStyle w:val="aa"/>
        <w:numPr>
          <w:ilvl w:val="0"/>
          <w:numId w:val="20"/>
        </w:numPr>
        <w:spacing w:line="360" w:lineRule="auto"/>
        <w:ind w:firstLineChars="0"/>
        <w:rPr>
          <w:rFonts w:ascii="宋体" w:hAnsi="宋体" w:cs="宋体"/>
          <w:bCs/>
        </w:rPr>
      </w:pPr>
      <w:r>
        <w:rPr>
          <w:rFonts w:hint="eastAsia"/>
        </w:rPr>
        <w:t>《</w:t>
      </w:r>
      <w:r w:rsidRPr="00F1000B">
        <w:rPr>
          <w:rFonts w:hint="eastAsia"/>
        </w:rPr>
        <w:t>Python Web</w:t>
      </w:r>
      <w:r w:rsidRPr="00F1000B">
        <w:rPr>
          <w:rFonts w:hint="eastAsia"/>
        </w:rPr>
        <w:t>开发案例教程</w:t>
      </w:r>
      <w:r w:rsidRPr="00F1000B">
        <w:rPr>
          <w:rFonts w:hint="eastAsia"/>
        </w:rPr>
        <w:t>(</w:t>
      </w:r>
      <w:r w:rsidRPr="00F1000B">
        <w:rPr>
          <w:rFonts w:hint="eastAsia"/>
        </w:rPr>
        <w:t>慕课版</w:t>
      </w:r>
      <w:r w:rsidRPr="00F1000B">
        <w:rPr>
          <w:rFonts w:hint="eastAsia"/>
        </w:rPr>
        <w:t>)</w:t>
      </w:r>
      <w:r>
        <w:rPr>
          <w:rFonts w:hint="eastAsia"/>
        </w:rPr>
        <w:t>》</w:t>
      </w:r>
      <w:r w:rsidRPr="00E57656">
        <w:rPr>
          <w:rFonts w:ascii="宋体" w:hAnsi="宋体" w:cs="宋体" w:hint="eastAsia"/>
          <w:bCs/>
        </w:rPr>
        <w:t>，</w:t>
      </w:r>
      <w:proofErr w:type="gramStart"/>
      <w:r w:rsidRPr="00F1000B">
        <w:rPr>
          <w:rFonts w:ascii="宋体" w:hAnsi="宋体" w:cs="宋体" w:hint="eastAsia"/>
          <w:bCs/>
        </w:rPr>
        <w:t>南淑萍</w:t>
      </w:r>
      <w:proofErr w:type="gramEnd"/>
      <w:r>
        <w:rPr>
          <w:rFonts w:ascii="宋体" w:hAnsi="宋体" w:cs="宋体" w:hint="eastAsia"/>
          <w:bCs/>
        </w:rPr>
        <w:t xml:space="preserve"> </w:t>
      </w:r>
      <w:r w:rsidRPr="00F1000B">
        <w:rPr>
          <w:rFonts w:ascii="宋体" w:hAnsi="宋体" w:cs="宋体" w:hint="eastAsia"/>
          <w:bCs/>
        </w:rPr>
        <w:t>王莉丽</w:t>
      </w:r>
      <w:r>
        <w:rPr>
          <w:rFonts w:ascii="宋体" w:hAnsi="宋体" w:cs="宋体" w:hint="eastAsia"/>
          <w:bCs/>
        </w:rPr>
        <w:t xml:space="preserve"> </w:t>
      </w:r>
      <w:proofErr w:type="gramStart"/>
      <w:r w:rsidRPr="00F1000B">
        <w:rPr>
          <w:rFonts w:ascii="宋体" w:hAnsi="宋体" w:cs="宋体" w:hint="eastAsia"/>
          <w:bCs/>
        </w:rPr>
        <w:t>王秀友</w:t>
      </w:r>
      <w:proofErr w:type="gramEnd"/>
      <w:r w:rsidRPr="00E57656">
        <w:rPr>
          <w:rFonts w:ascii="宋体" w:hAnsi="宋体" w:cs="宋体" w:hint="eastAsia"/>
          <w:bCs/>
        </w:rPr>
        <w:t xml:space="preserve"> 著，</w:t>
      </w:r>
      <w:r w:rsidRPr="00CC30A2">
        <w:rPr>
          <w:rFonts w:ascii="宋体" w:hAnsi="宋体" w:cs="宋体" w:hint="eastAsia"/>
          <w:bCs/>
        </w:rPr>
        <w:t>人民邮电出版社</w:t>
      </w:r>
      <w:r>
        <w:rPr>
          <w:rFonts w:ascii="宋体" w:hAnsi="宋体" w:cs="宋体" w:hint="eastAsia"/>
          <w:bCs/>
        </w:rPr>
        <w:t>，</w:t>
      </w:r>
      <w:r w:rsidRPr="00E57656">
        <w:rPr>
          <w:rFonts w:ascii="宋体" w:hAnsi="宋体" w:cs="宋体" w:hint="eastAsia"/>
          <w:bCs/>
        </w:rPr>
        <w:t>20</w:t>
      </w:r>
      <w:r>
        <w:rPr>
          <w:rFonts w:ascii="宋体" w:hAnsi="宋体" w:cs="宋体"/>
          <w:bCs/>
        </w:rPr>
        <w:t>20</w:t>
      </w:r>
      <w:r w:rsidRPr="00E57656">
        <w:rPr>
          <w:rFonts w:ascii="宋体" w:hAnsi="宋体" w:cs="宋体" w:hint="eastAsia"/>
          <w:bCs/>
        </w:rPr>
        <w:t>年第1版，</w:t>
      </w:r>
      <w:r>
        <w:rPr>
          <w:rFonts w:ascii="宋体" w:hAnsi="宋体" w:cs="宋体"/>
          <w:bCs/>
        </w:rPr>
        <w:t>5</w:t>
      </w:r>
      <w:r w:rsidRPr="00E57656">
        <w:rPr>
          <w:rFonts w:ascii="宋体" w:hAnsi="宋体" w:cs="宋体" w:hint="eastAsia"/>
          <w:bCs/>
        </w:rPr>
        <w:t>9.8元，ISBN：</w:t>
      </w:r>
      <w:r w:rsidRPr="00F1000B">
        <w:rPr>
          <w:rFonts w:ascii="宋体" w:hAnsi="宋体" w:cs="宋体"/>
          <w:bCs/>
        </w:rPr>
        <w:t>9787115520852</w:t>
      </w:r>
    </w:p>
    <w:p w14:paraId="375F78B0" w14:textId="77777777" w:rsidR="000A44D5" w:rsidRPr="00FD1B9C" w:rsidRDefault="000A44D5" w:rsidP="000A44D5">
      <w:pPr>
        <w:spacing w:line="360" w:lineRule="auto"/>
        <w:ind w:firstLineChars="200" w:firstLine="480"/>
        <w:rPr>
          <w:rFonts w:ascii="微软雅黑" w:eastAsia="微软雅黑" w:hAnsi="微软雅黑"/>
          <w:b/>
          <w:sz w:val="24"/>
        </w:rPr>
      </w:pPr>
      <w:r w:rsidRPr="00FD1B9C">
        <w:rPr>
          <w:rFonts w:ascii="微软雅黑" w:eastAsia="微软雅黑" w:hAnsi="微软雅黑" w:hint="eastAsia"/>
          <w:b/>
          <w:sz w:val="24"/>
        </w:rPr>
        <w:t>选读（选读相关章节）：</w:t>
      </w:r>
    </w:p>
    <w:p w14:paraId="64A5C915" w14:textId="77777777" w:rsidR="000A44D5" w:rsidRDefault="000A44D5" w:rsidP="000A44D5">
      <w:pPr>
        <w:spacing w:line="360" w:lineRule="auto"/>
        <w:ind w:firstLineChars="200" w:firstLine="420"/>
        <w:rPr>
          <w:rFonts w:ascii="宋体" w:hAnsi="宋体" w:cs="宋体"/>
          <w:bCs/>
        </w:rPr>
      </w:pPr>
      <w:r w:rsidRPr="00F1000B">
        <w:rPr>
          <w:rFonts w:ascii="宋体" w:hAnsi="宋体" w:cs="宋体" w:hint="eastAsia"/>
          <w:bCs/>
        </w:rPr>
        <w:t>2.《Linux Shell自动化运维》，</w:t>
      </w:r>
      <w:proofErr w:type="gramStart"/>
      <w:r w:rsidRPr="00F1000B">
        <w:rPr>
          <w:rFonts w:ascii="宋体" w:hAnsi="宋体" w:cs="宋体" w:hint="eastAsia"/>
          <w:bCs/>
        </w:rPr>
        <w:t>千锋教育</w:t>
      </w:r>
      <w:proofErr w:type="gramEnd"/>
      <w:r w:rsidRPr="00F1000B">
        <w:rPr>
          <w:rFonts w:ascii="宋体" w:hAnsi="宋体" w:cs="宋体" w:hint="eastAsia"/>
          <w:bCs/>
        </w:rPr>
        <w:t xml:space="preserve"> (作者) 著，人民邮电出版社，2020年，39.8元，ISBN：978-7-115-53324-1</w:t>
      </w:r>
    </w:p>
    <w:p w14:paraId="47201FF7" w14:textId="77777777" w:rsidR="000A44D5" w:rsidRDefault="000A44D5" w:rsidP="000A44D5">
      <w:pPr>
        <w:spacing w:line="360" w:lineRule="auto"/>
        <w:ind w:firstLineChars="200" w:firstLine="480"/>
        <w:rPr>
          <w:rFonts w:ascii="宋体" w:hAnsi="宋体" w:cs="宋体"/>
          <w:bCs/>
        </w:rPr>
      </w:pPr>
      <w:r>
        <w:rPr>
          <w:rFonts w:ascii="微软雅黑" w:eastAsia="微软雅黑" w:hAnsi="微软雅黑" w:hint="eastAsia"/>
          <w:b/>
          <w:sz w:val="24"/>
        </w:rPr>
        <w:t>教学要求：</w:t>
      </w:r>
    </w:p>
    <w:p w14:paraId="367731CE" w14:textId="77777777" w:rsidR="000A44D5" w:rsidRDefault="000A44D5" w:rsidP="000A44D5">
      <w:pPr>
        <w:spacing w:line="360" w:lineRule="auto"/>
        <w:ind w:firstLineChars="200" w:firstLine="420"/>
        <w:rPr>
          <w:rFonts w:ascii="宋体" w:hAnsi="宋体" w:cs="宋体"/>
        </w:rPr>
      </w:pPr>
      <w:r w:rsidRPr="002712A8">
        <w:rPr>
          <w:rFonts w:ascii="宋体" w:hAnsi="宋体" w:cs="宋体" w:hint="eastAsia"/>
        </w:rPr>
        <w:t>通过岗位技能的项目化以及系统搭建与应用任务的序列化，对内容体系结构进行了适当调整与重构，以适应教学课程安排。以项目案例及其任务实现为驱动，凭借翔实的操作步骤和准确的说明，帮助学生迅速掌握</w:t>
      </w:r>
      <w:r>
        <w:rPr>
          <w:rFonts w:ascii="宋体" w:hAnsi="宋体" w:cs="宋体" w:hint="eastAsia"/>
        </w:rPr>
        <w:t>大数据分析及可视化</w:t>
      </w:r>
      <w:r w:rsidRPr="002712A8">
        <w:rPr>
          <w:rFonts w:ascii="宋体" w:hAnsi="宋体" w:cs="宋体" w:hint="eastAsia"/>
        </w:rPr>
        <w:t>系统环境构建与应用，并且充分考虑学习操作时可能发生的问题，并提供了详细的解决方案，突出岗位技能训练。</w:t>
      </w:r>
      <w:r>
        <w:rPr>
          <w:rFonts w:ascii="宋体" w:hAnsi="宋体" w:cs="宋体" w:hint="eastAsia"/>
        </w:rPr>
        <w:t>要求学生每次课前需1小时左右时间用来预习教材内容、阅读指定经典书目并撰写读书笔记，上网查阅资料等。课程结束后需要及时复习，建议实验相关内容需在课后重复试验最少1次。</w:t>
      </w:r>
    </w:p>
    <w:p w14:paraId="15BE74F8" w14:textId="77777777" w:rsidR="000A44D5" w:rsidRDefault="000A44D5" w:rsidP="000A44D5">
      <w:pPr>
        <w:spacing w:line="360" w:lineRule="auto"/>
        <w:ind w:firstLineChars="200" w:firstLine="420"/>
        <w:rPr>
          <w:rFonts w:ascii="宋体" w:hAnsi="宋体" w:cs="宋体"/>
        </w:rPr>
      </w:pPr>
    </w:p>
    <w:p w14:paraId="469A0C5C" w14:textId="77777777" w:rsidR="000A44D5" w:rsidRDefault="000A44D5" w:rsidP="000A44D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四、课程内容</w:t>
      </w:r>
    </w:p>
    <w:tbl>
      <w:tblPr>
        <w:tblStyle w:val="-"/>
        <w:tblW w:w="8893" w:type="dxa"/>
        <w:jc w:val="center"/>
        <w:tblInd w:w="0" w:type="dxa"/>
        <w:tblBorders>
          <w:top w:val="single" w:sz="4" w:space="0" w:color="4472C4" w:themeColor="accent1"/>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75"/>
        <w:gridCol w:w="850"/>
        <w:gridCol w:w="2127"/>
        <w:gridCol w:w="1842"/>
        <w:gridCol w:w="1418"/>
        <w:gridCol w:w="2081"/>
      </w:tblGrid>
      <w:tr w:rsidR="000A44D5" w:rsidRPr="00803E75" w14:paraId="0EDFA150" w14:textId="77777777" w:rsidTr="00C43C6A">
        <w:trPr>
          <w:trHeight w:val="452"/>
          <w:tblHeader/>
          <w:jc w:val="center"/>
        </w:trPr>
        <w:tc>
          <w:tcPr>
            <w:tcW w:w="575" w:type="dxa"/>
            <w:vAlign w:val="center"/>
          </w:tcPr>
          <w:p w14:paraId="1ED8FD17" w14:textId="77777777" w:rsidR="000A44D5" w:rsidRPr="00803E75" w:rsidRDefault="000A44D5" w:rsidP="00C43C6A">
            <w:pPr>
              <w:spacing w:after="0"/>
              <w:jc w:val="center"/>
              <w:rPr>
                <w:rFonts w:ascii="微软雅黑" w:eastAsia="微软雅黑" w:hAnsi="微软雅黑"/>
                <w:b/>
                <w:color w:val="000000" w:themeColor="text1"/>
                <w:sz w:val="20"/>
                <w:lang w:val="zh-CN"/>
              </w:rPr>
            </w:pPr>
            <w:r w:rsidRPr="00803E75">
              <w:rPr>
                <w:rFonts w:ascii="微软雅黑" w:eastAsia="微软雅黑" w:hAnsi="微软雅黑" w:hint="eastAsia"/>
                <w:color w:val="000000" w:themeColor="text1"/>
                <w:sz w:val="20"/>
                <w:lang w:val="zh-CN"/>
              </w:rPr>
              <w:t>周次</w:t>
            </w:r>
          </w:p>
        </w:tc>
        <w:tc>
          <w:tcPr>
            <w:tcW w:w="850" w:type="dxa"/>
            <w:vAlign w:val="center"/>
          </w:tcPr>
          <w:p w14:paraId="057222C4" w14:textId="77777777" w:rsidR="000A44D5" w:rsidRPr="00803E75" w:rsidRDefault="000A44D5" w:rsidP="00C43C6A">
            <w:pPr>
              <w:spacing w:after="0"/>
              <w:jc w:val="center"/>
              <w:rPr>
                <w:rFonts w:ascii="微软雅黑" w:eastAsia="微软雅黑" w:hAnsi="微软雅黑"/>
                <w:color w:val="000000" w:themeColor="text1"/>
                <w:sz w:val="20"/>
              </w:rPr>
            </w:pPr>
            <w:r>
              <w:rPr>
                <w:rFonts w:ascii="微软雅黑" w:eastAsia="微软雅黑" w:hAnsi="微软雅黑" w:hint="eastAsia"/>
                <w:color w:val="000000" w:themeColor="text1"/>
                <w:sz w:val="20"/>
                <w:lang w:val="zh-CN"/>
              </w:rPr>
              <w:t>时间</w:t>
            </w:r>
          </w:p>
        </w:tc>
        <w:tc>
          <w:tcPr>
            <w:tcW w:w="2127" w:type="dxa"/>
            <w:vAlign w:val="center"/>
          </w:tcPr>
          <w:p w14:paraId="06AC70A7" w14:textId="77777777" w:rsidR="000A44D5" w:rsidRPr="00803E75" w:rsidRDefault="000A44D5" w:rsidP="00C43C6A">
            <w:pPr>
              <w:spacing w:after="0"/>
              <w:jc w:val="center"/>
              <w:rPr>
                <w:rFonts w:ascii="微软雅黑" w:eastAsia="微软雅黑" w:hAnsi="微软雅黑"/>
                <w:b/>
                <w:color w:val="000000" w:themeColor="text1"/>
                <w:sz w:val="20"/>
              </w:rPr>
            </w:pPr>
            <w:r w:rsidRPr="00B0615F">
              <w:rPr>
                <w:rFonts w:ascii="微软雅黑" w:eastAsia="微软雅黑" w:hAnsi="微软雅黑" w:hint="eastAsia"/>
                <w:color w:val="000000" w:themeColor="text1"/>
                <w:sz w:val="20"/>
                <w:lang w:val="zh-CN"/>
              </w:rPr>
              <w:t>内容</w:t>
            </w:r>
          </w:p>
        </w:tc>
        <w:tc>
          <w:tcPr>
            <w:tcW w:w="1842" w:type="dxa"/>
            <w:vAlign w:val="center"/>
          </w:tcPr>
          <w:p w14:paraId="206A7A08" w14:textId="77777777" w:rsidR="000A44D5" w:rsidRPr="00803E75" w:rsidRDefault="000A44D5" w:rsidP="00C43C6A">
            <w:pPr>
              <w:spacing w:after="0" w:line="300" w:lineRule="exact"/>
              <w:jc w:val="center"/>
              <w:rPr>
                <w:rFonts w:ascii="微软雅黑" w:eastAsia="微软雅黑" w:hAnsi="微软雅黑"/>
                <w:b/>
                <w:color w:val="000000" w:themeColor="text1"/>
                <w:sz w:val="20"/>
              </w:rPr>
            </w:pPr>
            <w:r w:rsidRPr="00803E75">
              <w:rPr>
                <w:rFonts w:ascii="微软雅黑" w:eastAsia="微软雅黑" w:hAnsi="微软雅黑" w:hint="eastAsia"/>
                <w:color w:val="000000" w:themeColor="text1"/>
                <w:sz w:val="20"/>
              </w:rPr>
              <w:t>课前</w:t>
            </w:r>
            <w:r>
              <w:rPr>
                <w:rFonts w:ascii="微软雅黑" w:eastAsia="微软雅黑" w:hAnsi="微软雅黑" w:hint="eastAsia"/>
                <w:color w:val="000000" w:themeColor="text1"/>
                <w:sz w:val="20"/>
              </w:rPr>
              <w:t>阅读</w:t>
            </w:r>
          </w:p>
        </w:tc>
        <w:tc>
          <w:tcPr>
            <w:tcW w:w="1418" w:type="dxa"/>
            <w:vAlign w:val="center"/>
          </w:tcPr>
          <w:p w14:paraId="2FD843B3" w14:textId="77777777" w:rsidR="000A44D5" w:rsidRDefault="000A44D5" w:rsidP="00C43C6A">
            <w:pPr>
              <w:jc w:val="center"/>
              <w:rPr>
                <w:rFonts w:ascii="微软雅黑" w:eastAsia="微软雅黑" w:hAnsi="微软雅黑"/>
                <w:color w:val="000000"/>
                <w:sz w:val="20"/>
              </w:rPr>
            </w:pPr>
            <w:r>
              <w:rPr>
                <w:rFonts w:ascii="微软雅黑" w:eastAsia="微软雅黑" w:hAnsi="微软雅黑" w:hint="eastAsia"/>
                <w:color w:val="000000"/>
                <w:sz w:val="20"/>
              </w:rPr>
              <w:t>携带材料</w:t>
            </w:r>
          </w:p>
        </w:tc>
        <w:tc>
          <w:tcPr>
            <w:tcW w:w="2081" w:type="dxa"/>
            <w:vAlign w:val="center"/>
          </w:tcPr>
          <w:p w14:paraId="16A9E5BF" w14:textId="77777777" w:rsidR="000A44D5" w:rsidRPr="00803E75" w:rsidRDefault="000A44D5" w:rsidP="00C43C6A">
            <w:pPr>
              <w:spacing w:after="0"/>
              <w:jc w:val="center"/>
              <w:rPr>
                <w:rFonts w:ascii="微软雅黑" w:eastAsia="微软雅黑" w:hAnsi="微软雅黑"/>
                <w:b/>
                <w:color w:val="000000" w:themeColor="text1"/>
                <w:sz w:val="20"/>
              </w:rPr>
            </w:pPr>
            <w:r>
              <w:rPr>
                <w:rFonts w:ascii="微软雅黑" w:eastAsia="微软雅黑" w:hAnsi="微软雅黑" w:hint="eastAsia"/>
                <w:color w:val="000000"/>
                <w:sz w:val="20"/>
              </w:rPr>
              <w:t>课堂测验与课后习题</w:t>
            </w:r>
          </w:p>
        </w:tc>
      </w:tr>
      <w:tr w:rsidR="000A44D5" w:rsidRPr="00803E75" w14:paraId="64C36941" w14:textId="77777777" w:rsidTr="00C43C6A">
        <w:trPr>
          <w:trHeight w:val="976"/>
          <w:jc w:val="center"/>
        </w:trPr>
        <w:tc>
          <w:tcPr>
            <w:tcW w:w="575" w:type="dxa"/>
            <w:vAlign w:val="center"/>
          </w:tcPr>
          <w:p w14:paraId="343C3422" w14:textId="77777777" w:rsidR="000A44D5" w:rsidRPr="00B0615F" w:rsidRDefault="000A44D5" w:rsidP="00C43C6A">
            <w:pPr>
              <w:jc w:val="center"/>
              <w:rPr>
                <w:rFonts w:ascii="微软雅黑" w:eastAsia="微软雅黑" w:hAnsi="微软雅黑" w:cs="宋体"/>
                <w:b/>
                <w:bCs/>
              </w:rPr>
            </w:pPr>
            <w:r w:rsidRPr="00B0615F">
              <w:rPr>
                <w:rFonts w:ascii="微软雅黑" w:eastAsia="微软雅黑" w:hAnsi="微软雅黑" w:cs="宋体" w:hint="eastAsia"/>
                <w:bCs/>
              </w:rPr>
              <w:t>1</w:t>
            </w:r>
          </w:p>
        </w:tc>
        <w:tc>
          <w:tcPr>
            <w:tcW w:w="850" w:type="dxa"/>
            <w:vAlign w:val="center"/>
          </w:tcPr>
          <w:p w14:paraId="04A8CD6E" w14:textId="77777777" w:rsidR="000A44D5" w:rsidRPr="00B0615F" w:rsidRDefault="000A44D5" w:rsidP="00C43C6A">
            <w:pPr>
              <w:jc w:val="center"/>
              <w:rPr>
                <w:rFonts w:ascii="微软雅黑" w:eastAsia="微软雅黑" w:hAnsi="微软雅黑" w:cs="宋体"/>
                <w:bCs/>
              </w:rPr>
            </w:pPr>
            <w:r>
              <w:rPr>
                <w:rFonts w:ascii="微软雅黑" w:eastAsia="微软雅黑" w:hAnsi="微软雅黑" w:cs="宋体" w:hint="eastAsia"/>
                <w:bCs/>
              </w:rPr>
              <w:t>待定</w:t>
            </w:r>
          </w:p>
        </w:tc>
        <w:tc>
          <w:tcPr>
            <w:tcW w:w="2127" w:type="dxa"/>
            <w:vAlign w:val="center"/>
          </w:tcPr>
          <w:p w14:paraId="5ADD969A" w14:textId="77777777" w:rsidR="000A44D5" w:rsidRPr="00A14EFC" w:rsidRDefault="000A44D5" w:rsidP="00C43C6A">
            <w:pPr>
              <w:jc w:val="left"/>
              <w:rPr>
                <w:rFonts w:ascii="微软雅黑" w:eastAsia="微软雅黑" w:hAnsi="微软雅黑" w:cs="宋体"/>
                <w:bCs/>
              </w:rPr>
            </w:pPr>
            <w:r>
              <w:rPr>
                <w:rFonts w:ascii="微软雅黑" w:eastAsia="微软雅黑" w:hAnsi="微软雅黑" w:cs="宋体" w:hint="eastAsia"/>
                <w:bCs/>
              </w:rPr>
              <w:t xml:space="preserve">第一讲 </w:t>
            </w:r>
            <w:r w:rsidRPr="00A14EFC">
              <w:rPr>
                <w:rFonts w:ascii="微软雅黑" w:eastAsia="微软雅黑" w:hAnsi="微软雅黑" w:cs="宋体" w:hint="eastAsia"/>
                <w:bCs/>
              </w:rPr>
              <w:t>项目实战案例部署</w:t>
            </w:r>
          </w:p>
        </w:tc>
        <w:tc>
          <w:tcPr>
            <w:tcW w:w="1842" w:type="dxa"/>
            <w:vAlign w:val="center"/>
          </w:tcPr>
          <w:p w14:paraId="01E78125" w14:textId="77777777" w:rsidR="000A44D5" w:rsidRPr="00B0615F"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阅读教材1（P1-P</w:t>
            </w:r>
            <w:r>
              <w:rPr>
                <w:rFonts w:ascii="微软雅黑" w:eastAsia="微软雅黑" w:hAnsi="微软雅黑" w:cs="宋体"/>
                <w:bCs/>
              </w:rPr>
              <w:t>9</w:t>
            </w:r>
            <w:r w:rsidRPr="00B01D34">
              <w:rPr>
                <w:rFonts w:ascii="微软雅黑" w:eastAsia="微软雅黑" w:hAnsi="微软雅黑" w:cs="宋体" w:hint="eastAsia"/>
                <w:bCs/>
              </w:rPr>
              <w:t>）；</w:t>
            </w:r>
            <w:r w:rsidRPr="00B0615F">
              <w:rPr>
                <w:rFonts w:ascii="微软雅黑" w:eastAsia="微软雅黑" w:hAnsi="微软雅黑" w:cs="宋体"/>
                <w:bCs/>
              </w:rPr>
              <w:t xml:space="preserve"> </w:t>
            </w:r>
          </w:p>
        </w:tc>
        <w:tc>
          <w:tcPr>
            <w:tcW w:w="1418" w:type="dxa"/>
            <w:vAlign w:val="center"/>
          </w:tcPr>
          <w:p w14:paraId="29520AD6" w14:textId="77777777" w:rsidR="000A44D5" w:rsidRPr="00B0615F" w:rsidRDefault="000A44D5" w:rsidP="00C43C6A">
            <w:pPr>
              <w:jc w:val="center"/>
              <w:rPr>
                <w:rFonts w:ascii="微软雅黑" w:eastAsia="微软雅黑" w:hAnsi="微软雅黑" w:cs="宋体"/>
                <w:bCs/>
              </w:rPr>
            </w:pPr>
            <w:r>
              <w:rPr>
                <w:rFonts w:hint="eastAsia"/>
              </w:rPr>
              <w:t>指定</w:t>
            </w:r>
            <w:r w:rsidRPr="004D2590">
              <w:rPr>
                <w:rFonts w:hint="eastAsia"/>
              </w:rPr>
              <w:t>教材及</w:t>
            </w:r>
            <w:r>
              <w:rPr>
                <w:rFonts w:hint="eastAsia"/>
              </w:rPr>
              <w:t>课前预习</w:t>
            </w:r>
            <w:r w:rsidRPr="004D2590">
              <w:rPr>
                <w:rFonts w:hint="eastAsia"/>
              </w:rPr>
              <w:t>笔记</w:t>
            </w:r>
          </w:p>
        </w:tc>
        <w:tc>
          <w:tcPr>
            <w:tcW w:w="2081" w:type="dxa"/>
          </w:tcPr>
          <w:p w14:paraId="4B767588" w14:textId="77777777" w:rsidR="000A44D5" w:rsidRDefault="000A44D5" w:rsidP="00C43C6A">
            <w:pPr>
              <w:jc w:val="left"/>
              <w:rPr>
                <w:rFonts w:ascii="宋体" w:hAnsi="宋体"/>
                <w:color w:val="000000" w:themeColor="text1"/>
              </w:rPr>
            </w:pPr>
            <w:r w:rsidRPr="00EE460D">
              <w:rPr>
                <w:rFonts w:ascii="宋体" w:hAnsi="宋体" w:hint="eastAsia"/>
                <w:color w:val="000000" w:themeColor="text1"/>
              </w:rPr>
              <w:t>课堂随机提问检验课堂预先情况</w:t>
            </w:r>
            <w:r w:rsidRPr="00C166BF">
              <w:rPr>
                <w:rFonts w:ascii="宋体" w:hAnsi="宋体" w:hint="eastAsia"/>
                <w:color w:val="000000" w:themeColor="text1"/>
              </w:rPr>
              <w:t>。</w:t>
            </w:r>
          </w:p>
          <w:p w14:paraId="1A87BF52" w14:textId="77777777" w:rsidR="000A44D5" w:rsidRPr="00825A41" w:rsidRDefault="000A44D5" w:rsidP="00C43C6A">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Pr>
                <w:rFonts w:ascii="宋体" w:hAnsi="宋体" w:hint="eastAsia"/>
                <w:color w:val="000000" w:themeColor="text1"/>
              </w:rPr>
              <w:t>挑选一个应用场景作为大作业。</w:t>
            </w:r>
          </w:p>
        </w:tc>
      </w:tr>
      <w:tr w:rsidR="000A44D5" w:rsidRPr="00803E75" w14:paraId="1E051DC2" w14:textId="77777777" w:rsidTr="00C43C6A">
        <w:trPr>
          <w:trHeight w:val="675"/>
          <w:jc w:val="center"/>
        </w:trPr>
        <w:tc>
          <w:tcPr>
            <w:tcW w:w="575" w:type="dxa"/>
            <w:vAlign w:val="center"/>
          </w:tcPr>
          <w:p w14:paraId="37A9D2DB" w14:textId="77777777" w:rsidR="000A44D5" w:rsidRPr="00112915" w:rsidRDefault="000A44D5" w:rsidP="00C43C6A">
            <w:pPr>
              <w:jc w:val="center"/>
              <w:rPr>
                <w:rFonts w:ascii="微软雅黑" w:eastAsia="微软雅黑" w:hAnsi="微软雅黑" w:cs="宋体"/>
                <w:bCs/>
              </w:rPr>
            </w:pPr>
            <w:r>
              <w:rPr>
                <w:rFonts w:ascii="微软雅黑" w:eastAsia="微软雅黑" w:hAnsi="微软雅黑" w:cs="宋体" w:hint="eastAsia"/>
                <w:bCs/>
              </w:rPr>
              <w:t>1</w:t>
            </w:r>
          </w:p>
        </w:tc>
        <w:tc>
          <w:tcPr>
            <w:tcW w:w="850" w:type="dxa"/>
          </w:tcPr>
          <w:p w14:paraId="090AF926" w14:textId="77777777" w:rsidR="000A44D5" w:rsidRDefault="000A44D5" w:rsidP="00C43C6A">
            <w:pPr>
              <w:jc w:val="center"/>
            </w:pPr>
            <w:r w:rsidRPr="00E536F3">
              <w:rPr>
                <w:rFonts w:hint="eastAsia"/>
              </w:rPr>
              <w:t>待定</w:t>
            </w:r>
          </w:p>
        </w:tc>
        <w:tc>
          <w:tcPr>
            <w:tcW w:w="2127" w:type="dxa"/>
            <w:vAlign w:val="center"/>
          </w:tcPr>
          <w:p w14:paraId="0504D544" w14:textId="77777777" w:rsidR="000A44D5" w:rsidRPr="00980D72" w:rsidRDefault="000A44D5" w:rsidP="00C43C6A">
            <w:pPr>
              <w:jc w:val="left"/>
              <w:rPr>
                <w:rFonts w:ascii="微软雅黑" w:eastAsia="微软雅黑" w:hAnsi="微软雅黑" w:cs="宋体"/>
                <w:bCs/>
              </w:rPr>
            </w:pPr>
            <w:r w:rsidRPr="00A14EFC">
              <w:rPr>
                <w:rFonts w:ascii="微软雅黑" w:eastAsia="微软雅黑" w:hAnsi="微软雅黑" w:cs="宋体" w:hint="eastAsia"/>
                <w:bCs/>
              </w:rPr>
              <w:t>实验</w:t>
            </w:r>
            <w:proofErr w:type="gramStart"/>
            <w:r>
              <w:rPr>
                <w:rFonts w:ascii="微软雅黑" w:eastAsia="微软雅黑" w:hAnsi="微软雅黑" w:cs="宋体" w:hint="eastAsia"/>
                <w:bCs/>
              </w:rPr>
              <w:t>一</w:t>
            </w:r>
            <w:proofErr w:type="gramEnd"/>
            <w:r w:rsidRPr="00A14EFC">
              <w:rPr>
                <w:rFonts w:ascii="微软雅黑" w:eastAsia="微软雅黑" w:hAnsi="微软雅黑" w:cs="宋体" w:hint="eastAsia"/>
                <w:bCs/>
              </w:rPr>
              <w:t xml:space="preserve"> 集群配置及测试</w:t>
            </w:r>
          </w:p>
        </w:tc>
        <w:tc>
          <w:tcPr>
            <w:tcW w:w="1842" w:type="dxa"/>
            <w:vAlign w:val="center"/>
          </w:tcPr>
          <w:p w14:paraId="2576367F" w14:textId="77777777" w:rsidR="000A44D5" w:rsidRPr="00B0615F" w:rsidRDefault="000A44D5" w:rsidP="00C43C6A">
            <w:pPr>
              <w:jc w:val="left"/>
              <w:rPr>
                <w:rFonts w:ascii="微软雅黑" w:eastAsia="微软雅黑" w:hAnsi="微软雅黑" w:cs="宋体"/>
                <w:bCs/>
              </w:rPr>
            </w:pPr>
            <w:r w:rsidRPr="00CC603A">
              <w:rPr>
                <w:rFonts w:ascii="微软雅黑" w:eastAsia="微软雅黑" w:hAnsi="微软雅黑" w:cs="宋体" w:hint="eastAsia"/>
                <w:bCs/>
              </w:rPr>
              <w:t>阅读教材1（P</w:t>
            </w:r>
            <w:r>
              <w:rPr>
                <w:rFonts w:ascii="微软雅黑" w:eastAsia="微软雅黑" w:hAnsi="微软雅黑" w:cs="宋体"/>
                <w:bCs/>
              </w:rPr>
              <w:t>9</w:t>
            </w:r>
            <w:r w:rsidRPr="00CC603A">
              <w:rPr>
                <w:rFonts w:ascii="微软雅黑" w:eastAsia="微软雅黑" w:hAnsi="微软雅黑" w:cs="宋体" w:hint="eastAsia"/>
                <w:bCs/>
              </w:rPr>
              <w:t>-P</w:t>
            </w:r>
            <w:r>
              <w:rPr>
                <w:rFonts w:ascii="微软雅黑" w:eastAsia="微软雅黑" w:hAnsi="微软雅黑" w:cs="宋体"/>
                <w:bCs/>
              </w:rPr>
              <w:t>35</w:t>
            </w:r>
            <w:r w:rsidRPr="00CC603A">
              <w:rPr>
                <w:rFonts w:ascii="微软雅黑" w:eastAsia="微软雅黑" w:hAnsi="微软雅黑" w:cs="宋体" w:hint="eastAsia"/>
                <w:bCs/>
              </w:rPr>
              <w:t>）；</w:t>
            </w:r>
            <w:r w:rsidRPr="00B0615F">
              <w:rPr>
                <w:rFonts w:ascii="微软雅黑" w:eastAsia="微软雅黑" w:hAnsi="微软雅黑" w:cs="宋体"/>
                <w:bCs/>
              </w:rPr>
              <w:t xml:space="preserve"> </w:t>
            </w:r>
          </w:p>
        </w:tc>
        <w:tc>
          <w:tcPr>
            <w:tcW w:w="1418" w:type="dxa"/>
            <w:vAlign w:val="center"/>
          </w:tcPr>
          <w:p w14:paraId="431560BB" w14:textId="77777777" w:rsidR="000A44D5" w:rsidRPr="00B0615F"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262CC16C" w14:textId="77777777" w:rsidR="000A44D5" w:rsidRPr="00B0615F" w:rsidRDefault="000A44D5" w:rsidP="00C43C6A">
            <w:pPr>
              <w:jc w:val="left"/>
              <w:rPr>
                <w:rFonts w:ascii="微软雅黑" w:eastAsia="微软雅黑" w:hAnsi="微软雅黑" w:cs="宋体"/>
                <w:bCs/>
              </w:rPr>
            </w:pPr>
            <w:r w:rsidRPr="00EE460D">
              <w:rPr>
                <w:rFonts w:ascii="宋体" w:hAnsi="宋体" w:hint="eastAsia"/>
                <w:b/>
                <w:color w:val="000000" w:themeColor="text1"/>
              </w:rPr>
              <w:t>课后习题</w:t>
            </w:r>
            <w:r w:rsidRPr="00EE460D">
              <w:rPr>
                <w:rFonts w:ascii="宋体" w:hAnsi="宋体" w:hint="eastAsia"/>
                <w:color w:val="000000" w:themeColor="text1"/>
              </w:rPr>
              <w:t>：</w:t>
            </w:r>
            <w:r w:rsidRPr="00C166BF">
              <w:rPr>
                <w:rFonts w:ascii="宋体" w:hAnsi="宋体" w:hint="eastAsia"/>
                <w:color w:val="000000" w:themeColor="text1"/>
              </w:rPr>
              <w:t>1</w:t>
            </w:r>
            <w:r>
              <w:rPr>
                <w:rFonts w:ascii="宋体" w:hAnsi="宋体" w:hint="eastAsia"/>
                <w:color w:val="000000" w:themeColor="text1"/>
              </w:rPr>
              <w:t>、在自己的电脑上完成集群的配置及测试。</w:t>
            </w:r>
          </w:p>
        </w:tc>
      </w:tr>
      <w:tr w:rsidR="000A44D5" w:rsidRPr="00803E75" w14:paraId="6FD02F7F" w14:textId="77777777" w:rsidTr="00C43C6A">
        <w:trPr>
          <w:trHeight w:val="896"/>
          <w:jc w:val="center"/>
        </w:trPr>
        <w:tc>
          <w:tcPr>
            <w:tcW w:w="575" w:type="dxa"/>
            <w:vAlign w:val="center"/>
          </w:tcPr>
          <w:p w14:paraId="455366EE" w14:textId="77777777" w:rsidR="000A44D5" w:rsidRPr="00112915" w:rsidRDefault="000A44D5" w:rsidP="00C43C6A">
            <w:pPr>
              <w:jc w:val="center"/>
              <w:rPr>
                <w:rFonts w:ascii="微软雅黑" w:eastAsia="微软雅黑" w:hAnsi="微软雅黑" w:cs="宋体"/>
                <w:bCs/>
              </w:rPr>
            </w:pPr>
            <w:r>
              <w:rPr>
                <w:rFonts w:ascii="微软雅黑" w:eastAsia="微软雅黑" w:hAnsi="微软雅黑" w:cs="宋体" w:hint="eastAsia"/>
                <w:bCs/>
              </w:rPr>
              <w:t>2</w:t>
            </w:r>
          </w:p>
        </w:tc>
        <w:tc>
          <w:tcPr>
            <w:tcW w:w="850" w:type="dxa"/>
          </w:tcPr>
          <w:p w14:paraId="2BA08EEE" w14:textId="77777777" w:rsidR="000A44D5" w:rsidRDefault="000A44D5" w:rsidP="00C43C6A">
            <w:pPr>
              <w:jc w:val="center"/>
            </w:pPr>
            <w:r w:rsidRPr="00E536F3">
              <w:rPr>
                <w:rFonts w:hint="eastAsia"/>
              </w:rPr>
              <w:t>待定</w:t>
            </w:r>
          </w:p>
        </w:tc>
        <w:tc>
          <w:tcPr>
            <w:tcW w:w="2127" w:type="dxa"/>
            <w:vAlign w:val="center"/>
          </w:tcPr>
          <w:p w14:paraId="49980B77" w14:textId="77777777" w:rsidR="000A44D5" w:rsidRPr="008A1FDC" w:rsidRDefault="000A44D5" w:rsidP="00C43C6A">
            <w:pPr>
              <w:pStyle w:val="aa"/>
              <w:ind w:left="360" w:firstLineChars="0" w:firstLine="0"/>
              <w:jc w:val="left"/>
            </w:pPr>
            <w:r w:rsidRPr="00A14EFC">
              <w:rPr>
                <w:rFonts w:ascii="微软雅黑" w:eastAsia="微软雅黑" w:hAnsi="微软雅黑" w:cs="宋体" w:hint="eastAsia"/>
                <w:bCs/>
                <w:szCs w:val="18"/>
              </w:rPr>
              <w:t>第二讲 项目设计</w:t>
            </w:r>
          </w:p>
        </w:tc>
        <w:tc>
          <w:tcPr>
            <w:tcW w:w="1842" w:type="dxa"/>
            <w:vAlign w:val="center"/>
          </w:tcPr>
          <w:p w14:paraId="68FCA740" w14:textId="77777777" w:rsidR="000A44D5" w:rsidRPr="00B0615F"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bCs/>
              </w:rPr>
              <w:t>6</w:t>
            </w:r>
            <w:r w:rsidRPr="00B01D34">
              <w:rPr>
                <w:rFonts w:ascii="微软雅黑" w:eastAsia="微软雅黑" w:hAnsi="微软雅黑" w:cs="宋体" w:hint="eastAsia"/>
                <w:bCs/>
              </w:rPr>
              <w:t>-P</w:t>
            </w:r>
            <w:r>
              <w:rPr>
                <w:rFonts w:ascii="微软雅黑" w:eastAsia="微软雅黑" w:hAnsi="微软雅黑" w:cs="宋体"/>
                <w:bCs/>
              </w:rPr>
              <w:t>63</w:t>
            </w:r>
            <w:r w:rsidRPr="00B01D34">
              <w:rPr>
                <w:rFonts w:ascii="微软雅黑" w:eastAsia="微软雅黑" w:hAnsi="微软雅黑" w:cs="宋体" w:hint="eastAsia"/>
                <w:bCs/>
              </w:rPr>
              <w:t>）</w:t>
            </w:r>
          </w:p>
        </w:tc>
        <w:tc>
          <w:tcPr>
            <w:tcW w:w="1418" w:type="dxa"/>
            <w:vAlign w:val="center"/>
          </w:tcPr>
          <w:p w14:paraId="3FA925FB" w14:textId="77777777" w:rsidR="000A44D5" w:rsidRPr="00B0615F"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5722DEF5"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sidRPr="00A14EFC">
              <w:rPr>
                <w:rFonts w:ascii="微软雅黑" w:eastAsia="微软雅黑" w:hAnsi="微软雅黑" w:cs="宋体" w:hint="eastAsia"/>
                <w:bCs/>
              </w:rPr>
              <w:t>项目设计</w:t>
            </w:r>
            <w:r w:rsidRPr="000B6C0B">
              <w:rPr>
                <w:rFonts w:ascii="宋体" w:hAnsi="宋体" w:hint="eastAsia"/>
                <w:color w:val="000000" w:themeColor="text1"/>
              </w:rPr>
              <w:t>。</w:t>
            </w:r>
          </w:p>
        </w:tc>
      </w:tr>
      <w:tr w:rsidR="000A44D5" w:rsidRPr="00803E75" w14:paraId="0EF122AA" w14:textId="77777777" w:rsidTr="00C43C6A">
        <w:trPr>
          <w:trHeight w:val="771"/>
          <w:jc w:val="center"/>
        </w:trPr>
        <w:tc>
          <w:tcPr>
            <w:tcW w:w="575" w:type="dxa"/>
            <w:vAlign w:val="center"/>
          </w:tcPr>
          <w:p w14:paraId="20BB1AD1" w14:textId="77777777" w:rsidR="000A44D5" w:rsidRPr="00112915" w:rsidRDefault="000A44D5" w:rsidP="00C43C6A">
            <w:pPr>
              <w:jc w:val="center"/>
              <w:rPr>
                <w:rFonts w:ascii="微软雅黑" w:eastAsia="微软雅黑" w:hAnsi="微软雅黑" w:cs="宋体"/>
                <w:bCs/>
              </w:rPr>
            </w:pPr>
            <w:r>
              <w:rPr>
                <w:rFonts w:ascii="微软雅黑" w:eastAsia="微软雅黑" w:hAnsi="微软雅黑" w:cs="宋体" w:hint="eastAsia"/>
                <w:bCs/>
              </w:rPr>
              <w:t>2</w:t>
            </w:r>
          </w:p>
        </w:tc>
        <w:tc>
          <w:tcPr>
            <w:tcW w:w="850" w:type="dxa"/>
          </w:tcPr>
          <w:p w14:paraId="45008B2F" w14:textId="77777777" w:rsidR="000A44D5" w:rsidRDefault="000A44D5" w:rsidP="00C43C6A">
            <w:pPr>
              <w:jc w:val="center"/>
            </w:pPr>
            <w:r w:rsidRPr="00E536F3">
              <w:rPr>
                <w:rFonts w:hint="eastAsia"/>
              </w:rPr>
              <w:t>待定</w:t>
            </w:r>
          </w:p>
        </w:tc>
        <w:tc>
          <w:tcPr>
            <w:tcW w:w="2127" w:type="dxa"/>
            <w:vAlign w:val="center"/>
          </w:tcPr>
          <w:p w14:paraId="40E859F3" w14:textId="77777777" w:rsidR="000A44D5" w:rsidRPr="008A1FDC" w:rsidRDefault="000A44D5" w:rsidP="00C43C6A">
            <w:pPr>
              <w:pStyle w:val="aa"/>
              <w:ind w:left="360" w:firstLineChars="0" w:firstLine="0"/>
              <w:jc w:val="left"/>
              <w:rPr>
                <w:rFonts w:ascii="微软雅黑" w:eastAsia="微软雅黑" w:hAnsi="微软雅黑" w:cs="宋体"/>
                <w:bCs/>
                <w:szCs w:val="18"/>
              </w:rPr>
            </w:pPr>
            <w:r>
              <w:rPr>
                <w:rFonts w:ascii="宋体" w:hAnsi="宋体" w:hint="eastAsia"/>
                <w:szCs w:val="21"/>
              </w:rPr>
              <w:t>实验二 集成开发环境的搭建与测试</w:t>
            </w:r>
          </w:p>
        </w:tc>
        <w:tc>
          <w:tcPr>
            <w:tcW w:w="1842" w:type="dxa"/>
            <w:vAlign w:val="center"/>
          </w:tcPr>
          <w:p w14:paraId="2CCF8AE2" w14:textId="77777777" w:rsidR="000A44D5" w:rsidRPr="00B0615F"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bCs/>
              </w:rPr>
              <w:t>36</w:t>
            </w:r>
            <w:r w:rsidRPr="00B01D34">
              <w:rPr>
                <w:rFonts w:ascii="微软雅黑" w:eastAsia="微软雅黑" w:hAnsi="微软雅黑" w:cs="宋体" w:hint="eastAsia"/>
                <w:bCs/>
              </w:rPr>
              <w:t>-P</w:t>
            </w:r>
            <w:r>
              <w:rPr>
                <w:rFonts w:ascii="微软雅黑" w:eastAsia="微软雅黑" w:hAnsi="微软雅黑" w:cs="宋体"/>
                <w:bCs/>
              </w:rPr>
              <w:t>63</w:t>
            </w:r>
            <w:r w:rsidRPr="00B01D34">
              <w:rPr>
                <w:rFonts w:ascii="微软雅黑" w:eastAsia="微软雅黑" w:hAnsi="微软雅黑" w:cs="宋体" w:hint="eastAsia"/>
                <w:bCs/>
              </w:rPr>
              <w:t>）</w:t>
            </w:r>
          </w:p>
        </w:tc>
        <w:tc>
          <w:tcPr>
            <w:tcW w:w="1418" w:type="dxa"/>
            <w:vAlign w:val="center"/>
          </w:tcPr>
          <w:p w14:paraId="310FBE25" w14:textId="77777777" w:rsidR="000A44D5" w:rsidRPr="00B0615F"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43FE5434"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集成开发环境的搭建与测试</w:t>
            </w:r>
            <w:r w:rsidRPr="000B6C0B">
              <w:rPr>
                <w:rFonts w:ascii="宋体" w:hAnsi="宋体" w:hint="eastAsia"/>
                <w:color w:val="000000" w:themeColor="text1"/>
              </w:rPr>
              <w:t>。</w:t>
            </w:r>
          </w:p>
        </w:tc>
      </w:tr>
      <w:tr w:rsidR="000A44D5" w:rsidRPr="00803E75" w14:paraId="0FD482FA" w14:textId="77777777" w:rsidTr="00C43C6A">
        <w:trPr>
          <w:trHeight w:val="698"/>
          <w:jc w:val="center"/>
        </w:trPr>
        <w:tc>
          <w:tcPr>
            <w:tcW w:w="575" w:type="dxa"/>
          </w:tcPr>
          <w:p w14:paraId="53CB8A14" w14:textId="77777777" w:rsidR="000A44D5" w:rsidRPr="00112915" w:rsidRDefault="000A44D5" w:rsidP="00C43C6A">
            <w:pPr>
              <w:jc w:val="center"/>
              <w:rPr>
                <w:rFonts w:ascii="微软雅黑" w:eastAsia="微软雅黑" w:hAnsi="微软雅黑" w:cs="宋体"/>
                <w:b/>
                <w:bCs/>
              </w:rPr>
            </w:pPr>
            <w:r>
              <w:rPr>
                <w:rFonts w:hint="eastAsia"/>
              </w:rPr>
              <w:lastRenderedPageBreak/>
              <w:t>3</w:t>
            </w:r>
          </w:p>
        </w:tc>
        <w:tc>
          <w:tcPr>
            <w:tcW w:w="850" w:type="dxa"/>
          </w:tcPr>
          <w:p w14:paraId="427D158E" w14:textId="77777777" w:rsidR="000A44D5" w:rsidRDefault="000A44D5" w:rsidP="00C43C6A">
            <w:pPr>
              <w:jc w:val="center"/>
            </w:pPr>
            <w:r w:rsidRPr="00E536F3">
              <w:rPr>
                <w:rFonts w:hint="eastAsia"/>
              </w:rPr>
              <w:t>待定</w:t>
            </w:r>
          </w:p>
        </w:tc>
        <w:tc>
          <w:tcPr>
            <w:tcW w:w="2127" w:type="dxa"/>
            <w:vAlign w:val="center"/>
          </w:tcPr>
          <w:p w14:paraId="53B0BED4" w14:textId="77777777" w:rsidR="000A44D5" w:rsidRPr="00112915" w:rsidRDefault="000A44D5" w:rsidP="00C43C6A">
            <w:pPr>
              <w:jc w:val="left"/>
              <w:rPr>
                <w:rFonts w:ascii="微软雅黑" w:eastAsia="微软雅黑" w:hAnsi="微软雅黑" w:cs="宋体"/>
                <w:bCs/>
              </w:rPr>
            </w:pPr>
            <w:r w:rsidRPr="00A14EFC">
              <w:rPr>
                <w:rFonts w:ascii="微软雅黑" w:eastAsia="微软雅黑" w:hAnsi="微软雅黑" w:cs="宋体" w:hint="eastAsia"/>
                <w:bCs/>
              </w:rPr>
              <w:t>第三讲  数据存储（一）</w:t>
            </w:r>
          </w:p>
        </w:tc>
        <w:tc>
          <w:tcPr>
            <w:tcW w:w="1842" w:type="dxa"/>
            <w:vAlign w:val="center"/>
          </w:tcPr>
          <w:p w14:paraId="3E95A77A" w14:textId="77777777" w:rsidR="000A44D5" w:rsidRPr="00112915" w:rsidRDefault="000A44D5" w:rsidP="00C43C6A">
            <w:pPr>
              <w:jc w:val="left"/>
              <w:rPr>
                <w:rFonts w:ascii="微软雅黑" w:eastAsia="微软雅黑" w:hAnsi="微软雅黑" w:cs="宋体"/>
                <w:bCs/>
              </w:rPr>
            </w:pPr>
            <w:r>
              <w:rPr>
                <w:rFonts w:ascii="微软雅黑" w:eastAsia="微软雅黑" w:hAnsi="微软雅黑" w:cs="宋体" w:hint="eastAsia"/>
                <w:bCs/>
              </w:rPr>
              <w:t>指导书-数据存储</w:t>
            </w:r>
          </w:p>
        </w:tc>
        <w:tc>
          <w:tcPr>
            <w:tcW w:w="1418" w:type="dxa"/>
            <w:vAlign w:val="center"/>
          </w:tcPr>
          <w:p w14:paraId="0E46D2B5"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4E0E25FF" w14:textId="77777777" w:rsidR="000A44D5" w:rsidRPr="00112915"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：1、在自己的电脑上完成集群的</w:t>
            </w:r>
            <w:r w:rsidRPr="00A14EFC">
              <w:rPr>
                <w:rFonts w:ascii="微软雅黑" w:eastAsia="微软雅黑" w:hAnsi="微软雅黑" w:cs="宋体" w:hint="eastAsia"/>
                <w:bCs/>
              </w:rPr>
              <w:t>数据存储</w:t>
            </w:r>
            <w:r w:rsidRPr="000B6C0B">
              <w:rPr>
                <w:rFonts w:ascii="宋体" w:hAnsi="宋体" w:hint="eastAsia"/>
                <w:color w:val="000000" w:themeColor="text1"/>
              </w:rPr>
              <w:t>。</w:t>
            </w:r>
          </w:p>
        </w:tc>
      </w:tr>
      <w:tr w:rsidR="000A44D5" w:rsidRPr="00803E75" w14:paraId="5E92B49E" w14:textId="77777777" w:rsidTr="00C43C6A">
        <w:trPr>
          <w:trHeight w:val="343"/>
          <w:jc w:val="center"/>
        </w:trPr>
        <w:tc>
          <w:tcPr>
            <w:tcW w:w="575" w:type="dxa"/>
          </w:tcPr>
          <w:p w14:paraId="66B17467" w14:textId="77777777" w:rsidR="000A44D5" w:rsidRPr="00112915" w:rsidRDefault="000A44D5" w:rsidP="00C43C6A">
            <w:pPr>
              <w:jc w:val="center"/>
              <w:rPr>
                <w:rFonts w:ascii="微软雅黑" w:eastAsia="微软雅黑" w:hAnsi="微软雅黑" w:cs="宋体"/>
                <w:b/>
                <w:bCs/>
              </w:rPr>
            </w:pPr>
            <w:r>
              <w:rPr>
                <w:rFonts w:hint="eastAsia"/>
              </w:rPr>
              <w:t>3</w:t>
            </w:r>
          </w:p>
        </w:tc>
        <w:tc>
          <w:tcPr>
            <w:tcW w:w="850" w:type="dxa"/>
          </w:tcPr>
          <w:p w14:paraId="40CB8D7A" w14:textId="77777777" w:rsidR="000A44D5" w:rsidRDefault="000A44D5" w:rsidP="00C43C6A">
            <w:pPr>
              <w:jc w:val="center"/>
            </w:pPr>
            <w:r w:rsidRPr="00E536F3">
              <w:rPr>
                <w:rFonts w:hint="eastAsia"/>
              </w:rPr>
              <w:t>待定</w:t>
            </w:r>
          </w:p>
        </w:tc>
        <w:tc>
          <w:tcPr>
            <w:tcW w:w="2127" w:type="dxa"/>
            <w:vAlign w:val="center"/>
          </w:tcPr>
          <w:p w14:paraId="5BFF5709" w14:textId="77777777" w:rsidR="000A44D5" w:rsidRPr="00112915" w:rsidRDefault="000A44D5" w:rsidP="00C43C6A">
            <w:pPr>
              <w:jc w:val="left"/>
              <w:rPr>
                <w:rFonts w:ascii="微软雅黑" w:eastAsia="微软雅黑" w:hAnsi="微软雅黑" w:cs="宋体"/>
                <w:bCs/>
              </w:rPr>
            </w:pPr>
            <w:r>
              <w:rPr>
                <w:rFonts w:ascii="宋体" w:hAnsi="宋体" w:hint="eastAsia"/>
              </w:rPr>
              <w:t xml:space="preserve">实验三 </w:t>
            </w:r>
            <w:r>
              <w:rPr>
                <w:rFonts w:ascii="宋体" w:hAnsi="宋体"/>
              </w:rPr>
              <w:t xml:space="preserve"> </w:t>
            </w:r>
            <w:r>
              <w:rPr>
                <w:rFonts w:ascii="宋体" w:hAnsi="宋体" w:hint="eastAsia"/>
              </w:rPr>
              <w:t>数据存储（一）</w:t>
            </w:r>
          </w:p>
        </w:tc>
        <w:tc>
          <w:tcPr>
            <w:tcW w:w="1842" w:type="dxa"/>
            <w:vAlign w:val="center"/>
          </w:tcPr>
          <w:p w14:paraId="6DBAECAD" w14:textId="77777777" w:rsidR="000A44D5" w:rsidRPr="00112915" w:rsidRDefault="000A44D5" w:rsidP="00C43C6A">
            <w:pPr>
              <w:jc w:val="left"/>
              <w:rPr>
                <w:rFonts w:ascii="微软雅黑" w:eastAsia="微软雅黑" w:hAnsi="微软雅黑" w:cs="宋体"/>
                <w:bCs/>
              </w:rPr>
            </w:pPr>
            <w:r>
              <w:rPr>
                <w:rFonts w:ascii="微软雅黑" w:eastAsia="微软雅黑" w:hAnsi="微软雅黑" w:cs="宋体" w:hint="eastAsia"/>
                <w:bCs/>
              </w:rPr>
              <w:t>指导书-数据存储</w:t>
            </w:r>
          </w:p>
        </w:tc>
        <w:tc>
          <w:tcPr>
            <w:tcW w:w="1418" w:type="dxa"/>
            <w:vAlign w:val="center"/>
          </w:tcPr>
          <w:p w14:paraId="3716A514"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7AC7D065" w14:textId="77777777" w:rsidR="000A44D5" w:rsidRPr="00112915"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：1、在自己的电脑上完成集群的</w:t>
            </w:r>
            <w:r w:rsidRPr="00A14EFC">
              <w:rPr>
                <w:rFonts w:ascii="微软雅黑" w:eastAsia="微软雅黑" w:hAnsi="微软雅黑" w:cs="宋体" w:hint="eastAsia"/>
                <w:bCs/>
              </w:rPr>
              <w:t>数据存储</w:t>
            </w:r>
            <w:r w:rsidRPr="000B6C0B">
              <w:rPr>
                <w:rFonts w:ascii="宋体" w:hAnsi="宋体" w:hint="eastAsia"/>
                <w:color w:val="000000" w:themeColor="text1"/>
              </w:rPr>
              <w:t>。</w:t>
            </w:r>
          </w:p>
        </w:tc>
      </w:tr>
      <w:tr w:rsidR="000A44D5" w:rsidRPr="00803E75" w14:paraId="62593D61" w14:textId="77777777" w:rsidTr="00C43C6A">
        <w:trPr>
          <w:trHeight w:val="484"/>
          <w:jc w:val="center"/>
        </w:trPr>
        <w:tc>
          <w:tcPr>
            <w:tcW w:w="575" w:type="dxa"/>
          </w:tcPr>
          <w:p w14:paraId="3D27EA0A" w14:textId="77777777" w:rsidR="000A44D5" w:rsidRDefault="000A44D5" w:rsidP="00C43C6A">
            <w:pPr>
              <w:jc w:val="center"/>
              <w:rPr>
                <w:rFonts w:ascii="微软雅黑" w:eastAsia="微软雅黑" w:hAnsi="微软雅黑" w:cs="宋体"/>
                <w:bCs/>
              </w:rPr>
            </w:pPr>
            <w:r>
              <w:rPr>
                <w:rFonts w:hint="eastAsia"/>
              </w:rPr>
              <w:t>4</w:t>
            </w:r>
          </w:p>
        </w:tc>
        <w:tc>
          <w:tcPr>
            <w:tcW w:w="850" w:type="dxa"/>
          </w:tcPr>
          <w:p w14:paraId="3F4A56E7" w14:textId="77777777" w:rsidR="000A44D5" w:rsidRDefault="000A44D5" w:rsidP="00C43C6A">
            <w:pPr>
              <w:jc w:val="center"/>
              <w:rPr>
                <w:rFonts w:ascii="微软雅黑" w:eastAsia="微软雅黑" w:hAnsi="微软雅黑" w:cs="宋体"/>
                <w:bCs/>
              </w:rPr>
            </w:pPr>
            <w:r w:rsidRPr="00E536F3">
              <w:rPr>
                <w:rFonts w:hint="eastAsia"/>
              </w:rPr>
              <w:t>待定</w:t>
            </w:r>
          </w:p>
        </w:tc>
        <w:tc>
          <w:tcPr>
            <w:tcW w:w="2127" w:type="dxa"/>
            <w:vAlign w:val="center"/>
          </w:tcPr>
          <w:p w14:paraId="21F4AA85" w14:textId="77777777" w:rsidR="000A44D5" w:rsidRDefault="000A44D5" w:rsidP="00C43C6A">
            <w:pPr>
              <w:jc w:val="left"/>
              <w:rPr>
                <w:rFonts w:ascii="宋体" w:hAnsi="宋体"/>
              </w:rPr>
            </w:pPr>
            <w:r>
              <w:rPr>
                <w:rFonts w:ascii="宋体" w:hAnsi="宋体" w:hint="eastAsia"/>
              </w:rPr>
              <w:t xml:space="preserve">第四讲 </w:t>
            </w:r>
            <w:r>
              <w:rPr>
                <w:rFonts w:ascii="宋体" w:hAnsi="宋体"/>
              </w:rPr>
              <w:t xml:space="preserve"> </w:t>
            </w:r>
            <w:r>
              <w:rPr>
                <w:rFonts w:ascii="宋体" w:hAnsi="宋体" w:hint="eastAsia"/>
              </w:rPr>
              <w:t>数据存储（二）</w:t>
            </w:r>
          </w:p>
          <w:p w14:paraId="423E788C" w14:textId="77777777" w:rsidR="000A44D5" w:rsidRPr="00291ECC" w:rsidRDefault="000A44D5" w:rsidP="00C43C6A">
            <w:pPr>
              <w:jc w:val="left"/>
              <w:rPr>
                <w:rFonts w:ascii="微软雅黑" w:eastAsia="微软雅黑" w:hAnsi="微软雅黑" w:cs="宋体"/>
                <w:bCs/>
              </w:rPr>
            </w:pPr>
          </w:p>
        </w:tc>
        <w:tc>
          <w:tcPr>
            <w:tcW w:w="1842" w:type="dxa"/>
            <w:vAlign w:val="center"/>
          </w:tcPr>
          <w:p w14:paraId="71A37098" w14:textId="77777777" w:rsidR="000A44D5" w:rsidRPr="00291ECC" w:rsidRDefault="000A44D5" w:rsidP="00C43C6A">
            <w:pPr>
              <w:jc w:val="left"/>
              <w:rPr>
                <w:rFonts w:ascii="微软雅黑" w:eastAsia="微软雅黑" w:hAnsi="微软雅黑" w:cs="宋体"/>
                <w:bCs/>
              </w:rPr>
            </w:pPr>
            <w:r>
              <w:rPr>
                <w:rFonts w:ascii="微软雅黑" w:eastAsia="微软雅黑" w:hAnsi="微软雅黑" w:cs="宋体" w:hint="eastAsia"/>
                <w:bCs/>
              </w:rPr>
              <w:t>指导书-数据存储</w:t>
            </w:r>
          </w:p>
        </w:tc>
        <w:tc>
          <w:tcPr>
            <w:tcW w:w="1418" w:type="dxa"/>
            <w:vAlign w:val="center"/>
          </w:tcPr>
          <w:p w14:paraId="262359FA" w14:textId="77777777" w:rsidR="000A44D5" w:rsidRPr="00291ECC"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353F8EE2" w14:textId="77777777" w:rsidR="000A44D5" w:rsidRPr="006A3043"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：1、在自己的电脑上完成集群的</w:t>
            </w:r>
            <w:r w:rsidRPr="00A14EFC">
              <w:rPr>
                <w:rFonts w:ascii="微软雅黑" w:eastAsia="微软雅黑" w:hAnsi="微软雅黑" w:cs="宋体" w:hint="eastAsia"/>
                <w:bCs/>
              </w:rPr>
              <w:t>数据存储</w:t>
            </w:r>
            <w:r w:rsidRPr="000B6C0B">
              <w:rPr>
                <w:rFonts w:ascii="宋体" w:hAnsi="宋体" w:hint="eastAsia"/>
                <w:color w:val="000000" w:themeColor="text1"/>
              </w:rPr>
              <w:t>。</w:t>
            </w:r>
          </w:p>
        </w:tc>
      </w:tr>
      <w:tr w:rsidR="000A44D5" w:rsidRPr="00803E75" w14:paraId="3F4B890A" w14:textId="77777777" w:rsidTr="00C43C6A">
        <w:trPr>
          <w:trHeight w:val="484"/>
          <w:jc w:val="center"/>
        </w:trPr>
        <w:tc>
          <w:tcPr>
            <w:tcW w:w="575" w:type="dxa"/>
          </w:tcPr>
          <w:p w14:paraId="1494A4CE" w14:textId="77777777" w:rsidR="000A44D5" w:rsidRDefault="000A44D5" w:rsidP="00C43C6A">
            <w:pPr>
              <w:jc w:val="center"/>
              <w:rPr>
                <w:rFonts w:ascii="微软雅黑" w:eastAsia="微软雅黑" w:hAnsi="微软雅黑" w:cs="宋体"/>
                <w:bCs/>
              </w:rPr>
            </w:pPr>
            <w:r>
              <w:rPr>
                <w:rFonts w:hint="eastAsia"/>
              </w:rPr>
              <w:t>4</w:t>
            </w:r>
          </w:p>
        </w:tc>
        <w:tc>
          <w:tcPr>
            <w:tcW w:w="850" w:type="dxa"/>
          </w:tcPr>
          <w:p w14:paraId="25834243" w14:textId="77777777" w:rsidR="000A44D5" w:rsidRDefault="000A44D5" w:rsidP="00C43C6A">
            <w:pPr>
              <w:jc w:val="center"/>
              <w:rPr>
                <w:rFonts w:ascii="微软雅黑" w:eastAsia="微软雅黑" w:hAnsi="微软雅黑" w:cs="宋体"/>
                <w:bCs/>
              </w:rPr>
            </w:pPr>
            <w:r w:rsidRPr="00E536F3">
              <w:rPr>
                <w:rFonts w:hint="eastAsia"/>
              </w:rPr>
              <w:t>待定</w:t>
            </w:r>
          </w:p>
        </w:tc>
        <w:tc>
          <w:tcPr>
            <w:tcW w:w="2127" w:type="dxa"/>
            <w:vAlign w:val="center"/>
          </w:tcPr>
          <w:p w14:paraId="3791CC7F" w14:textId="77777777" w:rsidR="000A44D5" w:rsidRDefault="000A44D5" w:rsidP="00C43C6A">
            <w:pPr>
              <w:jc w:val="left"/>
              <w:rPr>
                <w:rFonts w:ascii="微软雅黑" w:eastAsia="微软雅黑" w:hAnsi="微软雅黑" w:cs="宋体"/>
                <w:bCs/>
              </w:rPr>
            </w:pPr>
            <w:r>
              <w:rPr>
                <w:rFonts w:ascii="宋体" w:hAnsi="宋体" w:hint="eastAsia"/>
              </w:rPr>
              <w:t xml:space="preserve">实验四 </w:t>
            </w:r>
            <w:r>
              <w:rPr>
                <w:rFonts w:ascii="宋体" w:hAnsi="宋体"/>
              </w:rPr>
              <w:t xml:space="preserve"> </w:t>
            </w:r>
            <w:r>
              <w:rPr>
                <w:rFonts w:ascii="宋体" w:hAnsi="宋体" w:hint="eastAsia"/>
              </w:rPr>
              <w:t>数据存储（二）</w:t>
            </w:r>
          </w:p>
        </w:tc>
        <w:tc>
          <w:tcPr>
            <w:tcW w:w="1842" w:type="dxa"/>
            <w:vAlign w:val="center"/>
          </w:tcPr>
          <w:p w14:paraId="6F5EFAE7" w14:textId="77777777" w:rsidR="000A44D5" w:rsidRPr="00291ECC" w:rsidRDefault="000A44D5" w:rsidP="00C43C6A">
            <w:pPr>
              <w:jc w:val="left"/>
              <w:rPr>
                <w:rFonts w:ascii="微软雅黑" w:eastAsia="微软雅黑" w:hAnsi="微软雅黑" w:cs="宋体"/>
                <w:bCs/>
              </w:rPr>
            </w:pPr>
            <w:r>
              <w:rPr>
                <w:rFonts w:ascii="微软雅黑" w:eastAsia="微软雅黑" w:hAnsi="微软雅黑" w:cs="宋体" w:hint="eastAsia"/>
                <w:bCs/>
              </w:rPr>
              <w:t>指导书-数据存储</w:t>
            </w:r>
          </w:p>
        </w:tc>
        <w:tc>
          <w:tcPr>
            <w:tcW w:w="1418" w:type="dxa"/>
            <w:vAlign w:val="center"/>
          </w:tcPr>
          <w:p w14:paraId="29CC56CC"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1F2A92B9" w14:textId="77777777" w:rsidR="000A44D5"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：1、在自己的电脑上完成集群的</w:t>
            </w:r>
            <w:r w:rsidRPr="00A14EFC">
              <w:rPr>
                <w:rFonts w:ascii="微软雅黑" w:eastAsia="微软雅黑" w:hAnsi="微软雅黑" w:cs="宋体" w:hint="eastAsia"/>
                <w:bCs/>
              </w:rPr>
              <w:t>数据存储</w:t>
            </w:r>
            <w:r w:rsidRPr="000B6C0B">
              <w:rPr>
                <w:rFonts w:ascii="宋体" w:hAnsi="宋体" w:hint="eastAsia"/>
                <w:color w:val="000000" w:themeColor="text1"/>
              </w:rPr>
              <w:t>。</w:t>
            </w:r>
          </w:p>
        </w:tc>
      </w:tr>
      <w:tr w:rsidR="000A44D5" w:rsidRPr="00803E75" w14:paraId="094168ED" w14:textId="77777777" w:rsidTr="00C43C6A">
        <w:trPr>
          <w:trHeight w:val="484"/>
          <w:jc w:val="center"/>
        </w:trPr>
        <w:tc>
          <w:tcPr>
            <w:tcW w:w="575" w:type="dxa"/>
          </w:tcPr>
          <w:p w14:paraId="4FD52990" w14:textId="77777777" w:rsidR="000A44D5" w:rsidRDefault="000A44D5" w:rsidP="00C43C6A">
            <w:pPr>
              <w:jc w:val="center"/>
              <w:rPr>
                <w:rFonts w:ascii="微软雅黑" w:eastAsia="微软雅黑" w:hAnsi="微软雅黑" w:cs="宋体"/>
                <w:bCs/>
              </w:rPr>
            </w:pPr>
            <w:r>
              <w:rPr>
                <w:rFonts w:hint="eastAsia"/>
              </w:rPr>
              <w:t>5</w:t>
            </w:r>
          </w:p>
        </w:tc>
        <w:tc>
          <w:tcPr>
            <w:tcW w:w="850" w:type="dxa"/>
          </w:tcPr>
          <w:p w14:paraId="3FA8467D" w14:textId="77777777" w:rsidR="000A44D5" w:rsidRDefault="000A44D5" w:rsidP="00C43C6A">
            <w:pPr>
              <w:jc w:val="center"/>
              <w:rPr>
                <w:rFonts w:ascii="微软雅黑" w:eastAsia="微软雅黑" w:hAnsi="微软雅黑" w:cs="宋体"/>
                <w:bCs/>
              </w:rPr>
            </w:pPr>
            <w:r w:rsidRPr="00E536F3">
              <w:rPr>
                <w:rFonts w:hint="eastAsia"/>
              </w:rPr>
              <w:t>待定</w:t>
            </w:r>
          </w:p>
        </w:tc>
        <w:tc>
          <w:tcPr>
            <w:tcW w:w="2127" w:type="dxa"/>
            <w:vAlign w:val="center"/>
          </w:tcPr>
          <w:p w14:paraId="35A506B2" w14:textId="77777777" w:rsidR="000A44D5" w:rsidRDefault="000A44D5" w:rsidP="00C43C6A">
            <w:pPr>
              <w:jc w:val="left"/>
              <w:rPr>
                <w:rFonts w:ascii="微软雅黑" w:eastAsia="微软雅黑" w:hAnsi="微软雅黑" w:cs="宋体"/>
                <w:bCs/>
              </w:rPr>
            </w:pPr>
            <w:r w:rsidRPr="00A14EFC">
              <w:rPr>
                <w:rFonts w:ascii="微软雅黑" w:eastAsia="微软雅黑" w:hAnsi="微软雅黑" w:cs="宋体" w:hint="eastAsia"/>
                <w:bCs/>
              </w:rPr>
              <w:t>第五讲  数据预处理</w:t>
            </w:r>
          </w:p>
        </w:tc>
        <w:tc>
          <w:tcPr>
            <w:tcW w:w="1842" w:type="dxa"/>
            <w:vAlign w:val="center"/>
          </w:tcPr>
          <w:p w14:paraId="16FEB9FA" w14:textId="77777777" w:rsidR="000A44D5" w:rsidRPr="00C1571E"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bCs/>
              </w:rPr>
              <w:t>118</w:t>
            </w:r>
            <w:r w:rsidRPr="00B01D34">
              <w:rPr>
                <w:rFonts w:ascii="微软雅黑" w:eastAsia="微软雅黑" w:hAnsi="微软雅黑" w:cs="宋体" w:hint="eastAsia"/>
                <w:bCs/>
              </w:rPr>
              <w:t>-P</w:t>
            </w:r>
            <w:r>
              <w:rPr>
                <w:rFonts w:ascii="微软雅黑" w:eastAsia="微软雅黑" w:hAnsi="微软雅黑" w:cs="宋体"/>
                <w:bCs/>
              </w:rPr>
              <w:t>123</w:t>
            </w:r>
            <w:r w:rsidRPr="00B01D34">
              <w:rPr>
                <w:rFonts w:ascii="微软雅黑" w:eastAsia="微软雅黑" w:hAnsi="微软雅黑" w:cs="宋体" w:hint="eastAsia"/>
                <w:bCs/>
              </w:rPr>
              <w:t>）</w:t>
            </w:r>
          </w:p>
        </w:tc>
        <w:tc>
          <w:tcPr>
            <w:tcW w:w="1418" w:type="dxa"/>
            <w:vAlign w:val="center"/>
          </w:tcPr>
          <w:p w14:paraId="45316118" w14:textId="77777777" w:rsidR="000A44D5" w:rsidRPr="00664111"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1266B52E" w14:textId="77777777" w:rsidR="000A44D5"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sidRPr="00A14EFC">
              <w:rPr>
                <w:rFonts w:ascii="微软雅黑" w:eastAsia="微软雅黑" w:hAnsi="微软雅黑" w:cs="宋体" w:hint="eastAsia"/>
                <w:bCs/>
              </w:rPr>
              <w:t>数据预处理</w:t>
            </w:r>
            <w:r w:rsidRPr="000B6C0B">
              <w:rPr>
                <w:rFonts w:ascii="宋体" w:hAnsi="宋体" w:hint="eastAsia"/>
                <w:color w:val="000000" w:themeColor="text1"/>
              </w:rPr>
              <w:t>。</w:t>
            </w:r>
          </w:p>
        </w:tc>
      </w:tr>
      <w:tr w:rsidR="000A44D5" w:rsidRPr="00803E75" w14:paraId="3148DD28" w14:textId="77777777" w:rsidTr="00C43C6A">
        <w:trPr>
          <w:trHeight w:val="1126"/>
          <w:jc w:val="center"/>
        </w:trPr>
        <w:tc>
          <w:tcPr>
            <w:tcW w:w="575" w:type="dxa"/>
          </w:tcPr>
          <w:p w14:paraId="2D62FCF4" w14:textId="77777777" w:rsidR="000A44D5" w:rsidRDefault="000A44D5" w:rsidP="00C43C6A">
            <w:pPr>
              <w:jc w:val="center"/>
              <w:rPr>
                <w:rFonts w:ascii="微软雅黑" w:eastAsia="微软雅黑" w:hAnsi="微软雅黑" w:cs="宋体"/>
                <w:bCs/>
              </w:rPr>
            </w:pPr>
            <w:r>
              <w:rPr>
                <w:rFonts w:hint="eastAsia"/>
              </w:rPr>
              <w:t>5</w:t>
            </w:r>
          </w:p>
        </w:tc>
        <w:tc>
          <w:tcPr>
            <w:tcW w:w="850" w:type="dxa"/>
          </w:tcPr>
          <w:p w14:paraId="498EE09A" w14:textId="77777777" w:rsidR="000A44D5" w:rsidRDefault="000A44D5" w:rsidP="00C43C6A">
            <w:pPr>
              <w:jc w:val="center"/>
              <w:rPr>
                <w:rFonts w:ascii="微软雅黑" w:eastAsia="微软雅黑" w:hAnsi="微软雅黑" w:cs="宋体"/>
                <w:bCs/>
              </w:rPr>
            </w:pPr>
            <w:r w:rsidRPr="00E536F3">
              <w:rPr>
                <w:rFonts w:hint="eastAsia"/>
              </w:rPr>
              <w:t>待定</w:t>
            </w:r>
          </w:p>
        </w:tc>
        <w:tc>
          <w:tcPr>
            <w:tcW w:w="2127" w:type="dxa"/>
            <w:vAlign w:val="center"/>
          </w:tcPr>
          <w:p w14:paraId="094B441F" w14:textId="77777777" w:rsidR="000A44D5" w:rsidRPr="00C03FB2" w:rsidRDefault="000A44D5" w:rsidP="00C43C6A">
            <w:pPr>
              <w:jc w:val="left"/>
              <w:rPr>
                <w:rFonts w:ascii="微软雅黑" w:eastAsia="微软雅黑" w:hAnsi="微软雅黑" w:cs="宋体"/>
                <w:bCs/>
              </w:rPr>
            </w:pPr>
            <w:r w:rsidRPr="00A14EFC">
              <w:rPr>
                <w:rFonts w:ascii="微软雅黑" w:eastAsia="微软雅黑" w:hAnsi="微软雅黑" w:cs="宋体" w:hint="eastAsia"/>
                <w:bCs/>
              </w:rPr>
              <w:t>实验五  数据预处理</w:t>
            </w:r>
          </w:p>
        </w:tc>
        <w:tc>
          <w:tcPr>
            <w:tcW w:w="1842" w:type="dxa"/>
            <w:vAlign w:val="center"/>
          </w:tcPr>
          <w:p w14:paraId="27811A60" w14:textId="77777777" w:rsidR="000A44D5"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hint="eastAsia"/>
                <w:bCs/>
              </w:rPr>
              <w:t>2（</w:t>
            </w:r>
            <w:r w:rsidRPr="007F0947">
              <w:rPr>
                <w:rFonts w:ascii="微软雅黑" w:eastAsia="微软雅黑" w:hAnsi="微软雅黑" w:cs="宋体"/>
                <w:bCs/>
              </w:rPr>
              <w:t>P118-P123</w:t>
            </w:r>
            <w:r w:rsidRPr="00B01D34">
              <w:rPr>
                <w:rFonts w:ascii="微软雅黑" w:eastAsia="微软雅黑" w:hAnsi="微软雅黑" w:cs="宋体" w:hint="eastAsia"/>
                <w:bCs/>
              </w:rPr>
              <w:t>）</w:t>
            </w:r>
          </w:p>
          <w:p w14:paraId="1EDDA8CC" w14:textId="77777777" w:rsidR="000A44D5" w:rsidRPr="00C1571E" w:rsidRDefault="000A44D5" w:rsidP="00C43C6A">
            <w:pPr>
              <w:jc w:val="left"/>
              <w:rPr>
                <w:rFonts w:ascii="微软雅黑" w:eastAsia="微软雅黑" w:hAnsi="微软雅黑" w:cs="宋体"/>
                <w:bCs/>
              </w:rPr>
            </w:pPr>
            <w:r>
              <w:rPr>
                <w:rFonts w:ascii="微软雅黑" w:eastAsia="微软雅黑" w:hAnsi="微软雅黑" w:cs="宋体" w:hint="eastAsia"/>
                <w:bCs/>
              </w:rPr>
              <w:t>实验指导书</w:t>
            </w:r>
          </w:p>
        </w:tc>
        <w:tc>
          <w:tcPr>
            <w:tcW w:w="1418" w:type="dxa"/>
            <w:vAlign w:val="center"/>
          </w:tcPr>
          <w:p w14:paraId="38A15E5F" w14:textId="77777777" w:rsidR="000A44D5" w:rsidRPr="00664111"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21AE2832" w14:textId="77777777" w:rsidR="000A44D5"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sidRPr="00A14EFC">
              <w:rPr>
                <w:rFonts w:ascii="微软雅黑" w:eastAsia="微软雅黑" w:hAnsi="微软雅黑" w:cs="宋体" w:hint="eastAsia"/>
                <w:bCs/>
              </w:rPr>
              <w:t>数据预处理</w:t>
            </w:r>
            <w:r w:rsidRPr="000B6C0B">
              <w:rPr>
                <w:rFonts w:ascii="宋体" w:hAnsi="宋体" w:hint="eastAsia"/>
                <w:color w:val="000000" w:themeColor="text1"/>
              </w:rPr>
              <w:t>。</w:t>
            </w:r>
          </w:p>
        </w:tc>
      </w:tr>
      <w:tr w:rsidR="000A44D5" w:rsidRPr="00803E75" w14:paraId="4EBBB0F0" w14:textId="77777777" w:rsidTr="00C43C6A">
        <w:trPr>
          <w:trHeight w:val="1126"/>
          <w:jc w:val="center"/>
        </w:trPr>
        <w:tc>
          <w:tcPr>
            <w:tcW w:w="575" w:type="dxa"/>
          </w:tcPr>
          <w:p w14:paraId="53591CF3" w14:textId="77777777" w:rsidR="000A44D5" w:rsidRPr="00112915" w:rsidRDefault="000A44D5" w:rsidP="00C43C6A">
            <w:pPr>
              <w:jc w:val="center"/>
              <w:rPr>
                <w:rFonts w:ascii="微软雅黑" w:eastAsia="微软雅黑" w:hAnsi="微软雅黑" w:cs="宋体"/>
                <w:b/>
                <w:bCs/>
              </w:rPr>
            </w:pPr>
            <w:r>
              <w:rPr>
                <w:rFonts w:hint="eastAsia"/>
              </w:rPr>
              <w:t>6</w:t>
            </w:r>
          </w:p>
        </w:tc>
        <w:tc>
          <w:tcPr>
            <w:tcW w:w="850" w:type="dxa"/>
          </w:tcPr>
          <w:p w14:paraId="1CB872D1" w14:textId="77777777" w:rsidR="000A44D5" w:rsidRDefault="000A44D5" w:rsidP="00C43C6A">
            <w:pPr>
              <w:jc w:val="center"/>
            </w:pPr>
            <w:r w:rsidRPr="00E536F3">
              <w:rPr>
                <w:rFonts w:hint="eastAsia"/>
              </w:rPr>
              <w:t>待定</w:t>
            </w:r>
          </w:p>
        </w:tc>
        <w:tc>
          <w:tcPr>
            <w:tcW w:w="2127" w:type="dxa"/>
            <w:vAlign w:val="center"/>
          </w:tcPr>
          <w:p w14:paraId="6B197BEA" w14:textId="77777777" w:rsidR="000A44D5" w:rsidRDefault="000A44D5" w:rsidP="00C43C6A">
            <w:pPr>
              <w:jc w:val="left"/>
              <w:rPr>
                <w:rFonts w:ascii="宋体" w:hAnsi="宋体"/>
              </w:rPr>
            </w:pPr>
            <w:r>
              <w:rPr>
                <w:rFonts w:ascii="宋体" w:hAnsi="宋体" w:hint="eastAsia"/>
              </w:rPr>
              <w:t xml:space="preserve">第六讲 </w:t>
            </w:r>
            <w:r>
              <w:rPr>
                <w:rFonts w:ascii="宋体" w:hAnsi="宋体"/>
              </w:rPr>
              <w:t xml:space="preserve"> </w:t>
            </w:r>
            <w:r>
              <w:rPr>
                <w:rFonts w:ascii="宋体" w:hAnsi="宋体" w:hint="eastAsia"/>
              </w:rPr>
              <w:t>数据分析（一）</w:t>
            </w:r>
          </w:p>
          <w:p w14:paraId="4BB39E7E" w14:textId="77777777" w:rsidR="000A44D5" w:rsidRPr="00B0615F" w:rsidRDefault="000A44D5" w:rsidP="00C43C6A">
            <w:pPr>
              <w:jc w:val="left"/>
              <w:rPr>
                <w:rFonts w:ascii="微软雅黑" w:eastAsia="微软雅黑" w:hAnsi="微软雅黑" w:cs="宋体"/>
                <w:bCs/>
              </w:rPr>
            </w:pPr>
            <w:r>
              <w:rPr>
                <w:rFonts w:ascii="微软雅黑" w:eastAsia="微软雅黑" w:hAnsi="微软雅黑" w:cs="宋体" w:hint="eastAsia"/>
                <w:bCs/>
              </w:rPr>
              <w:t xml:space="preserve"> </w:t>
            </w:r>
          </w:p>
        </w:tc>
        <w:tc>
          <w:tcPr>
            <w:tcW w:w="1842" w:type="dxa"/>
            <w:vAlign w:val="center"/>
          </w:tcPr>
          <w:p w14:paraId="44D42390" w14:textId="77777777" w:rsidR="000A44D5" w:rsidRPr="00B0615F"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阅读教材1（P1</w:t>
            </w:r>
            <w:r>
              <w:rPr>
                <w:rFonts w:ascii="微软雅黑" w:eastAsia="微软雅黑" w:hAnsi="微软雅黑" w:cs="宋体"/>
                <w:bCs/>
              </w:rPr>
              <w:t>123</w:t>
            </w:r>
            <w:r w:rsidRPr="00B01D34">
              <w:rPr>
                <w:rFonts w:ascii="微软雅黑" w:eastAsia="微软雅黑" w:hAnsi="微软雅黑" w:cs="宋体" w:hint="eastAsia"/>
                <w:bCs/>
              </w:rPr>
              <w:t>-P</w:t>
            </w:r>
            <w:r>
              <w:rPr>
                <w:rFonts w:ascii="微软雅黑" w:eastAsia="微软雅黑" w:hAnsi="微软雅黑" w:cs="宋体"/>
                <w:bCs/>
              </w:rPr>
              <w:t>142</w:t>
            </w:r>
            <w:r w:rsidRPr="00B01D34">
              <w:rPr>
                <w:rFonts w:ascii="微软雅黑" w:eastAsia="微软雅黑" w:hAnsi="微软雅黑" w:cs="宋体" w:hint="eastAsia"/>
                <w:bCs/>
              </w:rPr>
              <w:t>）</w:t>
            </w:r>
          </w:p>
        </w:tc>
        <w:tc>
          <w:tcPr>
            <w:tcW w:w="1418" w:type="dxa"/>
            <w:vAlign w:val="center"/>
          </w:tcPr>
          <w:p w14:paraId="19651259"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557D9B4D"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数据分析</w:t>
            </w:r>
            <w:r w:rsidRPr="000B6C0B">
              <w:rPr>
                <w:rFonts w:ascii="宋体" w:hAnsi="宋体" w:hint="eastAsia"/>
                <w:color w:val="000000" w:themeColor="text1"/>
              </w:rPr>
              <w:t>。</w:t>
            </w:r>
          </w:p>
        </w:tc>
      </w:tr>
      <w:tr w:rsidR="000A44D5" w:rsidRPr="00803E75" w14:paraId="22487598" w14:textId="77777777" w:rsidTr="00C43C6A">
        <w:trPr>
          <w:trHeight w:val="698"/>
          <w:jc w:val="center"/>
        </w:trPr>
        <w:tc>
          <w:tcPr>
            <w:tcW w:w="575" w:type="dxa"/>
          </w:tcPr>
          <w:p w14:paraId="117FCA78" w14:textId="77777777" w:rsidR="000A44D5" w:rsidRPr="00112915" w:rsidRDefault="000A44D5" w:rsidP="00C43C6A">
            <w:pPr>
              <w:jc w:val="center"/>
              <w:rPr>
                <w:rFonts w:ascii="微软雅黑" w:eastAsia="微软雅黑" w:hAnsi="微软雅黑" w:cs="宋体"/>
                <w:b/>
                <w:bCs/>
              </w:rPr>
            </w:pPr>
            <w:r>
              <w:rPr>
                <w:rFonts w:hint="eastAsia"/>
              </w:rPr>
              <w:t>6</w:t>
            </w:r>
          </w:p>
        </w:tc>
        <w:tc>
          <w:tcPr>
            <w:tcW w:w="850" w:type="dxa"/>
          </w:tcPr>
          <w:p w14:paraId="6E872AEB" w14:textId="77777777" w:rsidR="000A44D5" w:rsidRPr="008A14F4" w:rsidRDefault="000A44D5" w:rsidP="00C43C6A">
            <w:pPr>
              <w:jc w:val="center"/>
              <w:rPr>
                <w:rFonts w:ascii="微软雅黑" w:eastAsia="微软雅黑" w:hAnsi="微软雅黑" w:cs="宋体"/>
                <w:bCs/>
              </w:rPr>
            </w:pPr>
            <w:r w:rsidRPr="00E536F3">
              <w:rPr>
                <w:rFonts w:hint="eastAsia"/>
              </w:rPr>
              <w:t>待定</w:t>
            </w:r>
          </w:p>
        </w:tc>
        <w:tc>
          <w:tcPr>
            <w:tcW w:w="2127" w:type="dxa"/>
            <w:vAlign w:val="center"/>
          </w:tcPr>
          <w:p w14:paraId="52866498" w14:textId="77777777" w:rsidR="000A44D5" w:rsidRDefault="000A44D5" w:rsidP="00C43C6A">
            <w:pPr>
              <w:jc w:val="left"/>
              <w:rPr>
                <w:rFonts w:ascii="微软雅黑" w:eastAsia="微软雅黑" w:hAnsi="微软雅黑" w:cs="宋体"/>
                <w:bCs/>
              </w:rPr>
            </w:pPr>
            <w:r>
              <w:rPr>
                <w:rFonts w:ascii="宋体" w:hAnsi="宋体" w:hint="eastAsia"/>
              </w:rPr>
              <w:t xml:space="preserve">实验六  </w:t>
            </w:r>
            <w:r w:rsidRPr="009C10C4">
              <w:rPr>
                <w:rFonts w:ascii="宋体" w:hAnsi="宋体" w:hint="eastAsia"/>
              </w:rPr>
              <w:t>数据分析（一）</w:t>
            </w:r>
          </w:p>
        </w:tc>
        <w:tc>
          <w:tcPr>
            <w:tcW w:w="1842" w:type="dxa"/>
          </w:tcPr>
          <w:p w14:paraId="08CDF25D" w14:textId="77777777" w:rsidR="000A44D5" w:rsidRPr="00B0615F" w:rsidRDefault="000A44D5" w:rsidP="00C43C6A">
            <w:pPr>
              <w:jc w:val="left"/>
              <w:rPr>
                <w:rFonts w:ascii="微软雅黑" w:eastAsia="微软雅黑" w:hAnsi="微软雅黑" w:cs="宋体"/>
                <w:bCs/>
              </w:rPr>
            </w:pPr>
            <w:r w:rsidRPr="00C308EC">
              <w:rPr>
                <w:rFonts w:ascii="微软雅黑" w:eastAsia="微软雅黑" w:hAnsi="微软雅黑" w:cs="宋体" w:hint="eastAsia"/>
                <w:bCs/>
              </w:rPr>
              <w:t>阅读教材1（P1</w:t>
            </w:r>
            <w:r w:rsidRPr="00C308EC">
              <w:rPr>
                <w:rFonts w:ascii="微软雅黑" w:eastAsia="微软雅黑" w:hAnsi="微软雅黑" w:cs="宋体"/>
                <w:bCs/>
              </w:rPr>
              <w:t>123</w:t>
            </w:r>
            <w:r w:rsidRPr="00C308EC">
              <w:rPr>
                <w:rFonts w:ascii="微软雅黑" w:eastAsia="微软雅黑" w:hAnsi="微软雅黑" w:cs="宋体" w:hint="eastAsia"/>
                <w:bCs/>
              </w:rPr>
              <w:t>-P</w:t>
            </w:r>
            <w:r w:rsidRPr="00C308EC">
              <w:rPr>
                <w:rFonts w:ascii="微软雅黑" w:eastAsia="微软雅黑" w:hAnsi="微软雅黑" w:cs="宋体"/>
                <w:bCs/>
              </w:rPr>
              <w:t>142</w:t>
            </w:r>
            <w:r w:rsidRPr="00C308EC">
              <w:rPr>
                <w:rFonts w:ascii="微软雅黑" w:eastAsia="微软雅黑" w:hAnsi="微软雅黑" w:cs="宋体" w:hint="eastAsia"/>
                <w:bCs/>
              </w:rPr>
              <w:t>）</w:t>
            </w:r>
          </w:p>
        </w:tc>
        <w:tc>
          <w:tcPr>
            <w:tcW w:w="1418" w:type="dxa"/>
            <w:vAlign w:val="center"/>
          </w:tcPr>
          <w:p w14:paraId="5FD796C6"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6CC02496"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数据分析</w:t>
            </w:r>
            <w:r w:rsidRPr="000B6C0B">
              <w:rPr>
                <w:rFonts w:ascii="宋体" w:hAnsi="宋体" w:hint="eastAsia"/>
                <w:color w:val="000000" w:themeColor="text1"/>
              </w:rPr>
              <w:t>。</w:t>
            </w:r>
          </w:p>
        </w:tc>
      </w:tr>
      <w:tr w:rsidR="000A44D5" w:rsidRPr="00803E75" w14:paraId="63A25DAA" w14:textId="77777777" w:rsidTr="00C43C6A">
        <w:trPr>
          <w:trHeight w:val="698"/>
          <w:jc w:val="center"/>
        </w:trPr>
        <w:tc>
          <w:tcPr>
            <w:tcW w:w="575" w:type="dxa"/>
          </w:tcPr>
          <w:p w14:paraId="50D41FA9" w14:textId="77777777" w:rsidR="000A44D5" w:rsidRDefault="000A44D5" w:rsidP="00C43C6A">
            <w:pPr>
              <w:jc w:val="center"/>
            </w:pPr>
          </w:p>
          <w:p w14:paraId="74CF6F42" w14:textId="77777777" w:rsidR="000A44D5" w:rsidRPr="00A45F6F" w:rsidRDefault="000A44D5" w:rsidP="00C43C6A">
            <w:pPr>
              <w:jc w:val="center"/>
              <w:rPr>
                <w:rFonts w:ascii="微软雅黑" w:eastAsia="微软雅黑" w:hAnsi="微软雅黑" w:cs="宋体"/>
                <w:b/>
                <w:bCs/>
                <w:color w:val="000000" w:themeColor="text1"/>
              </w:rPr>
            </w:pPr>
            <w:r>
              <w:rPr>
                <w:rFonts w:hint="eastAsia"/>
              </w:rPr>
              <w:t>7</w:t>
            </w:r>
          </w:p>
        </w:tc>
        <w:tc>
          <w:tcPr>
            <w:tcW w:w="850" w:type="dxa"/>
          </w:tcPr>
          <w:p w14:paraId="54EC2126" w14:textId="77777777" w:rsidR="000A44D5" w:rsidRDefault="000A44D5" w:rsidP="00C43C6A">
            <w:pPr>
              <w:jc w:val="center"/>
            </w:pPr>
            <w:r w:rsidRPr="00E536F3">
              <w:rPr>
                <w:rFonts w:hint="eastAsia"/>
              </w:rPr>
              <w:t>待定</w:t>
            </w:r>
          </w:p>
        </w:tc>
        <w:tc>
          <w:tcPr>
            <w:tcW w:w="2127" w:type="dxa"/>
            <w:vAlign w:val="center"/>
          </w:tcPr>
          <w:p w14:paraId="01C0977C" w14:textId="77777777" w:rsidR="000A44D5" w:rsidRPr="00DB61B7" w:rsidRDefault="000A44D5" w:rsidP="00C43C6A">
            <w:pPr>
              <w:jc w:val="left"/>
              <w:rPr>
                <w:rFonts w:ascii="宋体" w:hAnsi="宋体"/>
              </w:rPr>
            </w:pPr>
            <w:r w:rsidRPr="00DB61B7">
              <w:rPr>
                <w:rFonts w:ascii="宋体" w:hAnsi="宋体" w:hint="eastAsia"/>
              </w:rPr>
              <w:t>第</w:t>
            </w:r>
            <w:r>
              <w:rPr>
                <w:rFonts w:ascii="宋体" w:hAnsi="宋体" w:hint="eastAsia"/>
              </w:rPr>
              <w:t>七</w:t>
            </w:r>
            <w:r w:rsidRPr="00DB61B7">
              <w:rPr>
                <w:rFonts w:ascii="宋体" w:hAnsi="宋体" w:hint="eastAsia"/>
              </w:rPr>
              <w:t>讲</w:t>
            </w:r>
            <w:r>
              <w:rPr>
                <w:rFonts w:ascii="宋体" w:hAnsi="宋体" w:hint="eastAsia"/>
              </w:rPr>
              <w:t xml:space="preserve"> </w:t>
            </w:r>
            <w:r w:rsidRPr="00DB61B7">
              <w:rPr>
                <w:rFonts w:ascii="宋体" w:hAnsi="宋体" w:hint="eastAsia"/>
              </w:rPr>
              <w:t xml:space="preserve"> 数据分析（</w:t>
            </w:r>
            <w:r>
              <w:rPr>
                <w:rFonts w:ascii="宋体" w:hAnsi="宋体" w:hint="eastAsia"/>
              </w:rPr>
              <w:t>二</w:t>
            </w:r>
            <w:r w:rsidRPr="00DB61B7">
              <w:rPr>
                <w:rFonts w:ascii="宋体" w:hAnsi="宋体" w:hint="eastAsia"/>
              </w:rPr>
              <w:t>）</w:t>
            </w:r>
          </w:p>
          <w:p w14:paraId="54801A01" w14:textId="77777777" w:rsidR="000A44D5" w:rsidRPr="00B0615F" w:rsidRDefault="000A44D5" w:rsidP="00C43C6A">
            <w:pPr>
              <w:jc w:val="left"/>
              <w:rPr>
                <w:rFonts w:ascii="微软雅黑" w:eastAsia="微软雅黑" w:hAnsi="微软雅黑" w:cs="宋体"/>
                <w:bCs/>
              </w:rPr>
            </w:pPr>
          </w:p>
        </w:tc>
        <w:tc>
          <w:tcPr>
            <w:tcW w:w="1842" w:type="dxa"/>
          </w:tcPr>
          <w:p w14:paraId="51728DC7" w14:textId="77777777" w:rsidR="000A44D5" w:rsidRPr="00B0615F" w:rsidRDefault="000A44D5" w:rsidP="00C43C6A">
            <w:pPr>
              <w:jc w:val="left"/>
              <w:rPr>
                <w:rFonts w:ascii="微软雅黑" w:eastAsia="微软雅黑" w:hAnsi="微软雅黑" w:cs="宋体"/>
                <w:bCs/>
              </w:rPr>
            </w:pPr>
            <w:r w:rsidRPr="00C308EC">
              <w:rPr>
                <w:rFonts w:ascii="微软雅黑" w:eastAsia="微软雅黑" w:hAnsi="微软雅黑" w:cs="宋体" w:hint="eastAsia"/>
                <w:bCs/>
              </w:rPr>
              <w:t>阅读教材1（P1</w:t>
            </w:r>
            <w:r w:rsidRPr="00C308EC">
              <w:rPr>
                <w:rFonts w:ascii="微软雅黑" w:eastAsia="微软雅黑" w:hAnsi="微软雅黑" w:cs="宋体"/>
                <w:bCs/>
              </w:rPr>
              <w:t>123</w:t>
            </w:r>
            <w:r w:rsidRPr="00C308EC">
              <w:rPr>
                <w:rFonts w:ascii="微软雅黑" w:eastAsia="微软雅黑" w:hAnsi="微软雅黑" w:cs="宋体" w:hint="eastAsia"/>
                <w:bCs/>
              </w:rPr>
              <w:t>-P</w:t>
            </w:r>
            <w:r w:rsidRPr="00C308EC">
              <w:rPr>
                <w:rFonts w:ascii="微软雅黑" w:eastAsia="微软雅黑" w:hAnsi="微软雅黑" w:cs="宋体"/>
                <w:bCs/>
              </w:rPr>
              <w:t>142</w:t>
            </w:r>
            <w:r w:rsidRPr="00C308EC">
              <w:rPr>
                <w:rFonts w:ascii="微软雅黑" w:eastAsia="微软雅黑" w:hAnsi="微软雅黑" w:cs="宋体" w:hint="eastAsia"/>
                <w:bCs/>
              </w:rPr>
              <w:t>）</w:t>
            </w:r>
          </w:p>
        </w:tc>
        <w:tc>
          <w:tcPr>
            <w:tcW w:w="1418" w:type="dxa"/>
            <w:vAlign w:val="center"/>
          </w:tcPr>
          <w:p w14:paraId="32B5EDFA"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08774BC4" w14:textId="77777777" w:rsidR="000A44D5" w:rsidRPr="00A4524D"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数据分析</w:t>
            </w:r>
            <w:r w:rsidRPr="000B6C0B">
              <w:rPr>
                <w:rFonts w:ascii="宋体" w:hAnsi="宋体" w:hint="eastAsia"/>
                <w:color w:val="000000" w:themeColor="text1"/>
              </w:rPr>
              <w:t>。</w:t>
            </w:r>
          </w:p>
        </w:tc>
      </w:tr>
      <w:tr w:rsidR="000A44D5" w:rsidRPr="00803E75" w14:paraId="3C41A660" w14:textId="77777777" w:rsidTr="00C43C6A">
        <w:trPr>
          <w:trHeight w:val="1026"/>
          <w:jc w:val="center"/>
        </w:trPr>
        <w:tc>
          <w:tcPr>
            <w:tcW w:w="575" w:type="dxa"/>
          </w:tcPr>
          <w:p w14:paraId="66F03D30" w14:textId="77777777" w:rsidR="000A44D5" w:rsidRPr="00A45F6F" w:rsidRDefault="000A44D5" w:rsidP="00C43C6A">
            <w:pPr>
              <w:jc w:val="center"/>
              <w:rPr>
                <w:rFonts w:ascii="微软雅黑" w:eastAsia="微软雅黑" w:hAnsi="微软雅黑" w:cs="宋体"/>
                <w:b/>
                <w:bCs/>
                <w:color w:val="000000" w:themeColor="text1"/>
              </w:rPr>
            </w:pPr>
            <w:r>
              <w:rPr>
                <w:rFonts w:hint="eastAsia"/>
              </w:rPr>
              <w:t>7</w:t>
            </w:r>
          </w:p>
        </w:tc>
        <w:tc>
          <w:tcPr>
            <w:tcW w:w="850" w:type="dxa"/>
          </w:tcPr>
          <w:p w14:paraId="29685300" w14:textId="77777777" w:rsidR="000A44D5" w:rsidRDefault="000A44D5" w:rsidP="00C43C6A">
            <w:pPr>
              <w:jc w:val="center"/>
            </w:pPr>
            <w:r w:rsidRPr="00E536F3">
              <w:rPr>
                <w:rFonts w:hint="eastAsia"/>
              </w:rPr>
              <w:t>待定</w:t>
            </w:r>
          </w:p>
        </w:tc>
        <w:tc>
          <w:tcPr>
            <w:tcW w:w="2127" w:type="dxa"/>
            <w:vAlign w:val="center"/>
          </w:tcPr>
          <w:p w14:paraId="2244E471" w14:textId="77777777" w:rsidR="000A44D5" w:rsidRDefault="000A44D5" w:rsidP="00C43C6A">
            <w:pPr>
              <w:jc w:val="left"/>
              <w:rPr>
                <w:rFonts w:ascii="微软雅黑" w:eastAsia="微软雅黑" w:hAnsi="微软雅黑" w:cs="宋体"/>
                <w:bCs/>
              </w:rPr>
            </w:pPr>
            <w:r w:rsidRPr="00DB61B7">
              <w:rPr>
                <w:rFonts w:ascii="宋体" w:hAnsi="宋体" w:hint="eastAsia"/>
              </w:rPr>
              <w:t>实验</w:t>
            </w:r>
            <w:r>
              <w:rPr>
                <w:rFonts w:ascii="宋体" w:hAnsi="宋体" w:hint="eastAsia"/>
              </w:rPr>
              <w:t xml:space="preserve">七 </w:t>
            </w:r>
            <w:r>
              <w:rPr>
                <w:rFonts w:ascii="宋体" w:hAnsi="宋体"/>
              </w:rPr>
              <w:t xml:space="preserve"> </w:t>
            </w:r>
            <w:r w:rsidRPr="009C10C4">
              <w:rPr>
                <w:rFonts w:ascii="宋体" w:hAnsi="宋体" w:hint="eastAsia"/>
              </w:rPr>
              <w:t>数据分析（二）</w:t>
            </w:r>
          </w:p>
        </w:tc>
        <w:tc>
          <w:tcPr>
            <w:tcW w:w="1842" w:type="dxa"/>
          </w:tcPr>
          <w:p w14:paraId="47FC9ACB" w14:textId="77777777" w:rsidR="000A44D5" w:rsidRPr="00B0615F" w:rsidRDefault="000A44D5" w:rsidP="00C43C6A">
            <w:pPr>
              <w:jc w:val="left"/>
              <w:rPr>
                <w:rFonts w:ascii="微软雅黑" w:eastAsia="微软雅黑" w:hAnsi="微软雅黑" w:cs="宋体"/>
                <w:bCs/>
              </w:rPr>
            </w:pPr>
            <w:r w:rsidRPr="00C308EC">
              <w:rPr>
                <w:rFonts w:ascii="微软雅黑" w:eastAsia="微软雅黑" w:hAnsi="微软雅黑" w:cs="宋体" w:hint="eastAsia"/>
                <w:bCs/>
              </w:rPr>
              <w:t>阅读教材1（P1</w:t>
            </w:r>
            <w:r w:rsidRPr="00C308EC">
              <w:rPr>
                <w:rFonts w:ascii="微软雅黑" w:eastAsia="微软雅黑" w:hAnsi="微软雅黑" w:cs="宋体"/>
                <w:bCs/>
              </w:rPr>
              <w:t>123</w:t>
            </w:r>
            <w:r w:rsidRPr="00C308EC">
              <w:rPr>
                <w:rFonts w:ascii="微软雅黑" w:eastAsia="微软雅黑" w:hAnsi="微软雅黑" w:cs="宋体" w:hint="eastAsia"/>
                <w:bCs/>
              </w:rPr>
              <w:t>-P</w:t>
            </w:r>
            <w:r w:rsidRPr="00C308EC">
              <w:rPr>
                <w:rFonts w:ascii="微软雅黑" w:eastAsia="微软雅黑" w:hAnsi="微软雅黑" w:cs="宋体"/>
                <w:bCs/>
              </w:rPr>
              <w:t>142</w:t>
            </w:r>
            <w:r w:rsidRPr="00C308EC">
              <w:rPr>
                <w:rFonts w:ascii="微软雅黑" w:eastAsia="微软雅黑" w:hAnsi="微软雅黑" w:cs="宋体" w:hint="eastAsia"/>
                <w:bCs/>
              </w:rPr>
              <w:t>）</w:t>
            </w:r>
          </w:p>
        </w:tc>
        <w:tc>
          <w:tcPr>
            <w:tcW w:w="1418" w:type="dxa"/>
            <w:vAlign w:val="center"/>
          </w:tcPr>
          <w:p w14:paraId="40CB2C1F"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4D687AF3"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数据分析</w:t>
            </w:r>
            <w:r w:rsidRPr="000B6C0B">
              <w:rPr>
                <w:rFonts w:ascii="宋体" w:hAnsi="宋体" w:hint="eastAsia"/>
                <w:color w:val="000000" w:themeColor="text1"/>
              </w:rPr>
              <w:t>。</w:t>
            </w:r>
          </w:p>
        </w:tc>
      </w:tr>
      <w:tr w:rsidR="000A44D5" w:rsidRPr="00803E75" w14:paraId="1166B150" w14:textId="77777777" w:rsidTr="00C43C6A">
        <w:trPr>
          <w:trHeight w:val="499"/>
          <w:jc w:val="center"/>
        </w:trPr>
        <w:tc>
          <w:tcPr>
            <w:tcW w:w="575" w:type="dxa"/>
          </w:tcPr>
          <w:p w14:paraId="3D989282" w14:textId="77777777" w:rsidR="000A44D5" w:rsidRPr="00A45F6F" w:rsidRDefault="000A44D5" w:rsidP="00C43C6A">
            <w:pPr>
              <w:jc w:val="center"/>
              <w:rPr>
                <w:rFonts w:ascii="微软雅黑" w:eastAsia="微软雅黑" w:hAnsi="微软雅黑" w:cs="宋体"/>
                <w:b/>
                <w:bCs/>
                <w:color w:val="000000" w:themeColor="text1"/>
              </w:rPr>
            </w:pPr>
            <w:r>
              <w:rPr>
                <w:rFonts w:hint="eastAsia"/>
              </w:rPr>
              <w:t>8</w:t>
            </w:r>
          </w:p>
        </w:tc>
        <w:tc>
          <w:tcPr>
            <w:tcW w:w="850" w:type="dxa"/>
          </w:tcPr>
          <w:p w14:paraId="213952B4" w14:textId="77777777" w:rsidR="000A44D5" w:rsidRDefault="000A44D5" w:rsidP="00C43C6A">
            <w:pPr>
              <w:jc w:val="center"/>
            </w:pPr>
            <w:r w:rsidRPr="001F13A7">
              <w:rPr>
                <w:rFonts w:hint="eastAsia"/>
              </w:rPr>
              <w:t>待定</w:t>
            </w:r>
          </w:p>
        </w:tc>
        <w:tc>
          <w:tcPr>
            <w:tcW w:w="2127" w:type="dxa"/>
            <w:vAlign w:val="center"/>
          </w:tcPr>
          <w:p w14:paraId="2F269630" w14:textId="77777777" w:rsidR="000A44D5" w:rsidRPr="00DB61B7" w:rsidRDefault="000A44D5" w:rsidP="00C43C6A">
            <w:pPr>
              <w:jc w:val="left"/>
              <w:rPr>
                <w:rFonts w:ascii="宋体" w:hAnsi="宋体"/>
              </w:rPr>
            </w:pPr>
            <w:r w:rsidRPr="00DB61B7">
              <w:rPr>
                <w:rFonts w:ascii="宋体" w:hAnsi="宋体" w:hint="eastAsia"/>
              </w:rPr>
              <w:t>第</w:t>
            </w:r>
            <w:r>
              <w:rPr>
                <w:rFonts w:ascii="宋体" w:hAnsi="宋体" w:hint="eastAsia"/>
              </w:rPr>
              <w:t>八</w:t>
            </w:r>
            <w:r w:rsidRPr="00DB61B7">
              <w:rPr>
                <w:rFonts w:ascii="宋体" w:hAnsi="宋体" w:hint="eastAsia"/>
              </w:rPr>
              <w:t>讲</w:t>
            </w:r>
            <w:r>
              <w:rPr>
                <w:rFonts w:ascii="宋体" w:hAnsi="宋体" w:hint="eastAsia"/>
              </w:rPr>
              <w:t xml:space="preserve"> </w:t>
            </w:r>
            <w:r w:rsidRPr="00DB61B7">
              <w:rPr>
                <w:rFonts w:ascii="宋体" w:hAnsi="宋体" w:hint="eastAsia"/>
              </w:rPr>
              <w:t xml:space="preserve"> 数据分析（三）</w:t>
            </w:r>
          </w:p>
          <w:p w14:paraId="765C7E42" w14:textId="77777777" w:rsidR="000A44D5" w:rsidRDefault="000A44D5" w:rsidP="00C43C6A">
            <w:pPr>
              <w:jc w:val="left"/>
              <w:rPr>
                <w:rFonts w:ascii="微软雅黑" w:eastAsia="微软雅黑" w:hAnsi="微软雅黑" w:cs="宋体"/>
                <w:bCs/>
              </w:rPr>
            </w:pPr>
          </w:p>
        </w:tc>
        <w:tc>
          <w:tcPr>
            <w:tcW w:w="1842" w:type="dxa"/>
          </w:tcPr>
          <w:p w14:paraId="5564AD7A" w14:textId="77777777" w:rsidR="000A44D5" w:rsidRPr="00B0615F" w:rsidRDefault="000A44D5" w:rsidP="00C43C6A">
            <w:pPr>
              <w:jc w:val="left"/>
              <w:rPr>
                <w:rFonts w:ascii="微软雅黑" w:eastAsia="微软雅黑" w:hAnsi="微软雅黑" w:cs="宋体"/>
                <w:bCs/>
              </w:rPr>
            </w:pPr>
            <w:r w:rsidRPr="00C308EC">
              <w:rPr>
                <w:rFonts w:ascii="微软雅黑" w:eastAsia="微软雅黑" w:hAnsi="微软雅黑" w:cs="宋体" w:hint="eastAsia"/>
                <w:bCs/>
              </w:rPr>
              <w:t>阅读教材1（P1</w:t>
            </w:r>
            <w:r w:rsidRPr="00C308EC">
              <w:rPr>
                <w:rFonts w:ascii="微软雅黑" w:eastAsia="微软雅黑" w:hAnsi="微软雅黑" w:cs="宋体"/>
                <w:bCs/>
              </w:rPr>
              <w:t>123</w:t>
            </w:r>
            <w:r w:rsidRPr="00C308EC">
              <w:rPr>
                <w:rFonts w:ascii="微软雅黑" w:eastAsia="微软雅黑" w:hAnsi="微软雅黑" w:cs="宋体" w:hint="eastAsia"/>
                <w:bCs/>
              </w:rPr>
              <w:t>-P</w:t>
            </w:r>
            <w:r w:rsidRPr="00C308EC">
              <w:rPr>
                <w:rFonts w:ascii="微软雅黑" w:eastAsia="微软雅黑" w:hAnsi="微软雅黑" w:cs="宋体"/>
                <w:bCs/>
              </w:rPr>
              <w:t>142</w:t>
            </w:r>
            <w:r w:rsidRPr="00C308EC">
              <w:rPr>
                <w:rFonts w:ascii="微软雅黑" w:eastAsia="微软雅黑" w:hAnsi="微软雅黑" w:cs="宋体" w:hint="eastAsia"/>
                <w:bCs/>
              </w:rPr>
              <w:t>）</w:t>
            </w:r>
          </w:p>
        </w:tc>
        <w:tc>
          <w:tcPr>
            <w:tcW w:w="1418" w:type="dxa"/>
            <w:vAlign w:val="center"/>
          </w:tcPr>
          <w:p w14:paraId="125FF2C5"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05F1340E"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数据分析</w:t>
            </w:r>
            <w:r w:rsidRPr="000B6C0B">
              <w:rPr>
                <w:rFonts w:ascii="宋体" w:hAnsi="宋体" w:hint="eastAsia"/>
                <w:color w:val="000000" w:themeColor="text1"/>
              </w:rPr>
              <w:t>。</w:t>
            </w:r>
          </w:p>
        </w:tc>
      </w:tr>
      <w:tr w:rsidR="000A44D5" w:rsidRPr="00803E75" w14:paraId="3E75DA73" w14:textId="77777777" w:rsidTr="00C43C6A">
        <w:trPr>
          <w:trHeight w:val="499"/>
          <w:jc w:val="center"/>
        </w:trPr>
        <w:tc>
          <w:tcPr>
            <w:tcW w:w="575" w:type="dxa"/>
          </w:tcPr>
          <w:p w14:paraId="2BAD14B1" w14:textId="77777777" w:rsidR="000A44D5" w:rsidRPr="00A45F6F" w:rsidRDefault="000A44D5" w:rsidP="00C43C6A">
            <w:pPr>
              <w:jc w:val="center"/>
              <w:rPr>
                <w:rFonts w:ascii="微软雅黑" w:eastAsia="微软雅黑" w:hAnsi="微软雅黑" w:cs="宋体"/>
                <w:bCs/>
                <w:color w:val="000000" w:themeColor="text1"/>
              </w:rPr>
            </w:pPr>
            <w:r>
              <w:rPr>
                <w:rFonts w:hint="eastAsia"/>
              </w:rPr>
              <w:t>8</w:t>
            </w:r>
          </w:p>
        </w:tc>
        <w:tc>
          <w:tcPr>
            <w:tcW w:w="850" w:type="dxa"/>
          </w:tcPr>
          <w:p w14:paraId="29FFA0D8" w14:textId="77777777" w:rsidR="000A44D5" w:rsidRDefault="000A44D5" w:rsidP="00C43C6A">
            <w:pPr>
              <w:jc w:val="center"/>
            </w:pPr>
            <w:r w:rsidRPr="001F13A7">
              <w:rPr>
                <w:rFonts w:hint="eastAsia"/>
              </w:rPr>
              <w:t>待定</w:t>
            </w:r>
          </w:p>
        </w:tc>
        <w:tc>
          <w:tcPr>
            <w:tcW w:w="2127" w:type="dxa"/>
            <w:vAlign w:val="center"/>
          </w:tcPr>
          <w:p w14:paraId="4ECA5071" w14:textId="77777777" w:rsidR="000A44D5" w:rsidRPr="00B0615F" w:rsidRDefault="000A44D5" w:rsidP="00C43C6A">
            <w:pPr>
              <w:jc w:val="left"/>
              <w:rPr>
                <w:rFonts w:ascii="微软雅黑" w:eastAsia="微软雅黑" w:hAnsi="微软雅黑" w:cs="宋体"/>
                <w:bCs/>
              </w:rPr>
            </w:pPr>
            <w:r w:rsidRPr="00DB61B7">
              <w:rPr>
                <w:rFonts w:ascii="宋体" w:hAnsi="宋体" w:hint="eastAsia"/>
              </w:rPr>
              <w:t>实验</w:t>
            </w:r>
            <w:r>
              <w:rPr>
                <w:rFonts w:ascii="宋体" w:hAnsi="宋体" w:hint="eastAsia"/>
              </w:rPr>
              <w:t xml:space="preserve">八 </w:t>
            </w:r>
            <w:r>
              <w:rPr>
                <w:rFonts w:ascii="宋体" w:hAnsi="宋体"/>
              </w:rPr>
              <w:t xml:space="preserve"> </w:t>
            </w:r>
            <w:r w:rsidRPr="009C10C4">
              <w:rPr>
                <w:rFonts w:ascii="宋体" w:hAnsi="宋体" w:hint="eastAsia"/>
              </w:rPr>
              <w:t>数据分析（三）</w:t>
            </w:r>
          </w:p>
        </w:tc>
        <w:tc>
          <w:tcPr>
            <w:tcW w:w="1842" w:type="dxa"/>
          </w:tcPr>
          <w:p w14:paraId="427CCDF3" w14:textId="77777777" w:rsidR="000A44D5" w:rsidRPr="00B0615F" w:rsidRDefault="000A44D5" w:rsidP="00C43C6A">
            <w:pPr>
              <w:jc w:val="left"/>
              <w:rPr>
                <w:rFonts w:ascii="微软雅黑" w:eastAsia="微软雅黑" w:hAnsi="微软雅黑" w:cs="宋体"/>
                <w:bCs/>
              </w:rPr>
            </w:pPr>
            <w:r w:rsidRPr="00C308EC">
              <w:rPr>
                <w:rFonts w:ascii="微软雅黑" w:eastAsia="微软雅黑" w:hAnsi="微软雅黑" w:cs="宋体" w:hint="eastAsia"/>
                <w:bCs/>
              </w:rPr>
              <w:t>阅读教材1（P1</w:t>
            </w:r>
            <w:r w:rsidRPr="00C308EC">
              <w:rPr>
                <w:rFonts w:ascii="微软雅黑" w:eastAsia="微软雅黑" w:hAnsi="微软雅黑" w:cs="宋体"/>
                <w:bCs/>
              </w:rPr>
              <w:t>123</w:t>
            </w:r>
            <w:r w:rsidRPr="00C308EC">
              <w:rPr>
                <w:rFonts w:ascii="微软雅黑" w:eastAsia="微软雅黑" w:hAnsi="微软雅黑" w:cs="宋体" w:hint="eastAsia"/>
                <w:bCs/>
              </w:rPr>
              <w:t>-P</w:t>
            </w:r>
            <w:r w:rsidRPr="00C308EC">
              <w:rPr>
                <w:rFonts w:ascii="微软雅黑" w:eastAsia="微软雅黑" w:hAnsi="微软雅黑" w:cs="宋体"/>
                <w:bCs/>
              </w:rPr>
              <w:t>142</w:t>
            </w:r>
            <w:r w:rsidRPr="00C308EC">
              <w:rPr>
                <w:rFonts w:ascii="微软雅黑" w:eastAsia="微软雅黑" w:hAnsi="微软雅黑" w:cs="宋体" w:hint="eastAsia"/>
                <w:bCs/>
              </w:rPr>
              <w:t>）</w:t>
            </w:r>
          </w:p>
        </w:tc>
        <w:tc>
          <w:tcPr>
            <w:tcW w:w="1418" w:type="dxa"/>
            <w:vAlign w:val="center"/>
          </w:tcPr>
          <w:p w14:paraId="48F5C762"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17EEC7DB"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数据分析</w:t>
            </w:r>
            <w:r w:rsidRPr="000B6C0B">
              <w:rPr>
                <w:rFonts w:ascii="宋体" w:hAnsi="宋体" w:hint="eastAsia"/>
                <w:color w:val="000000" w:themeColor="text1"/>
              </w:rPr>
              <w:t>。</w:t>
            </w:r>
          </w:p>
        </w:tc>
      </w:tr>
      <w:tr w:rsidR="000A44D5" w:rsidRPr="00803E75" w14:paraId="308261E0" w14:textId="77777777" w:rsidTr="00C43C6A">
        <w:trPr>
          <w:trHeight w:val="484"/>
          <w:jc w:val="center"/>
        </w:trPr>
        <w:tc>
          <w:tcPr>
            <w:tcW w:w="575" w:type="dxa"/>
          </w:tcPr>
          <w:p w14:paraId="4A4A48F7" w14:textId="77777777" w:rsidR="000A44D5" w:rsidRPr="00A45F6F" w:rsidRDefault="000A44D5" w:rsidP="00C43C6A">
            <w:pPr>
              <w:jc w:val="center"/>
              <w:rPr>
                <w:rFonts w:ascii="微软雅黑" w:eastAsia="微软雅黑" w:hAnsi="微软雅黑" w:cs="宋体"/>
                <w:b/>
                <w:bCs/>
                <w:color w:val="000000" w:themeColor="text1"/>
              </w:rPr>
            </w:pPr>
            <w:bookmarkStart w:id="2" w:name="_Hlk45434655"/>
            <w:r>
              <w:rPr>
                <w:rFonts w:hint="eastAsia"/>
              </w:rPr>
              <w:t>9</w:t>
            </w:r>
          </w:p>
        </w:tc>
        <w:tc>
          <w:tcPr>
            <w:tcW w:w="850" w:type="dxa"/>
          </w:tcPr>
          <w:p w14:paraId="1EDE07BF" w14:textId="77777777" w:rsidR="000A44D5" w:rsidRDefault="000A44D5" w:rsidP="00C43C6A">
            <w:pPr>
              <w:jc w:val="center"/>
            </w:pPr>
            <w:r w:rsidRPr="001F13A7">
              <w:rPr>
                <w:rFonts w:hint="eastAsia"/>
              </w:rPr>
              <w:t>待定</w:t>
            </w:r>
          </w:p>
        </w:tc>
        <w:tc>
          <w:tcPr>
            <w:tcW w:w="2127" w:type="dxa"/>
            <w:vAlign w:val="center"/>
          </w:tcPr>
          <w:p w14:paraId="46DBDFF6" w14:textId="77777777" w:rsidR="000A44D5" w:rsidRPr="00DB61B7" w:rsidRDefault="000A44D5" w:rsidP="00C43C6A">
            <w:pPr>
              <w:jc w:val="left"/>
              <w:rPr>
                <w:rFonts w:ascii="宋体" w:hAnsi="宋体"/>
              </w:rPr>
            </w:pPr>
            <w:r w:rsidRPr="00DB61B7">
              <w:rPr>
                <w:rFonts w:ascii="宋体" w:hAnsi="宋体" w:hint="eastAsia"/>
              </w:rPr>
              <w:t>第</w:t>
            </w:r>
            <w:r>
              <w:rPr>
                <w:rFonts w:ascii="宋体" w:hAnsi="宋体" w:hint="eastAsia"/>
              </w:rPr>
              <w:t>九</w:t>
            </w:r>
            <w:r w:rsidRPr="00DB61B7">
              <w:rPr>
                <w:rFonts w:ascii="宋体" w:hAnsi="宋体" w:hint="eastAsia"/>
              </w:rPr>
              <w:t xml:space="preserve">讲 </w:t>
            </w:r>
            <w:r>
              <w:rPr>
                <w:rFonts w:ascii="宋体" w:hAnsi="宋体"/>
              </w:rPr>
              <w:t xml:space="preserve"> </w:t>
            </w:r>
            <w:r w:rsidRPr="00DB61B7">
              <w:rPr>
                <w:rFonts w:ascii="宋体" w:hAnsi="宋体" w:hint="eastAsia"/>
              </w:rPr>
              <w:t>数据分析（</w:t>
            </w:r>
            <w:r>
              <w:rPr>
                <w:rFonts w:ascii="宋体" w:hAnsi="宋体" w:hint="eastAsia"/>
              </w:rPr>
              <w:t>四</w:t>
            </w:r>
            <w:r w:rsidRPr="00DB61B7">
              <w:rPr>
                <w:rFonts w:ascii="宋体" w:hAnsi="宋体" w:hint="eastAsia"/>
              </w:rPr>
              <w:t>）</w:t>
            </w:r>
          </w:p>
          <w:p w14:paraId="7C2BB555" w14:textId="77777777" w:rsidR="000A44D5" w:rsidRPr="00241B12" w:rsidRDefault="000A44D5" w:rsidP="00C43C6A">
            <w:pPr>
              <w:jc w:val="left"/>
              <w:rPr>
                <w:rFonts w:ascii="微软雅黑" w:eastAsia="微软雅黑" w:hAnsi="微软雅黑" w:cs="宋体"/>
                <w:bCs/>
              </w:rPr>
            </w:pPr>
          </w:p>
        </w:tc>
        <w:tc>
          <w:tcPr>
            <w:tcW w:w="1842" w:type="dxa"/>
          </w:tcPr>
          <w:p w14:paraId="33D87D55" w14:textId="77777777" w:rsidR="000A44D5" w:rsidRPr="00B0615F" w:rsidRDefault="000A44D5" w:rsidP="00C43C6A">
            <w:pPr>
              <w:jc w:val="left"/>
              <w:rPr>
                <w:rFonts w:ascii="微软雅黑" w:eastAsia="微软雅黑" w:hAnsi="微软雅黑" w:cs="宋体"/>
                <w:bCs/>
              </w:rPr>
            </w:pPr>
            <w:r w:rsidRPr="00C308EC">
              <w:rPr>
                <w:rFonts w:ascii="微软雅黑" w:eastAsia="微软雅黑" w:hAnsi="微软雅黑" w:cs="宋体" w:hint="eastAsia"/>
                <w:bCs/>
              </w:rPr>
              <w:t>阅读教材1（P1</w:t>
            </w:r>
            <w:r w:rsidRPr="00C308EC">
              <w:rPr>
                <w:rFonts w:ascii="微软雅黑" w:eastAsia="微软雅黑" w:hAnsi="微软雅黑" w:cs="宋体"/>
                <w:bCs/>
              </w:rPr>
              <w:t>123</w:t>
            </w:r>
            <w:r w:rsidRPr="00C308EC">
              <w:rPr>
                <w:rFonts w:ascii="微软雅黑" w:eastAsia="微软雅黑" w:hAnsi="微软雅黑" w:cs="宋体" w:hint="eastAsia"/>
                <w:bCs/>
              </w:rPr>
              <w:t>-P</w:t>
            </w:r>
            <w:r w:rsidRPr="00C308EC">
              <w:rPr>
                <w:rFonts w:ascii="微软雅黑" w:eastAsia="微软雅黑" w:hAnsi="微软雅黑" w:cs="宋体"/>
                <w:bCs/>
              </w:rPr>
              <w:t>142</w:t>
            </w:r>
            <w:r w:rsidRPr="00C308EC">
              <w:rPr>
                <w:rFonts w:ascii="微软雅黑" w:eastAsia="微软雅黑" w:hAnsi="微软雅黑" w:cs="宋体" w:hint="eastAsia"/>
                <w:bCs/>
              </w:rPr>
              <w:t>）</w:t>
            </w:r>
          </w:p>
        </w:tc>
        <w:tc>
          <w:tcPr>
            <w:tcW w:w="1418" w:type="dxa"/>
            <w:vAlign w:val="center"/>
          </w:tcPr>
          <w:p w14:paraId="134CFEAC"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0BD2C954"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数据分析</w:t>
            </w:r>
            <w:r w:rsidRPr="000B6C0B">
              <w:rPr>
                <w:rFonts w:ascii="宋体" w:hAnsi="宋体" w:hint="eastAsia"/>
                <w:color w:val="000000" w:themeColor="text1"/>
              </w:rPr>
              <w:t>。</w:t>
            </w:r>
          </w:p>
        </w:tc>
      </w:tr>
      <w:bookmarkEnd w:id="2"/>
      <w:tr w:rsidR="000A44D5" w:rsidRPr="00803E75" w14:paraId="1B6F42F1" w14:textId="77777777" w:rsidTr="00C43C6A">
        <w:trPr>
          <w:trHeight w:val="357"/>
          <w:jc w:val="center"/>
        </w:trPr>
        <w:tc>
          <w:tcPr>
            <w:tcW w:w="575" w:type="dxa"/>
          </w:tcPr>
          <w:p w14:paraId="14F1975C" w14:textId="77777777" w:rsidR="000A44D5" w:rsidRPr="00A45F6F" w:rsidRDefault="000A44D5" w:rsidP="00C43C6A">
            <w:pPr>
              <w:jc w:val="center"/>
              <w:rPr>
                <w:rFonts w:ascii="微软雅黑" w:eastAsia="微软雅黑" w:hAnsi="微软雅黑" w:cs="宋体"/>
                <w:b/>
                <w:bCs/>
                <w:color w:val="000000" w:themeColor="text1"/>
              </w:rPr>
            </w:pPr>
            <w:r>
              <w:rPr>
                <w:rFonts w:hint="eastAsia"/>
              </w:rPr>
              <w:lastRenderedPageBreak/>
              <w:t>9</w:t>
            </w:r>
          </w:p>
        </w:tc>
        <w:tc>
          <w:tcPr>
            <w:tcW w:w="850" w:type="dxa"/>
          </w:tcPr>
          <w:p w14:paraId="134854C1" w14:textId="77777777" w:rsidR="000A44D5" w:rsidRDefault="000A44D5" w:rsidP="00C43C6A">
            <w:pPr>
              <w:jc w:val="center"/>
            </w:pPr>
            <w:r w:rsidRPr="001F13A7">
              <w:rPr>
                <w:rFonts w:hint="eastAsia"/>
              </w:rPr>
              <w:t>待定</w:t>
            </w:r>
          </w:p>
        </w:tc>
        <w:tc>
          <w:tcPr>
            <w:tcW w:w="2127" w:type="dxa"/>
            <w:vAlign w:val="center"/>
          </w:tcPr>
          <w:p w14:paraId="58E829A8" w14:textId="77777777" w:rsidR="000A44D5" w:rsidRPr="00B0615F" w:rsidRDefault="000A44D5" w:rsidP="00C43C6A">
            <w:pPr>
              <w:jc w:val="left"/>
              <w:rPr>
                <w:rFonts w:ascii="微软雅黑" w:eastAsia="微软雅黑" w:hAnsi="微软雅黑" w:cs="宋体"/>
                <w:bCs/>
              </w:rPr>
            </w:pPr>
            <w:r w:rsidRPr="00DB61B7">
              <w:rPr>
                <w:rFonts w:ascii="宋体" w:hAnsi="宋体" w:hint="eastAsia"/>
              </w:rPr>
              <w:t>实验</w:t>
            </w:r>
            <w:r>
              <w:rPr>
                <w:rFonts w:ascii="宋体" w:hAnsi="宋体" w:hint="eastAsia"/>
              </w:rPr>
              <w:t xml:space="preserve">九 </w:t>
            </w:r>
            <w:r>
              <w:rPr>
                <w:rFonts w:ascii="宋体" w:hAnsi="宋体"/>
              </w:rPr>
              <w:t xml:space="preserve"> </w:t>
            </w:r>
            <w:r w:rsidRPr="009C10C4">
              <w:rPr>
                <w:rFonts w:ascii="宋体" w:hAnsi="宋体" w:hint="eastAsia"/>
              </w:rPr>
              <w:t>数据分析（四）</w:t>
            </w:r>
          </w:p>
        </w:tc>
        <w:tc>
          <w:tcPr>
            <w:tcW w:w="1842" w:type="dxa"/>
          </w:tcPr>
          <w:p w14:paraId="5D92FF0D" w14:textId="77777777" w:rsidR="000A44D5" w:rsidRPr="00112915" w:rsidRDefault="000A44D5" w:rsidP="00C43C6A">
            <w:pPr>
              <w:jc w:val="left"/>
              <w:rPr>
                <w:rFonts w:ascii="微软雅黑" w:eastAsia="微软雅黑" w:hAnsi="微软雅黑" w:cs="宋体"/>
                <w:bCs/>
              </w:rPr>
            </w:pPr>
            <w:r w:rsidRPr="00C308EC">
              <w:rPr>
                <w:rFonts w:ascii="微软雅黑" w:eastAsia="微软雅黑" w:hAnsi="微软雅黑" w:cs="宋体" w:hint="eastAsia"/>
                <w:bCs/>
              </w:rPr>
              <w:t>阅读教材1（P1</w:t>
            </w:r>
            <w:r w:rsidRPr="00C308EC">
              <w:rPr>
                <w:rFonts w:ascii="微软雅黑" w:eastAsia="微软雅黑" w:hAnsi="微软雅黑" w:cs="宋体"/>
                <w:bCs/>
              </w:rPr>
              <w:t>123</w:t>
            </w:r>
            <w:r w:rsidRPr="00C308EC">
              <w:rPr>
                <w:rFonts w:ascii="微软雅黑" w:eastAsia="微软雅黑" w:hAnsi="微软雅黑" w:cs="宋体" w:hint="eastAsia"/>
                <w:bCs/>
              </w:rPr>
              <w:t>-P</w:t>
            </w:r>
            <w:r w:rsidRPr="00C308EC">
              <w:rPr>
                <w:rFonts w:ascii="微软雅黑" w:eastAsia="微软雅黑" w:hAnsi="微软雅黑" w:cs="宋体"/>
                <w:bCs/>
              </w:rPr>
              <w:t>142</w:t>
            </w:r>
            <w:r w:rsidRPr="00C308EC">
              <w:rPr>
                <w:rFonts w:ascii="微软雅黑" w:eastAsia="微软雅黑" w:hAnsi="微软雅黑" w:cs="宋体" w:hint="eastAsia"/>
                <w:bCs/>
              </w:rPr>
              <w:t>）</w:t>
            </w:r>
          </w:p>
        </w:tc>
        <w:tc>
          <w:tcPr>
            <w:tcW w:w="1418" w:type="dxa"/>
            <w:vAlign w:val="center"/>
          </w:tcPr>
          <w:p w14:paraId="6B4F7A93"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631E45F9"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数据分析</w:t>
            </w:r>
            <w:r w:rsidRPr="000B6C0B">
              <w:rPr>
                <w:rFonts w:ascii="宋体" w:hAnsi="宋体" w:hint="eastAsia"/>
                <w:color w:val="000000" w:themeColor="text1"/>
              </w:rPr>
              <w:t>。</w:t>
            </w:r>
          </w:p>
        </w:tc>
      </w:tr>
      <w:tr w:rsidR="000A44D5" w:rsidRPr="00803E75" w14:paraId="0F76BE9A" w14:textId="77777777" w:rsidTr="00C43C6A">
        <w:trPr>
          <w:trHeight w:val="898"/>
          <w:jc w:val="center"/>
        </w:trPr>
        <w:tc>
          <w:tcPr>
            <w:tcW w:w="575" w:type="dxa"/>
          </w:tcPr>
          <w:p w14:paraId="1667D718" w14:textId="77777777" w:rsidR="000A44D5" w:rsidRDefault="000A44D5" w:rsidP="00C43C6A">
            <w:pPr>
              <w:jc w:val="center"/>
            </w:pPr>
            <w:r>
              <w:rPr>
                <w:rFonts w:hint="eastAsia"/>
              </w:rPr>
              <w:t>10</w:t>
            </w:r>
          </w:p>
        </w:tc>
        <w:tc>
          <w:tcPr>
            <w:tcW w:w="850" w:type="dxa"/>
          </w:tcPr>
          <w:p w14:paraId="28B36865" w14:textId="77777777" w:rsidR="000A44D5" w:rsidRDefault="000A44D5" w:rsidP="00C43C6A">
            <w:pPr>
              <w:jc w:val="center"/>
            </w:pPr>
            <w:r w:rsidRPr="001F13A7">
              <w:rPr>
                <w:rFonts w:hint="eastAsia"/>
              </w:rPr>
              <w:t>待定</w:t>
            </w:r>
          </w:p>
        </w:tc>
        <w:tc>
          <w:tcPr>
            <w:tcW w:w="2127" w:type="dxa"/>
            <w:vAlign w:val="center"/>
          </w:tcPr>
          <w:p w14:paraId="05B8B8C5" w14:textId="77777777" w:rsidR="000A44D5" w:rsidRDefault="000A44D5" w:rsidP="00C43C6A">
            <w:pPr>
              <w:jc w:val="left"/>
              <w:rPr>
                <w:rFonts w:ascii="宋体" w:hAnsi="宋体"/>
              </w:rPr>
            </w:pPr>
            <w:r>
              <w:rPr>
                <w:rFonts w:ascii="宋体" w:hAnsi="宋体" w:hint="eastAsia"/>
              </w:rPr>
              <w:t xml:space="preserve">第十讲 </w:t>
            </w:r>
            <w:r>
              <w:rPr>
                <w:rFonts w:ascii="宋体" w:hAnsi="宋体"/>
              </w:rPr>
              <w:t xml:space="preserve"> </w:t>
            </w:r>
            <w:r>
              <w:rPr>
                <w:rFonts w:ascii="宋体" w:hAnsi="宋体" w:hint="eastAsia"/>
              </w:rPr>
              <w:t>可视化设计</w:t>
            </w:r>
          </w:p>
          <w:p w14:paraId="1A951B63" w14:textId="77777777" w:rsidR="000A44D5" w:rsidRPr="00FD5471" w:rsidRDefault="000A44D5" w:rsidP="00C43C6A">
            <w:pPr>
              <w:jc w:val="left"/>
              <w:rPr>
                <w:rFonts w:ascii="微软雅黑" w:eastAsia="微软雅黑" w:hAnsi="微软雅黑" w:cs="宋体"/>
                <w:bCs/>
              </w:rPr>
            </w:pPr>
          </w:p>
        </w:tc>
        <w:tc>
          <w:tcPr>
            <w:tcW w:w="1842" w:type="dxa"/>
            <w:vAlign w:val="center"/>
          </w:tcPr>
          <w:p w14:paraId="654852D2" w14:textId="77777777" w:rsidR="000A44D5" w:rsidRPr="00112915"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阅读教材1（P</w:t>
            </w:r>
            <w:r>
              <w:rPr>
                <w:rFonts w:ascii="微软雅黑" w:eastAsia="微软雅黑" w:hAnsi="微软雅黑" w:cs="宋体" w:hint="eastAsia"/>
                <w:bCs/>
              </w:rPr>
              <w:t>15</w:t>
            </w:r>
            <w:r w:rsidRPr="00B01D34">
              <w:rPr>
                <w:rFonts w:ascii="微软雅黑" w:eastAsia="微软雅黑" w:hAnsi="微软雅黑" w:cs="宋体" w:hint="eastAsia"/>
                <w:bCs/>
              </w:rPr>
              <w:t>1-P</w:t>
            </w:r>
            <w:r>
              <w:rPr>
                <w:rFonts w:ascii="微软雅黑" w:eastAsia="微软雅黑" w:hAnsi="微软雅黑" w:cs="宋体" w:hint="eastAsia"/>
                <w:bCs/>
              </w:rPr>
              <w:t>169</w:t>
            </w:r>
            <w:r w:rsidRPr="00B01D34">
              <w:rPr>
                <w:rFonts w:ascii="微软雅黑" w:eastAsia="微软雅黑" w:hAnsi="微软雅黑" w:cs="宋体" w:hint="eastAsia"/>
                <w:bCs/>
              </w:rPr>
              <w:t>）；阅读书目1（P</w:t>
            </w:r>
            <w:r>
              <w:rPr>
                <w:rFonts w:ascii="微软雅黑" w:eastAsia="微软雅黑" w:hAnsi="微软雅黑" w:cs="宋体" w:hint="eastAsia"/>
                <w:bCs/>
              </w:rPr>
              <w:t>20</w:t>
            </w:r>
            <w:r w:rsidRPr="00B01D34">
              <w:rPr>
                <w:rFonts w:ascii="微软雅黑" w:eastAsia="微软雅黑" w:hAnsi="微软雅黑" w:cs="宋体" w:hint="eastAsia"/>
                <w:bCs/>
              </w:rPr>
              <w:t>1-P</w:t>
            </w:r>
            <w:r>
              <w:rPr>
                <w:rFonts w:ascii="微软雅黑" w:eastAsia="微软雅黑" w:hAnsi="微软雅黑" w:cs="宋体" w:hint="eastAsia"/>
                <w:bCs/>
              </w:rPr>
              <w:t>215</w:t>
            </w:r>
            <w:r w:rsidRPr="00B01D34">
              <w:rPr>
                <w:rFonts w:ascii="微软雅黑" w:eastAsia="微软雅黑" w:hAnsi="微软雅黑" w:cs="宋体" w:hint="eastAsia"/>
                <w:bCs/>
              </w:rPr>
              <w:t>）</w:t>
            </w:r>
          </w:p>
        </w:tc>
        <w:tc>
          <w:tcPr>
            <w:tcW w:w="1418" w:type="dxa"/>
            <w:vAlign w:val="center"/>
          </w:tcPr>
          <w:p w14:paraId="229E226D"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279B64CC"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可视化设计</w:t>
            </w:r>
            <w:r w:rsidRPr="000B6C0B">
              <w:rPr>
                <w:rFonts w:ascii="宋体" w:hAnsi="宋体" w:hint="eastAsia"/>
                <w:color w:val="000000" w:themeColor="text1"/>
              </w:rPr>
              <w:t>。</w:t>
            </w:r>
          </w:p>
        </w:tc>
      </w:tr>
      <w:tr w:rsidR="000A44D5" w:rsidRPr="00803E75" w14:paraId="614FC0CC" w14:textId="77777777" w:rsidTr="00C43C6A">
        <w:trPr>
          <w:trHeight w:val="898"/>
          <w:jc w:val="center"/>
        </w:trPr>
        <w:tc>
          <w:tcPr>
            <w:tcW w:w="575" w:type="dxa"/>
          </w:tcPr>
          <w:p w14:paraId="597AE147" w14:textId="77777777" w:rsidR="000A44D5" w:rsidRDefault="000A44D5" w:rsidP="00C43C6A">
            <w:pPr>
              <w:jc w:val="center"/>
            </w:pPr>
            <w:r>
              <w:rPr>
                <w:rFonts w:hint="eastAsia"/>
              </w:rPr>
              <w:t>10</w:t>
            </w:r>
          </w:p>
        </w:tc>
        <w:tc>
          <w:tcPr>
            <w:tcW w:w="850" w:type="dxa"/>
          </w:tcPr>
          <w:p w14:paraId="5A2137A2" w14:textId="77777777" w:rsidR="000A44D5" w:rsidRDefault="000A44D5" w:rsidP="00C43C6A">
            <w:pPr>
              <w:jc w:val="center"/>
            </w:pPr>
            <w:r w:rsidRPr="001F13A7">
              <w:rPr>
                <w:rFonts w:hint="eastAsia"/>
              </w:rPr>
              <w:t>待定</w:t>
            </w:r>
          </w:p>
        </w:tc>
        <w:tc>
          <w:tcPr>
            <w:tcW w:w="2127" w:type="dxa"/>
            <w:vAlign w:val="center"/>
          </w:tcPr>
          <w:p w14:paraId="47602FB2" w14:textId="77777777" w:rsidR="000A44D5" w:rsidRPr="00B0615F" w:rsidRDefault="000A44D5" w:rsidP="00C43C6A">
            <w:pPr>
              <w:jc w:val="left"/>
              <w:rPr>
                <w:rFonts w:ascii="微软雅黑" w:eastAsia="微软雅黑" w:hAnsi="微软雅黑" w:cs="宋体"/>
                <w:bCs/>
              </w:rPr>
            </w:pPr>
            <w:r w:rsidRPr="00B506A1">
              <w:rPr>
                <w:rFonts w:ascii="宋体" w:hAnsi="宋体" w:hint="eastAsia"/>
              </w:rPr>
              <w:t>实验</w:t>
            </w:r>
            <w:r>
              <w:rPr>
                <w:rFonts w:ascii="宋体" w:hAnsi="宋体" w:hint="eastAsia"/>
              </w:rPr>
              <w:t xml:space="preserve">十 </w:t>
            </w:r>
            <w:r>
              <w:rPr>
                <w:rFonts w:ascii="宋体" w:hAnsi="宋体"/>
              </w:rPr>
              <w:t xml:space="preserve"> </w:t>
            </w:r>
            <w:r w:rsidRPr="009C10C4">
              <w:rPr>
                <w:rFonts w:ascii="宋体" w:hAnsi="宋体" w:hint="eastAsia"/>
              </w:rPr>
              <w:t>可视化设计</w:t>
            </w:r>
          </w:p>
        </w:tc>
        <w:tc>
          <w:tcPr>
            <w:tcW w:w="1842" w:type="dxa"/>
            <w:vAlign w:val="center"/>
          </w:tcPr>
          <w:p w14:paraId="5012A471" w14:textId="77777777" w:rsidR="000A44D5" w:rsidRPr="00112915"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bCs/>
              </w:rPr>
              <w:t>2</w:t>
            </w:r>
            <w:r w:rsidRPr="00B01D34">
              <w:rPr>
                <w:rFonts w:ascii="微软雅黑" w:eastAsia="微软雅黑" w:hAnsi="微软雅黑" w:cs="宋体" w:hint="eastAsia"/>
                <w:bCs/>
              </w:rPr>
              <w:t>（P</w:t>
            </w:r>
            <w:r>
              <w:rPr>
                <w:rFonts w:ascii="微软雅黑" w:eastAsia="微软雅黑" w:hAnsi="微软雅黑" w:cs="宋体"/>
                <w:bCs/>
              </w:rPr>
              <w:t>19</w:t>
            </w:r>
            <w:r w:rsidRPr="00B01D34">
              <w:rPr>
                <w:rFonts w:ascii="微软雅黑" w:eastAsia="微软雅黑" w:hAnsi="微软雅黑" w:cs="宋体" w:hint="eastAsia"/>
                <w:bCs/>
              </w:rPr>
              <w:t>-P</w:t>
            </w:r>
            <w:r>
              <w:rPr>
                <w:rFonts w:ascii="微软雅黑" w:eastAsia="微软雅黑" w:hAnsi="微软雅黑" w:cs="宋体"/>
                <w:bCs/>
              </w:rPr>
              <w:t>45</w:t>
            </w:r>
            <w:r w:rsidRPr="00B01D34">
              <w:rPr>
                <w:rFonts w:ascii="微软雅黑" w:eastAsia="微软雅黑" w:hAnsi="微软雅黑" w:cs="宋体" w:hint="eastAsia"/>
                <w:bCs/>
              </w:rPr>
              <w:t>）；</w:t>
            </w:r>
            <w:r>
              <w:rPr>
                <w:rFonts w:ascii="微软雅黑" w:eastAsia="微软雅黑" w:hAnsi="微软雅黑" w:cs="宋体" w:hint="eastAsia"/>
                <w:bCs/>
              </w:rPr>
              <w:t>实验指导文档</w:t>
            </w:r>
          </w:p>
        </w:tc>
        <w:tc>
          <w:tcPr>
            <w:tcW w:w="1418" w:type="dxa"/>
            <w:vAlign w:val="center"/>
          </w:tcPr>
          <w:p w14:paraId="763B68A7"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602AB432"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可视化设计</w:t>
            </w:r>
            <w:r w:rsidRPr="000B6C0B">
              <w:rPr>
                <w:rFonts w:ascii="宋体" w:hAnsi="宋体" w:hint="eastAsia"/>
                <w:color w:val="000000" w:themeColor="text1"/>
              </w:rPr>
              <w:t>。</w:t>
            </w:r>
          </w:p>
        </w:tc>
      </w:tr>
      <w:tr w:rsidR="000A44D5" w:rsidRPr="00803E75" w14:paraId="7A634C1C" w14:textId="77777777" w:rsidTr="00C43C6A">
        <w:trPr>
          <w:trHeight w:val="898"/>
          <w:jc w:val="center"/>
        </w:trPr>
        <w:tc>
          <w:tcPr>
            <w:tcW w:w="575" w:type="dxa"/>
          </w:tcPr>
          <w:p w14:paraId="4BA43BC2" w14:textId="77777777" w:rsidR="000A44D5" w:rsidRDefault="000A44D5" w:rsidP="00C43C6A">
            <w:pPr>
              <w:jc w:val="center"/>
            </w:pPr>
            <w:r>
              <w:rPr>
                <w:rFonts w:hint="eastAsia"/>
              </w:rPr>
              <w:t>11</w:t>
            </w:r>
          </w:p>
        </w:tc>
        <w:tc>
          <w:tcPr>
            <w:tcW w:w="850" w:type="dxa"/>
          </w:tcPr>
          <w:p w14:paraId="76955FA9" w14:textId="77777777" w:rsidR="000A44D5" w:rsidRDefault="000A44D5" w:rsidP="00C43C6A">
            <w:pPr>
              <w:jc w:val="center"/>
            </w:pPr>
            <w:r w:rsidRPr="001F13A7">
              <w:rPr>
                <w:rFonts w:hint="eastAsia"/>
              </w:rPr>
              <w:t>待定</w:t>
            </w:r>
          </w:p>
        </w:tc>
        <w:tc>
          <w:tcPr>
            <w:tcW w:w="2127" w:type="dxa"/>
            <w:vAlign w:val="center"/>
          </w:tcPr>
          <w:p w14:paraId="5B83BC98" w14:textId="77777777" w:rsidR="000A44D5" w:rsidRDefault="000A44D5" w:rsidP="00C43C6A">
            <w:pPr>
              <w:jc w:val="left"/>
              <w:rPr>
                <w:rFonts w:ascii="宋体" w:hAnsi="宋体"/>
              </w:rPr>
            </w:pPr>
            <w:r>
              <w:rPr>
                <w:rFonts w:ascii="宋体" w:hAnsi="宋体" w:hint="eastAsia"/>
              </w:rPr>
              <w:t>第十一讲 可视化实现（一）</w:t>
            </w:r>
          </w:p>
          <w:p w14:paraId="67E70A21" w14:textId="77777777" w:rsidR="000A44D5" w:rsidRPr="00A14EFC" w:rsidRDefault="000A44D5" w:rsidP="00C43C6A">
            <w:pPr>
              <w:jc w:val="left"/>
              <w:rPr>
                <w:rFonts w:ascii="微软雅黑" w:eastAsia="微软雅黑" w:hAnsi="微软雅黑" w:cs="宋体"/>
                <w:bCs/>
              </w:rPr>
            </w:pPr>
          </w:p>
        </w:tc>
        <w:tc>
          <w:tcPr>
            <w:tcW w:w="1842" w:type="dxa"/>
            <w:vAlign w:val="center"/>
          </w:tcPr>
          <w:p w14:paraId="257C77F2" w14:textId="77777777" w:rsidR="000A44D5" w:rsidRPr="00112915"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bCs/>
              </w:rPr>
              <w:t>2</w:t>
            </w:r>
            <w:r w:rsidRPr="00B01D34">
              <w:rPr>
                <w:rFonts w:ascii="微软雅黑" w:eastAsia="微软雅黑" w:hAnsi="微软雅黑" w:cs="宋体" w:hint="eastAsia"/>
                <w:bCs/>
              </w:rPr>
              <w:t>（P</w:t>
            </w:r>
            <w:r>
              <w:rPr>
                <w:rFonts w:ascii="微软雅黑" w:eastAsia="微软雅黑" w:hAnsi="微软雅黑" w:cs="宋体"/>
                <w:bCs/>
              </w:rPr>
              <w:t>55</w:t>
            </w:r>
            <w:r w:rsidRPr="00B01D34">
              <w:rPr>
                <w:rFonts w:ascii="微软雅黑" w:eastAsia="微软雅黑" w:hAnsi="微软雅黑" w:cs="宋体" w:hint="eastAsia"/>
                <w:bCs/>
              </w:rPr>
              <w:t>-P</w:t>
            </w:r>
            <w:r>
              <w:rPr>
                <w:rFonts w:ascii="微软雅黑" w:eastAsia="微软雅黑" w:hAnsi="微软雅黑" w:cs="宋体"/>
                <w:bCs/>
              </w:rPr>
              <w:t>59</w:t>
            </w:r>
            <w:r w:rsidRPr="00B01D34">
              <w:rPr>
                <w:rFonts w:ascii="微软雅黑" w:eastAsia="微软雅黑" w:hAnsi="微软雅黑" w:cs="宋体" w:hint="eastAsia"/>
                <w:bCs/>
              </w:rPr>
              <w:t>）</w:t>
            </w:r>
          </w:p>
        </w:tc>
        <w:tc>
          <w:tcPr>
            <w:tcW w:w="1418" w:type="dxa"/>
            <w:vAlign w:val="center"/>
          </w:tcPr>
          <w:p w14:paraId="33123E3B"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5DEA2391"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可视化实现</w:t>
            </w:r>
            <w:r w:rsidRPr="000B6C0B">
              <w:rPr>
                <w:rFonts w:ascii="宋体" w:hAnsi="宋体" w:hint="eastAsia"/>
                <w:color w:val="000000" w:themeColor="text1"/>
              </w:rPr>
              <w:t>。</w:t>
            </w:r>
          </w:p>
        </w:tc>
      </w:tr>
      <w:tr w:rsidR="000A44D5" w:rsidRPr="00803E75" w14:paraId="57AD086E" w14:textId="77777777" w:rsidTr="00C43C6A">
        <w:trPr>
          <w:trHeight w:val="898"/>
          <w:jc w:val="center"/>
        </w:trPr>
        <w:tc>
          <w:tcPr>
            <w:tcW w:w="575" w:type="dxa"/>
          </w:tcPr>
          <w:p w14:paraId="4E6BD797" w14:textId="77777777" w:rsidR="000A44D5" w:rsidRDefault="000A44D5" w:rsidP="00C43C6A">
            <w:pPr>
              <w:jc w:val="center"/>
            </w:pPr>
            <w:r>
              <w:rPr>
                <w:rFonts w:hint="eastAsia"/>
              </w:rPr>
              <w:t>11</w:t>
            </w:r>
          </w:p>
        </w:tc>
        <w:tc>
          <w:tcPr>
            <w:tcW w:w="850" w:type="dxa"/>
          </w:tcPr>
          <w:p w14:paraId="1A3A9ACB" w14:textId="77777777" w:rsidR="000A44D5" w:rsidRDefault="000A44D5" w:rsidP="00C43C6A">
            <w:pPr>
              <w:jc w:val="center"/>
            </w:pPr>
            <w:r w:rsidRPr="001F13A7">
              <w:rPr>
                <w:rFonts w:hint="eastAsia"/>
              </w:rPr>
              <w:t>待定</w:t>
            </w:r>
          </w:p>
        </w:tc>
        <w:tc>
          <w:tcPr>
            <w:tcW w:w="2127" w:type="dxa"/>
            <w:vAlign w:val="center"/>
          </w:tcPr>
          <w:p w14:paraId="5551168A" w14:textId="77777777" w:rsidR="000A44D5" w:rsidRPr="00B0615F" w:rsidRDefault="000A44D5" w:rsidP="00C43C6A">
            <w:pPr>
              <w:jc w:val="left"/>
              <w:rPr>
                <w:rFonts w:ascii="微软雅黑" w:eastAsia="微软雅黑" w:hAnsi="微软雅黑" w:cs="宋体"/>
                <w:bCs/>
              </w:rPr>
            </w:pPr>
            <w:r w:rsidRPr="00B506A1">
              <w:rPr>
                <w:rFonts w:ascii="宋体" w:hAnsi="宋体" w:hint="eastAsia"/>
              </w:rPr>
              <w:t>实验</w:t>
            </w:r>
            <w:r>
              <w:rPr>
                <w:rFonts w:ascii="宋体" w:hAnsi="宋体" w:hint="eastAsia"/>
              </w:rPr>
              <w:t>十一</w:t>
            </w:r>
            <w:r>
              <w:rPr>
                <w:rFonts w:ascii="宋体" w:hAnsi="宋体"/>
              </w:rPr>
              <w:t xml:space="preserve"> </w:t>
            </w:r>
            <w:r w:rsidRPr="009C10C4">
              <w:rPr>
                <w:rFonts w:ascii="宋体" w:hAnsi="宋体" w:hint="eastAsia"/>
              </w:rPr>
              <w:t>可视化实现（一）</w:t>
            </w:r>
          </w:p>
        </w:tc>
        <w:tc>
          <w:tcPr>
            <w:tcW w:w="1842" w:type="dxa"/>
            <w:vAlign w:val="center"/>
          </w:tcPr>
          <w:p w14:paraId="22DAA033" w14:textId="77777777" w:rsidR="000A44D5" w:rsidRPr="00112915"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bCs/>
              </w:rPr>
              <w:t>2</w:t>
            </w:r>
            <w:r w:rsidRPr="00B01D34">
              <w:rPr>
                <w:rFonts w:ascii="微软雅黑" w:eastAsia="微软雅黑" w:hAnsi="微软雅黑" w:cs="宋体" w:hint="eastAsia"/>
                <w:bCs/>
              </w:rPr>
              <w:t>（P</w:t>
            </w:r>
            <w:r>
              <w:rPr>
                <w:rFonts w:ascii="微软雅黑" w:eastAsia="微软雅黑" w:hAnsi="微软雅黑" w:cs="宋体"/>
                <w:bCs/>
              </w:rPr>
              <w:t>61</w:t>
            </w:r>
            <w:r w:rsidRPr="00B01D34">
              <w:rPr>
                <w:rFonts w:ascii="微软雅黑" w:eastAsia="微软雅黑" w:hAnsi="微软雅黑" w:cs="宋体" w:hint="eastAsia"/>
                <w:bCs/>
              </w:rPr>
              <w:t>-P</w:t>
            </w:r>
            <w:r>
              <w:rPr>
                <w:rFonts w:ascii="微软雅黑" w:eastAsia="微软雅黑" w:hAnsi="微软雅黑" w:cs="宋体"/>
                <w:bCs/>
              </w:rPr>
              <w:t>62</w:t>
            </w:r>
            <w:r w:rsidRPr="00B01D34">
              <w:rPr>
                <w:rFonts w:ascii="微软雅黑" w:eastAsia="微软雅黑" w:hAnsi="微软雅黑" w:cs="宋体" w:hint="eastAsia"/>
                <w:bCs/>
              </w:rPr>
              <w:t>））</w:t>
            </w:r>
            <w:r>
              <w:rPr>
                <w:rFonts w:ascii="微软雅黑" w:eastAsia="微软雅黑" w:hAnsi="微软雅黑" w:cs="宋体" w:hint="eastAsia"/>
                <w:bCs/>
              </w:rPr>
              <w:t>；实验指导书</w:t>
            </w:r>
          </w:p>
        </w:tc>
        <w:tc>
          <w:tcPr>
            <w:tcW w:w="1418" w:type="dxa"/>
            <w:vAlign w:val="center"/>
          </w:tcPr>
          <w:p w14:paraId="384085DE"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1E5C581D"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可视化实现</w:t>
            </w:r>
            <w:r w:rsidRPr="000B6C0B">
              <w:rPr>
                <w:rFonts w:ascii="宋体" w:hAnsi="宋体" w:hint="eastAsia"/>
                <w:color w:val="000000" w:themeColor="text1"/>
              </w:rPr>
              <w:t>。</w:t>
            </w:r>
          </w:p>
        </w:tc>
      </w:tr>
      <w:tr w:rsidR="000A44D5" w:rsidRPr="00803E75" w14:paraId="6245E0ED" w14:textId="77777777" w:rsidTr="00C43C6A">
        <w:trPr>
          <w:trHeight w:val="898"/>
          <w:jc w:val="center"/>
        </w:trPr>
        <w:tc>
          <w:tcPr>
            <w:tcW w:w="575" w:type="dxa"/>
          </w:tcPr>
          <w:p w14:paraId="24295122" w14:textId="77777777" w:rsidR="000A44D5" w:rsidRDefault="000A44D5" w:rsidP="00C43C6A">
            <w:pPr>
              <w:jc w:val="center"/>
            </w:pPr>
            <w:r>
              <w:rPr>
                <w:rFonts w:hint="eastAsia"/>
              </w:rPr>
              <w:t>12</w:t>
            </w:r>
          </w:p>
        </w:tc>
        <w:tc>
          <w:tcPr>
            <w:tcW w:w="850" w:type="dxa"/>
          </w:tcPr>
          <w:p w14:paraId="601A51C7" w14:textId="77777777" w:rsidR="000A44D5" w:rsidRDefault="000A44D5" w:rsidP="00C43C6A">
            <w:pPr>
              <w:jc w:val="center"/>
            </w:pPr>
            <w:r w:rsidRPr="001F13A7">
              <w:rPr>
                <w:rFonts w:hint="eastAsia"/>
              </w:rPr>
              <w:t>待定</w:t>
            </w:r>
          </w:p>
        </w:tc>
        <w:tc>
          <w:tcPr>
            <w:tcW w:w="2127" w:type="dxa"/>
            <w:vAlign w:val="center"/>
          </w:tcPr>
          <w:p w14:paraId="6CC0239F" w14:textId="77777777" w:rsidR="000A44D5" w:rsidRPr="009C10C4" w:rsidRDefault="000A44D5" w:rsidP="00C43C6A">
            <w:pPr>
              <w:jc w:val="left"/>
              <w:rPr>
                <w:rFonts w:ascii="宋体" w:hAnsi="宋体"/>
              </w:rPr>
            </w:pPr>
            <w:r>
              <w:rPr>
                <w:rFonts w:ascii="宋体" w:hAnsi="宋体" w:hint="eastAsia"/>
              </w:rPr>
              <w:t>第十二讲 可视化实现（二）</w:t>
            </w:r>
          </w:p>
          <w:p w14:paraId="22236CEC" w14:textId="77777777" w:rsidR="000A44D5" w:rsidRPr="00A14EFC" w:rsidRDefault="000A44D5" w:rsidP="00C43C6A">
            <w:pPr>
              <w:jc w:val="left"/>
              <w:rPr>
                <w:rFonts w:ascii="微软雅黑" w:eastAsia="微软雅黑" w:hAnsi="微软雅黑" w:cs="宋体"/>
                <w:bCs/>
              </w:rPr>
            </w:pPr>
          </w:p>
        </w:tc>
        <w:tc>
          <w:tcPr>
            <w:tcW w:w="1842" w:type="dxa"/>
            <w:vAlign w:val="center"/>
          </w:tcPr>
          <w:p w14:paraId="44164B69" w14:textId="77777777" w:rsidR="000A44D5" w:rsidRPr="00112915"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bCs/>
              </w:rPr>
              <w:t>2</w:t>
            </w:r>
            <w:r w:rsidRPr="00B01D34">
              <w:rPr>
                <w:rFonts w:ascii="微软雅黑" w:eastAsia="微软雅黑" w:hAnsi="微软雅黑" w:cs="宋体" w:hint="eastAsia"/>
                <w:bCs/>
              </w:rPr>
              <w:t>（P</w:t>
            </w:r>
            <w:r>
              <w:rPr>
                <w:rFonts w:ascii="微软雅黑" w:eastAsia="微软雅黑" w:hAnsi="微软雅黑" w:cs="宋体"/>
                <w:bCs/>
              </w:rPr>
              <w:t>64</w:t>
            </w:r>
            <w:r w:rsidRPr="00B01D34">
              <w:rPr>
                <w:rFonts w:ascii="微软雅黑" w:eastAsia="微软雅黑" w:hAnsi="微软雅黑" w:cs="宋体" w:hint="eastAsia"/>
                <w:bCs/>
              </w:rPr>
              <w:t>-P</w:t>
            </w:r>
            <w:r>
              <w:rPr>
                <w:rFonts w:ascii="微软雅黑" w:eastAsia="微软雅黑" w:hAnsi="微软雅黑" w:cs="宋体"/>
                <w:bCs/>
              </w:rPr>
              <w:t>70</w:t>
            </w:r>
            <w:r w:rsidRPr="00B01D34">
              <w:rPr>
                <w:rFonts w:ascii="微软雅黑" w:eastAsia="微软雅黑" w:hAnsi="微软雅黑" w:cs="宋体" w:hint="eastAsia"/>
                <w:bCs/>
              </w:rPr>
              <w:t>）</w:t>
            </w:r>
          </w:p>
          <w:p w14:paraId="2657E565" w14:textId="77777777" w:rsidR="000A44D5" w:rsidRPr="00112915" w:rsidRDefault="000A44D5" w:rsidP="00C43C6A">
            <w:pPr>
              <w:jc w:val="left"/>
              <w:rPr>
                <w:rFonts w:ascii="微软雅黑" w:eastAsia="微软雅黑" w:hAnsi="微软雅黑" w:cs="宋体"/>
                <w:bCs/>
              </w:rPr>
            </w:pPr>
          </w:p>
        </w:tc>
        <w:tc>
          <w:tcPr>
            <w:tcW w:w="1418" w:type="dxa"/>
            <w:vAlign w:val="center"/>
          </w:tcPr>
          <w:p w14:paraId="15081CE6"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734968C9"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可视化实现</w:t>
            </w:r>
            <w:r w:rsidRPr="000B6C0B">
              <w:rPr>
                <w:rFonts w:ascii="宋体" w:hAnsi="宋体" w:hint="eastAsia"/>
                <w:color w:val="000000" w:themeColor="text1"/>
              </w:rPr>
              <w:t>。</w:t>
            </w:r>
          </w:p>
        </w:tc>
      </w:tr>
      <w:tr w:rsidR="000A44D5" w:rsidRPr="00803E75" w14:paraId="1376BEB3" w14:textId="77777777" w:rsidTr="00C43C6A">
        <w:trPr>
          <w:trHeight w:val="898"/>
          <w:jc w:val="center"/>
        </w:trPr>
        <w:tc>
          <w:tcPr>
            <w:tcW w:w="575" w:type="dxa"/>
          </w:tcPr>
          <w:p w14:paraId="2DD2D252" w14:textId="77777777" w:rsidR="000A44D5" w:rsidRDefault="000A44D5" w:rsidP="00C43C6A">
            <w:pPr>
              <w:jc w:val="center"/>
            </w:pPr>
            <w:r>
              <w:rPr>
                <w:rFonts w:hint="eastAsia"/>
              </w:rPr>
              <w:t>12</w:t>
            </w:r>
          </w:p>
        </w:tc>
        <w:tc>
          <w:tcPr>
            <w:tcW w:w="850" w:type="dxa"/>
          </w:tcPr>
          <w:p w14:paraId="0BDB4EB0" w14:textId="77777777" w:rsidR="000A44D5" w:rsidRDefault="000A44D5" w:rsidP="00C43C6A">
            <w:pPr>
              <w:jc w:val="center"/>
            </w:pPr>
            <w:r w:rsidRPr="001F13A7">
              <w:rPr>
                <w:rFonts w:hint="eastAsia"/>
              </w:rPr>
              <w:t>待定</w:t>
            </w:r>
          </w:p>
        </w:tc>
        <w:tc>
          <w:tcPr>
            <w:tcW w:w="2127" w:type="dxa"/>
            <w:vAlign w:val="center"/>
          </w:tcPr>
          <w:p w14:paraId="77666092" w14:textId="77777777" w:rsidR="000A44D5" w:rsidRPr="00B0615F" w:rsidRDefault="000A44D5" w:rsidP="00C43C6A">
            <w:pPr>
              <w:jc w:val="left"/>
              <w:rPr>
                <w:rFonts w:ascii="微软雅黑" w:eastAsia="微软雅黑" w:hAnsi="微软雅黑" w:cs="宋体"/>
                <w:bCs/>
              </w:rPr>
            </w:pPr>
            <w:r w:rsidRPr="00B506A1">
              <w:rPr>
                <w:rFonts w:ascii="宋体" w:hAnsi="宋体" w:hint="eastAsia"/>
              </w:rPr>
              <w:t>实验</w:t>
            </w:r>
            <w:r>
              <w:rPr>
                <w:rFonts w:ascii="宋体" w:hAnsi="宋体" w:hint="eastAsia"/>
              </w:rPr>
              <w:t xml:space="preserve">十二 </w:t>
            </w:r>
            <w:r w:rsidRPr="009C10C4">
              <w:rPr>
                <w:rFonts w:ascii="宋体" w:hAnsi="宋体" w:hint="eastAsia"/>
              </w:rPr>
              <w:t>可视化实现（二）</w:t>
            </w:r>
          </w:p>
        </w:tc>
        <w:tc>
          <w:tcPr>
            <w:tcW w:w="1842" w:type="dxa"/>
            <w:vAlign w:val="center"/>
          </w:tcPr>
          <w:p w14:paraId="2D93A871" w14:textId="77777777" w:rsidR="000A44D5" w:rsidRPr="00112915"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bCs/>
              </w:rPr>
              <w:t>2</w:t>
            </w:r>
            <w:r w:rsidRPr="00B01D34">
              <w:rPr>
                <w:rFonts w:ascii="微软雅黑" w:eastAsia="微软雅黑" w:hAnsi="微软雅黑" w:cs="宋体" w:hint="eastAsia"/>
                <w:bCs/>
              </w:rPr>
              <w:t>（P</w:t>
            </w:r>
            <w:r>
              <w:rPr>
                <w:rFonts w:ascii="微软雅黑" w:eastAsia="微软雅黑" w:hAnsi="微软雅黑" w:cs="宋体"/>
                <w:bCs/>
              </w:rPr>
              <w:t>72</w:t>
            </w:r>
            <w:r w:rsidRPr="00B01D34">
              <w:rPr>
                <w:rFonts w:ascii="微软雅黑" w:eastAsia="微软雅黑" w:hAnsi="微软雅黑" w:cs="宋体" w:hint="eastAsia"/>
                <w:bCs/>
              </w:rPr>
              <w:t>-P</w:t>
            </w:r>
            <w:r>
              <w:rPr>
                <w:rFonts w:ascii="微软雅黑" w:eastAsia="微软雅黑" w:hAnsi="微软雅黑" w:cs="宋体"/>
                <w:bCs/>
              </w:rPr>
              <w:t>76</w:t>
            </w:r>
            <w:r w:rsidRPr="00B01D34">
              <w:rPr>
                <w:rFonts w:ascii="微软雅黑" w:eastAsia="微软雅黑" w:hAnsi="微软雅黑" w:cs="宋体" w:hint="eastAsia"/>
                <w:bCs/>
              </w:rPr>
              <w:t>）</w:t>
            </w:r>
          </w:p>
        </w:tc>
        <w:tc>
          <w:tcPr>
            <w:tcW w:w="1418" w:type="dxa"/>
            <w:vAlign w:val="center"/>
          </w:tcPr>
          <w:p w14:paraId="14B1C401"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02B922C0"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可视化实现</w:t>
            </w:r>
            <w:r w:rsidRPr="000B6C0B">
              <w:rPr>
                <w:rFonts w:ascii="宋体" w:hAnsi="宋体" w:hint="eastAsia"/>
                <w:color w:val="000000" w:themeColor="text1"/>
              </w:rPr>
              <w:t>。</w:t>
            </w:r>
          </w:p>
        </w:tc>
      </w:tr>
      <w:tr w:rsidR="000A44D5" w:rsidRPr="00803E75" w14:paraId="57E3709B" w14:textId="77777777" w:rsidTr="00C43C6A">
        <w:trPr>
          <w:trHeight w:val="898"/>
          <w:jc w:val="center"/>
        </w:trPr>
        <w:tc>
          <w:tcPr>
            <w:tcW w:w="575" w:type="dxa"/>
          </w:tcPr>
          <w:p w14:paraId="4D7E8D2E" w14:textId="77777777" w:rsidR="000A44D5" w:rsidRDefault="000A44D5" w:rsidP="00C43C6A">
            <w:pPr>
              <w:jc w:val="center"/>
            </w:pPr>
            <w:r>
              <w:rPr>
                <w:rFonts w:hint="eastAsia"/>
              </w:rPr>
              <w:t>13</w:t>
            </w:r>
          </w:p>
        </w:tc>
        <w:tc>
          <w:tcPr>
            <w:tcW w:w="850" w:type="dxa"/>
          </w:tcPr>
          <w:p w14:paraId="0AFAF861" w14:textId="77777777" w:rsidR="000A44D5" w:rsidRPr="001F13A7" w:rsidRDefault="000A44D5" w:rsidP="00C43C6A">
            <w:pPr>
              <w:jc w:val="center"/>
            </w:pPr>
            <w:r w:rsidRPr="001F13A7">
              <w:rPr>
                <w:rFonts w:hint="eastAsia"/>
              </w:rPr>
              <w:t>待定</w:t>
            </w:r>
          </w:p>
        </w:tc>
        <w:tc>
          <w:tcPr>
            <w:tcW w:w="2127" w:type="dxa"/>
            <w:vAlign w:val="center"/>
          </w:tcPr>
          <w:p w14:paraId="59174C79" w14:textId="77777777" w:rsidR="000A44D5" w:rsidRPr="009C10C4" w:rsidRDefault="000A44D5" w:rsidP="00C43C6A">
            <w:pPr>
              <w:jc w:val="left"/>
              <w:rPr>
                <w:rFonts w:ascii="宋体" w:hAnsi="宋体"/>
              </w:rPr>
            </w:pPr>
            <w:r>
              <w:rPr>
                <w:rFonts w:ascii="宋体" w:hAnsi="宋体" w:hint="eastAsia"/>
              </w:rPr>
              <w:t>第十三讲 可视化实现（三）</w:t>
            </w:r>
          </w:p>
          <w:p w14:paraId="6DDD9060" w14:textId="77777777" w:rsidR="000A44D5" w:rsidRPr="00A14EFC" w:rsidRDefault="000A44D5" w:rsidP="00C43C6A">
            <w:pPr>
              <w:jc w:val="left"/>
              <w:rPr>
                <w:rFonts w:ascii="微软雅黑" w:eastAsia="微软雅黑" w:hAnsi="微软雅黑" w:cs="宋体"/>
                <w:bCs/>
              </w:rPr>
            </w:pPr>
          </w:p>
        </w:tc>
        <w:tc>
          <w:tcPr>
            <w:tcW w:w="1842" w:type="dxa"/>
            <w:vAlign w:val="center"/>
          </w:tcPr>
          <w:p w14:paraId="67F8AB95" w14:textId="77777777" w:rsidR="000A44D5" w:rsidRPr="00B01D34"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bCs/>
              </w:rPr>
              <w:t>2</w:t>
            </w:r>
            <w:r w:rsidRPr="00B01D34">
              <w:rPr>
                <w:rFonts w:ascii="微软雅黑" w:eastAsia="微软雅黑" w:hAnsi="微软雅黑" w:cs="宋体" w:hint="eastAsia"/>
                <w:bCs/>
              </w:rPr>
              <w:t>（P</w:t>
            </w:r>
            <w:r>
              <w:rPr>
                <w:rFonts w:ascii="微软雅黑" w:eastAsia="微软雅黑" w:hAnsi="微软雅黑" w:cs="宋体"/>
                <w:bCs/>
              </w:rPr>
              <w:t>78</w:t>
            </w:r>
            <w:r w:rsidRPr="00B01D34">
              <w:rPr>
                <w:rFonts w:ascii="微软雅黑" w:eastAsia="微软雅黑" w:hAnsi="微软雅黑" w:cs="宋体" w:hint="eastAsia"/>
                <w:bCs/>
              </w:rPr>
              <w:t>-P</w:t>
            </w:r>
            <w:r>
              <w:rPr>
                <w:rFonts w:ascii="微软雅黑" w:eastAsia="微软雅黑" w:hAnsi="微软雅黑" w:cs="宋体"/>
                <w:bCs/>
              </w:rPr>
              <w:t>84</w:t>
            </w:r>
            <w:r w:rsidRPr="00B01D34">
              <w:rPr>
                <w:rFonts w:ascii="微软雅黑" w:eastAsia="微软雅黑" w:hAnsi="微软雅黑" w:cs="宋体" w:hint="eastAsia"/>
                <w:bCs/>
              </w:rPr>
              <w:t>）</w:t>
            </w:r>
          </w:p>
        </w:tc>
        <w:tc>
          <w:tcPr>
            <w:tcW w:w="1418" w:type="dxa"/>
            <w:vAlign w:val="center"/>
          </w:tcPr>
          <w:p w14:paraId="49DB64F2" w14:textId="77777777" w:rsidR="000A44D5" w:rsidRPr="004D2590" w:rsidRDefault="000A44D5" w:rsidP="00C43C6A">
            <w:pPr>
              <w:jc w:val="center"/>
            </w:pPr>
            <w:r w:rsidRPr="00154F13">
              <w:rPr>
                <w:rFonts w:hint="eastAsia"/>
              </w:rPr>
              <w:t>指定教材及课前预习笔记</w:t>
            </w:r>
          </w:p>
        </w:tc>
        <w:tc>
          <w:tcPr>
            <w:tcW w:w="2081" w:type="dxa"/>
          </w:tcPr>
          <w:p w14:paraId="00BC6E63" w14:textId="77777777" w:rsidR="000A44D5" w:rsidRPr="00EE460D" w:rsidRDefault="000A44D5" w:rsidP="00C43C6A">
            <w:pPr>
              <w:jc w:val="left"/>
              <w:rPr>
                <w:rFonts w:ascii="宋体" w:hAnsi="宋体"/>
                <w:color w:val="000000" w:themeColor="text1"/>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可视化实现</w:t>
            </w:r>
            <w:r w:rsidRPr="000B6C0B">
              <w:rPr>
                <w:rFonts w:ascii="宋体" w:hAnsi="宋体" w:hint="eastAsia"/>
                <w:color w:val="000000" w:themeColor="text1"/>
              </w:rPr>
              <w:t>。</w:t>
            </w:r>
          </w:p>
        </w:tc>
      </w:tr>
      <w:tr w:rsidR="000A44D5" w:rsidRPr="00803E75" w14:paraId="4C6E9E75" w14:textId="77777777" w:rsidTr="00C43C6A">
        <w:trPr>
          <w:trHeight w:val="898"/>
          <w:jc w:val="center"/>
        </w:trPr>
        <w:tc>
          <w:tcPr>
            <w:tcW w:w="575" w:type="dxa"/>
          </w:tcPr>
          <w:p w14:paraId="4B63BD54" w14:textId="77777777" w:rsidR="000A44D5" w:rsidRDefault="000A44D5" w:rsidP="00C43C6A">
            <w:pPr>
              <w:jc w:val="center"/>
            </w:pPr>
            <w:r>
              <w:rPr>
                <w:rFonts w:hint="eastAsia"/>
              </w:rPr>
              <w:t>13</w:t>
            </w:r>
          </w:p>
        </w:tc>
        <w:tc>
          <w:tcPr>
            <w:tcW w:w="850" w:type="dxa"/>
          </w:tcPr>
          <w:p w14:paraId="4C632EB5" w14:textId="77777777" w:rsidR="000A44D5" w:rsidRDefault="000A44D5" w:rsidP="00C43C6A">
            <w:pPr>
              <w:jc w:val="center"/>
            </w:pPr>
            <w:r w:rsidRPr="001F13A7">
              <w:rPr>
                <w:rFonts w:hint="eastAsia"/>
              </w:rPr>
              <w:t>待定</w:t>
            </w:r>
          </w:p>
        </w:tc>
        <w:tc>
          <w:tcPr>
            <w:tcW w:w="2127" w:type="dxa"/>
            <w:vAlign w:val="center"/>
          </w:tcPr>
          <w:p w14:paraId="1403C4E0" w14:textId="77777777" w:rsidR="000A44D5" w:rsidRPr="00B0615F" w:rsidRDefault="000A44D5" w:rsidP="00C43C6A">
            <w:pPr>
              <w:jc w:val="left"/>
              <w:rPr>
                <w:rFonts w:ascii="微软雅黑" w:eastAsia="微软雅黑" w:hAnsi="微软雅黑" w:cs="宋体"/>
                <w:bCs/>
              </w:rPr>
            </w:pPr>
            <w:r w:rsidRPr="00DC3439">
              <w:rPr>
                <w:rFonts w:ascii="宋体" w:hAnsi="宋体" w:hint="eastAsia"/>
              </w:rPr>
              <w:t>实验十</w:t>
            </w:r>
            <w:r>
              <w:rPr>
                <w:rFonts w:ascii="宋体" w:hAnsi="宋体" w:hint="eastAsia"/>
              </w:rPr>
              <w:t xml:space="preserve">三 </w:t>
            </w:r>
            <w:r w:rsidRPr="009C10C4">
              <w:rPr>
                <w:rFonts w:ascii="宋体" w:hAnsi="宋体" w:hint="eastAsia"/>
              </w:rPr>
              <w:t>可视化实现（三）</w:t>
            </w:r>
          </w:p>
        </w:tc>
        <w:tc>
          <w:tcPr>
            <w:tcW w:w="1842" w:type="dxa"/>
            <w:vAlign w:val="center"/>
          </w:tcPr>
          <w:p w14:paraId="6FA48729" w14:textId="77777777" w:rsidR="000A44D5" w:rsidRPr="00112915" w:rsidRDefault="000A44D5" w:rsidP="00C43C6A">
            <w:pPr>
              <w:jc w:val="left"/>
              <w:rPr>
                <w:rFonts w:ascii="微软雅黑" w:eastAsia="微软雅黑" w:hAnsi="微软雅黑" w:cs="宋体"/>
                <w:bCs/>
              </w:rPr>
            </w:pPr>
            <w:r w:rsidRPr="00B01D34">
              <w:rPr>
                <w:rFonts w:ascii="微软雅黑" w:eastAsia="微软雅黑" w:hAnsi="微软雅黑" w:cs="宋体" w:hint="eastAsia"/>
                <w:bCs/>
              </w:rPr>
              <w:t>阅读教材</w:t>
            </w:r>
            <w:r>
              <w:rPr>
                <w:rFonts w:ascii="微软雅黑" w:eastAsia="微软雅黑" w:hAnsi="微软雅黑" w:cs="宋体"/>
                <w:bCs/>
              </w:rPr>
              <w:t>2</w:t>
            </w:r>
            <w:r w:rsidRPr="00B01D34">
              <w:rPr>
                <w:rFonts w:ascii="微软雅黑" w:eastAsia="微软雅黑" w:hAnsi="微软雅黑" w:cs="宋体" w:hint="eastAsia"/>
                <w:bCs/>
              </w:rPr>
              <w:t>（P</w:t>
            </w:r>
            <w:r>
              <w:rPr>
                <w:rFonts w:ascii="微软雅黑" w:eastAsia="微软雅黑" w:hAnsi="微软雅黑" w:cs="宋体"/>
                <w:bCs/>
              </w:rPr>
              <w:t>85</w:t>
            </w:r>
            <w:r w:rsidRPr="00B01D34">
              <w:rPr>
                <w:rFonts w:ascii="微软雅黑" w:eastAsia="微软雅黑" w:hAnsi="微软雅黑" w:cs="宋体" w:hint="eastAsia"/>
                <w:bCs/>
              </w:rPr>
              <w:t>-P</w:t>
            </w:r>
            <w:r>
              <w:rPr>
                <w:rFonts w:ascii="微软雅黑" w:eastAsia="微软雅黑" w:hAnsi="微软雅黑" w:cs="宋体"/>
                <w:bCs/>
              </w:rPr>
              <w:t>108</w:t>
            </w:r>
            <w:r w:rsidRPr="00B01D34">
              <w:rPr>
                <w:rFonts w:ascii="微软雅黑" w:eastAsia="微软雅黑" w:hAnsi="微软雅黑" w:cs="宋体" w:hint="eastAsia"/>
                <w:bCs/>
              </w:rPr>
              <w:t>）</w:t>
            </w:r>
          </w:p>
        </w:tc>
        <w:tc>
          <w:tcPr>
            <w:tcW w:w="1418" w:type="dxa"/>
            <w:vAlign w:val="center"/>
          </w:tcPr>
          <w:p w14:paraId="15E21C2B"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1E5F633B"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：1、在自己的电脑上完成</w:t>
            </w:r>
            <w:r>
              <w:rPr>
                <w:rFonts w:ascii="宋体" w:hAnsi="宋体" w:hint="eastAsia"/>
              </w:rPr>
              <w:t>可视化实现</w:t>
            </w:r>
            <w:r w:rsidRPr="000B6C0B">
              <w:rPr>
                <w:rFonts w:ascii="宋体" w:hAnsi="宋体" w:hint="eastAsia"/>
                <w:color w:val="000000" w:themeColor="text1"/>
              </w:rPr>
              <w:t>。</w:t>
            </w:r>
          </w:p>
        </w:tc>
      </w:tr>
      <w:tr w:rsidR="000A44D5" w:rsidRPr="00803E75" w14:paraId="34EC185F" w14:textId="77777777" w:rsidTr="00C43C6A">
        <w:trPr>
          <w:trHeight w:val="898"/>
          <w:jc w:val="center"/>
        </w:trPr>
        <w:tc>
          <w:tcPr>
            <w:tcW w:w="575" w:type="dxa"/>
          </w:tcPr>
          <w:p w14:paraId="4AC1C80B" w14:textId="77777777" w:rsidR="000A44D5" w:rsidRDefault="000A44D5" w:rsidP="00C43C6A">
            <w:pPr>
              <w:jc w:val="center"/>
            </w:pPr>
            <w:r>
              <w:rPr>
                <w:rFonts w:hint="eastAsia"/>
              </w:rPr>
              <w:t>14</w:t>
            </w:r>
          </w:p>
        </w:tc>
        <w:tc>
          <w:tcPr>
            <w:tcW w:w="850" w:type="dxa"/>
          </w:tcPr>
          <w:p w14:paraId="07242A29" w14:textId="77777777" w:rsidR="000A44D5" w:rsidRDefault="000A44D5" w:rsidP="00C43C6A">
            <w:pPr>
              <w:jc w:val="center"/>
            </w:pPr>
            <w:r w:rsidRPr="001F13A7">
              <w:rPr>
                <w:rFonts w:hint="eastAsia"/>
              </w:rPr>
              <w:t>待定</w:t>
            </w:r>
          </w:p>
        </w:tc>
        <w:tc>
          <w:tcPr>
            <w:tcW w:w="2127" w:type="dxa"/>
            <w:vAlign w:val="center"/>
          </w:tcPr>
          <w:p w14:paraId="11722A68" w14:textId="77777777" w:rsidR="000A44D5" w:rsidRPr="00B0615F" w:rsidRDefault="000A44D5" w:rsidP="00C43C6A">
            <w:pPr>
              <w:jc w:val="left"/>
              <w:rPr>
                <w:rFonts w:ascii="微软雅黑" w:eastAsia="微软雅黑" w:hAnsi="微软雅黑" w:cs="宋体"/>
                <w:bCs/>
              </w:rPr>
            </w:pPr>
            <w:r w:rsidRPr="00562BC8">
              <w:rPr>
                <w:rFonts w:ascii="宋体" w:hAnsi="宋体" w:hint="eastAsia"/>
              </w:rPr>
              <w:t>项目</w:t>
            </w:r>
            <w:r>
              <w:rPr>
                <w:rFonts w:ascii="宋体" w:hAnsi="宋体" w:hint="eastAsia"/>
              </w:rPr>
              <w:t>完善</w:t>
            </w:r>
          </w:p>
        </w:tc>
        <w:tc>
          <w:tcPr>
            <w:tcW w:w="1842" w:type="dxa"/>
            <w:vAlign w:val="center"/>
          </w:tcPr>
          <w:p w14:paraId="63D1A482" w14:textId="77777777" w:rsidR="000A44D5" w:rsidRPr="00112915" w:rsidRDefault="000A44D5" w:rsidP="00C43C6A">
            <w:pPr>
              <w:jc w:val="left"/>
              <w:rPr>
                <w:rFonts w:ascii="微软雅黑" w:eastAsia="微软雅黑" w:hAnsi="微软雅黑" w:cs="宋体"/>
                <w:bCs/>
              </w:rPr>
            </w:pPr>
            <w:r>
              <w:rPr>
                <w:rFonts w:ascii="微软雅黑" w:eastAsia="微软雅黑" w:hAnsi="微软雅黑" w:cs="宋体" w:hint="eastAsia"/>
                <w:bCs/>
              </w:rPr>
              <w:t>实验指导书-测试</w:t>
            </w:r>
          </w:p>
        </w:tc>
        <w:tc>
          <w:tcPr>
            <w:tcW w:w="1418" w:type="dxa"/>
            <w:vAlign w:val="center"/>
          </w:tcPr>
          <w:p w14:paraId="7CA0E910"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441A02D9"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w:t>
            </w:r>
            <w:r w:rsidRPr="00562BC8">
              <w:rPr>
                <w:rFonts w:ascii="宋体" w:hAnsi="宋体" w:hint="eastAsia"/>
              </w:rPr>
              <w:t>项目</w:t>
            </w:r>
            <w:r>
              <w:rPr>
                <w:rFonts w:ascii="宋体" w:hAnsi="宋体" w:hint="eastAsia"/>
              </w:rPr>
              <w:t>完善</w:t>
            </w:r>
            <w:r w:rsidRPr="000B6C0B">
              <w:rPr>
                <w:rFonts w:ascii="宋体" w:hAnsi="宋体" w:hint="eastAsia"/>
                <w:color w:val="000000" w:themeColor="text1"/>
              </w:rPr>
              <w:t>。</w:t>
            </w:r>
          </w:p>
        </w:tc>
      </w:tr>
      <w:tr w:rsidR="000A44D5" w:rsidRPr="00803E75" w14:paraId="42AC93D3" w14:textId="77777777" w:rsidTr="00C43C6A">
        <w:trPr>
          <w:trHeight w:val="898"/>
          <w:jc w:val="center"/>
        </w:trPr>
        <w:tc>
          <w:tcPr>
            <w:tcW w:w="575" w:type="dxa"/>
          </w:tcPr>
          <w:p w14:paraId="606FD0AC" w14:textId="77777777" w:rsidR="000A44D5" w:rsidRDefault="000A44D5" w:rsidP="00C43C6A">
            <w:pPr>
              <w:jc w:val="center"/>
            </w:pPr>
            <w:r>
              <w:rPr>
                <w:rFonts w:hint="eastAsia"/>
              </w:rPr>
              <w:t>14</w:t>
            </w:r>
          </w:p>
        </w:tc>
        <w:tc>
          <w:tcPr>
            <w:tcW w:w="850" w:type="dxa"/>
          </w:tcPr>
          <w:p w14:paraId="3CA5405C" w14:textId="77777777" w:rsidR="000A44D5" w:rsidRDefault="000A44D5" w:rsidP="00C43C6A">
            <w:pPr>
              <w:jc w:val="center"/>
            </w:pPr>
            <w:r w:rsidRPr="001F13A7">
              <w:rPr>
                <w:rFonts w:hint="eastAsia"/>
              </w:rPr>
              <w:t>待定</w:t>
            </w:r>
          </w:p>
        </w:tc>
        <w:tc>
          <w:tcPr>
            <w:tcW w:w="2127" w:type="dxa"/>
            <w:vAlign w:val="center"/>
          </w:tcPr>
          <w:p w14:paraId="2AA2D626" w14:textId="77777777" w:rsidR="000A44D5" w:rsidRPr="00B0615F" w:rsidRDefault="000A44D5" w:rsidP="00C43C6A">
            <w:pPr>
              <w:jc w:val="left"/>
              <w:rPr>
                <w:rFonts w:ascii="微软雅黑" w:eastAsia="微软雅黑" w:hAnsi="微软雅黑" w:cs="宋体"/>
                <w:bCs/>
              </w:rPr>
            </w:pPr>
            <w:r w:rsidRPr="00562BC8">
              <w:rPr>
                <w:rFonts w:ascii="宋体" w:hAnsi="宋体" w:hint="eastAsia"/>
              </w:rPr>
              <w:t>项目</w:t>
            </w:r>
            <w:r>
              <w:rPr>
                <w:rFonts w:ascii="宋体" w:hAnsi="宋体" w:hint="eastAsia"/>
              </w:rPr>
              <w:t>完善</w:t>
            </w:r>
          </w:p>
        </w:tc>
        <w:tc>
          <w:tcPr>
            <w:tcW w:w="1842" w:type="dxa"/>
            <w:vAlign w:val="center"/>
          </w:tcPr>
          <w:p w14:paraId="43FE49A5" w14:textId="77777777" w:rsidR="000A44D5" w:rsidRPr="00112915" w:rsidRDefault="000A44D5" w:rsidP="00C43C6A">
            <w:pPr>
              <w:jc w:val="left"/>
              <w:rPr>
                <w:rFonts w:ascii="微软雅黑" w:eastAsia="微软雅黑" w:hAnsi="微软雅黑" w:cs="宋体"/>
                <w:bCs/>
              </w:rPr>
            </w:pPr>
            <w:r>
              <w:rPr>
                <w:rFonts w:ascii="微软雅黑" w:eastAsia="微软雅黑" w:hAnsi="微软雅黑" w:cs="宋体" w:hint="eastAsia"/>
                <w:bCs/>
              </w:rPr>
              <w:t>实验指导书-测试</w:t>
            </w:r>
          </w:p>
        </w:tc>
        <w:tc>
          <w:tcPr>
            <w:tcW w:w="1418" w:type="dxa"/>
            <w:vAlign w:val="center"/>
          </w:tcPr>
          <w:p w14:paraId="0D5C109E"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1FF6306D"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：1、在自己的电脑上</w:t>
            </w:r>
            <w:r w:rsidRPr="00562BC8">
              <w:rPr>
                <w:rFonts w:ascii="宋体" w:hAnsi="宋体" w:hint="eastAsia"/>
              </w:rPr>
              <w:t>项目</w:t>
            </w:r>
            <w:r>
              <w:rPr>
                <w:rFonts w:ascii="宋体" w:hAnsi="宋体" w:hint="eastAsia"/>
              </w:rPr>
              <w:t>完善</w:t>
            </w:r>
            <w:r w:rsidRPr="000B6C0B">
              <w:rPr>
                <w:rFonts w:ascii="宋体" w:hAnsi="宋体" w:hint="eastAsia"/>
                <w:color w:val="000000" w:themeColor="text1"/>
              </w:rPr>
              <w:t>。</w:t>
            </w:r>
          </w:p>
        </w:tc>
      </w:tr>
      <w:tr w:rsidR="000A44D5" w:rsidRPr="00C166BF" w14:paraId="79494B77" w14:textId="77777777" w:rsidTr="00C43C6A">
        <w:trPr>
          <w:trHeight w:val="898"/>
          <w:jc w:val="center"/>
        </w:trPr>
        <w:tc>
          <w:tcPr>
            <w:tcW w:w="575" w:type="dxa"/>
          </w:tcPr>
          <w:p w14:paraId="71AFD167" w14:textId="77777777" w:rsidR="000A44D5" w:rsidRDefault="000A44D5" w:rsidP="00C43C6A">
            <w:pPr>
              <w:jc w:val="center"/>
            </w:pPr>
            <w:r>
              <w:rPr>
                <w:rFonts w:hint="eastAsia"/>
              </w:rPr>
              <w:t>15</w:t>
            </w:r>
          </w:p>
        </w:tc>
        <w:tc>
          <w:tcPr>
            <w:tcW w:w="850" w:type="dxa"/>
          </w:tcPr>
          <w:p w14:paraId="01014EC3" w14:textId="77777777" w:rsidR="000A44D5" w:rsidRDefault="000A44D5" w:rsidP="00C43C6A">
            <w:pPr>
              <w:jc w:val="center"/>
            </w:pPr>
            <w:r w:rsidRPr="001F13A7">
              <w:rPr>
                <w:rFonts w:hint="eastAsia"/>
              </w:rPr>
              <w:t>待定</w:t>
            </w:r>
          </w:p>
        </w:tc>
        <w:tc>
          <w:tcPr>
            <w:tcW w:w="2127" w:type="dxa"/>
            <w:vAlign w:val="center"/>
          </w:tcPr>
          <w:p w14:paraId="2A374983" w14:textId="77777777" w:rsidR="000A44D5" w:rsidRPr="00B0615F" w:rsidRDefault="000A44D5" w:rsidP="00C43C6A">
            <w:pPr>
              <w:jc w:val="left"/>
              <w:rPr>
                <w:rFonts w:ascii="微软雅黑" w:eastAsia="微软雅黑" w:hAnsi="微软雅黑" w:cs="宋体"/>
                <w:bCs/>
              </w:rPr>
            </w:pPr>
            <w:r w:rsidRPr="00AC13E7">
              <w:rPr>
                <w:rFonts w:ascii="宋体" w:hAnsi="宋体" w:hint="eastAsia"/>
              </w:rPr>
              <w:t>项目答辩</w:t>
            </w:r>
          </w:p>
        </w:tc>
        <w:tc>
          <w:tcPr>
            <w:tcW w:w="1842" w:type="dxa"/>
            <w:vAlign w:val="center"/>
          </w:tcPr>
          <w:p w14:paraId="260BE2AF" w14:textId="77777777" w:rsidR="000A44D5" w:rsidRPr="00112915" w:rsidRDefault="000A44D5" w:rsidP="00C43C6A">
            <w:pPr>
              <w:jc w:val="left"/>
              <w:rPr>
                <w:rFonts w:ascii="微软雅黑" w:eastAsia="微软雅黑" w:hAnsi="微软雅黑" w:cs="宋体"/>
                <w:bCs/>
              </w:rPr>
            </w:pPr>
          </w:p>
        </w:tc>
        <w:tc>
          <w:tcPr>
            <w:tcW w:w="1418" w:type="dxa"/>
            <w:vAlign w:val="center"/>
          </w:tcPr>
          <w:p w14:paraId="31042C7A"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082B1ECD"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w:t>
            </w:r>
            <w:r>
              <w:rPr>
                <w:rFonts w:ascii="宋体" w:hAnsi="宋体" w:hint="eastAsia"/>
                <w:color w:val="000000" w:themeColor="text1"/>
              </w:rPr>
              <w:t>准备好答辩文档</w:t>
            </w:r>
            <w:r w:rsidRPr="000B6C0B">
              <w:rPr>
                <w:rFonts w:ascii="宋体" w:hAnsi="宋体" w:hint="eastAsia"/>
                <w:color w:val="000000" w:themeColor="text1"/>
              </w:rPr>
              <w:t>。</w:t>
            </w:r>
          </w:p>
        </w:tc>
      </w:tr>
      <w:tr w:rsidR="000A44D5" w:rsidRPr="00803E75" w14:paraId="592516F1" w14:textId="77777777" w:rsidTr="00C43C6A">
        <w:trPr>
          <w:trHeight w:val="898"/>
          <w:jc w:val="center"/>
        </w:trPr>
        <w:tc>
          <w:tcPr>
            <w:tcW w:w="575" w:type="dxa"/>
          </w:tcPr>
          <w:p w14:paraId="0BE10424" w14:textId="77777777" w:rsidR="000A44D5" w:rsidRDefault="000A44D5" w:rsidP="00C43C6A">
            <w:pPr>
              <w:jc w:val="center"/>
            </w:pPr>
            <w:r>
              <w:rPr>
                <w:rFonts w:hint="eastAsia"/>
              </w:rPr>
              <w:t>15</w:t>
            </w:r>
          </w:p>
        </w:tc>
        <w:tc>
          <w:tcPr>
            <w:tcW w:w="850" w:type="dxa"/>
          </w:tcPr>
          <w:p w14:paraId="52688429" w14:textId="77777777" w:rsidR="000A44D5" w:rsidRDefault="000A44D5" w:rsidP="00C43C6A">
            <w:pPr>
              <w:jc w:val="center"/>
            </w:pPr>
            <w:r w:rsidRPr="001F13A7">
              <w:rPr>
                <w:rFonts w:hint="eastAsia"/>
              </w:rPr>
              <w:t>待定</w:t>
            </w:r>
          </w:p>
        </w:tc>
        <w:tc>
          <w:tcPr>
            <w:tcW w:w="2127" w:type="dxa"/>
            <w:vAlign w:val="center"/>
          </w:tcPr>
          <w:p w14:paraId="0EA303BF" w14:textId="77777777" w:rsidR="000A44D5" w:rsidRPr="00B0615F" w:rsidRDefault="000A44D5" w:rsidP="00C43C6A">
            <w:pPr>
              <w:jc w:val="left"/>
              <w:rPr>
                <w:rFonts w:ascii="微软雅黑" w:eastAsia="微软雅黑" w:hAnsi="微软雅黑" w:cs="宋体"/>
                <w:bCs/>
              </w:rPr>
            </w:pPr>
            <w:r w:rsidRPr="00AC13E7">
              <w:rPr>
                <w:rFonts w:ascii="宋体" w:hAnsi="宋体" w:hint="eastAsia"/>
              </w:rPr>
              <w:t>项目答辩</w:t>
            </w:r>
          </w:p>
        </w:tc>
        <w:tc>
          <w:tcPr>
            <w:tcW w:w="1842" w:type="dxa"/>
            <w:vAlign w:val="center"/>
          </w:tcPr>
          <w:p w14:paraId="1ED36A9D" w14:textId="77777777" w:rsidR="000A44D5" w:rsidRPr="00112915" w:rsidRDefault="000A44D5" w:rsidP="00C43C6A">
            <w:pPr>
              <w:jc w:val="left"/>
              <w:rPr>
                <w:rFonts w:ascii="微软雅黑" w:eastAsia="微软雅黑" w:hAnsi="微软雅黑" w:cs="宋体"/>
                <w:bCs/>
              </w:rPr>
            </w:pPr>
          </w:p>
        </w:tc>
        <w:tc>
          <w:tcPr>
            <w:tcW w:w="1418" w:type="dxa"/>
            <w:vAlign w:val="center"/>
          </w:tcPr>
          <w:p w14:paraId="2FADD3AA" w14:textId="77777777" w:rsidR="000A44D5" w:rsidRPr="00112915" w:rsidRDefault="000A44D5" w:rsidP="00C43C6A">
            <w:pPr>
              <w:jc w:val="center"/>
              <w:rPr>
                <w:rFonts w:ascii="微软雅黑" w:eastAsia="微软雅黑" w:hAnsi="微软雅黑" w:cs="宋体"/>
                <w:bCs/>
              </w:rPr>
            </w:pPr>
            <w:r w:rsidRPr="00154F13">
              <w:rPr>
                <w:rFonts w:hint="eastAsia"/>
              </w:rPr>
              <w:t>指定教材及课前预习笔记</w:t>
            </w:r>
          </w:p>
        </w:tc>
        <w:tc>
          <w:tcPr>
            <w:tcW w:w="2081" w:type="dxa"/>
          </w:tcPr>
          <w:p w14:paraId="3A9DF74D" w14:textId="77777777" w:rsidR="000A44D5" w:rsidRPr="00B0615F" w:rsidRDefault="000A44D5" w:rsidP="00C43C6A">
            <w:pPr>
              <w:jc w:val="left"/>
              <w:rPr>
                <w:rFonts w:ascii="微软雅黑" w:eastAsia="微软雅黑" w:hAnsi="微软雅黑" w:cs="宋体"/>
                <w:bCs/>
              </w:rPr>
            </w:pPr>
            <w:r w:rsidRPr="000B6C0B">
              <w:rPr>
                <w:rFonts w:ascii="宋体" w:hAnsi="宋体" w:hint="eastAsia"/>
                <w:b/>
                <w:color w:val="000000" w:themeColor="text1"/>
              </w:rPr>
              <w:t>课后习题</w:t>
            </w:r>
            <w:r w:rsidRPr="000B6C0B">
              <w:rPr>
                <w:rFonts w:ascii="宋体" w:hAnsi="宋体" w:hint="eastAsia"/>
                <w:color w:val="000000" w:themeColor="text1"/>
              </w:rPr>
              <w:t>：</w:t>
            </w:r>
            <w:r>
              <w:rPr>
                <w:rFonts w:ascii="宋体" w:hAnsi="宋体" w:hint="eastAsia"/>
                <w:color w:val="000000" w:themeColor="text1"/>
              </w:rPr>
              <w:t>准备好答辩文档</w:t>
            </w:r>
            <w:r w:rsidRPr="000B6C0B">
              <w:rPr>
                <w:rFonts w:ascii="宋体" w:hAnsi="宋体" w:hint="eastAsia"/>
                <w:color w:val="000000" w:themeColor="text1"/>
              </w:rPr>
              <w:t>。</w:t>
            </w:r>
          </w:p>
        </w:tc>
      </w:tr>
    </w:tbl>
    <w:p w14:paraId="7EEE10CF" w14:textId="77777777" w:rsidR="000A44D5" w:rsidRDefault="000A44D5" w:rsidP="000A44D5">
      <w:pPr>
        <w:widowControl/>
        <w:jc w:val="left"/>
        <w:rPr>
          <w:rFonts w:ascii="微软雅黑" w:eastAsia="微软雅黑" w:hAnsi="微软雅黑"/>
          <w:b/>
          <w:sz w:val="28"/>
          <w:szCs w:val="28"/>
        </w:rPr>
      </w:pPr>
      <w:r>
        <w:rPr>
          <w:rFonts w:ascii="微软雅黑" w:eastAsia="微软雅黑" w:hAnsi="微软雅黑" w:hint="eastAsia"/>
          <w:b/>
          <w:sz w:val="28"/>
          <w:szCs w:val="28"/>
        </w:rPr>
        <w:lastRenderedPageBreak/>
        <w:t>五、课程考核</w:t>
      </w:r>
    </w:p>
    <w:p w14:paraId="0E07DFAC" w14:textId="77777777" w:rsidR="000A44D5" w:rsidRDefault="000A44D5" w:rsidP="000A44D5">
      <w:pPr>
        <w:spacing w:line="360" w:lineRule="auto"/>
        <w:ind w:firstLineChars="200" w:firstLine="480"/>
        <w:rPr>
          <w:sz w:val="24"/>
        </w:rPr>
      </w:pPr>
      <w:r>
        <w:rPr>
          <w:sz w:val="24"/>
        </w:rPr>
        <w:t>课堂</w:t>
      </w:r>
      <w:r>
        <w:rPr>
          <w:rFonts w:hint="eastAsia"/>
          <w:sz w:val="24"/>
        </w:rPr>
        <w:t>考勤</w:t>
      </w:r>
      <w:r>
        <w:rPr>
          <w:rFonts w:hint="eastAsia"/>
          <w:sz w:val="24"/>
        </w:rPr>
        <w:t xml:space="preserve"> </w:t>
      </w:r>
      <w:r>
        <w:rPr>
          <w:rFonts w:hint="eastAsia"/>
          <w:sz w:val="24"/>
        </w:rPr>
        <w:tab/>
      </w:r>
      <w:r>
        <w:rPr>
          <w:rFonts w:hint="eastAsia"/>
          <w:sz w:val="24"/>
        </w:rPr>
        <w:tab/>
      </w:r>
      <w:r>
        <w:rPr>
          <w:rFonts w:hint="eastAsia"/>
          <w:sz w:val="24"/>
        </w:rPr>
        <w:tab/>
      </w:r>
      <w:r>
        <w:rPr>
          <w:rFonts w:hint="eastAsia"/>
          <w:sz w:val="24"/>
        </w:rPr>
        <w:tab/>
        <w:t>10%</w:t>
      </w:r>
      <w:r>
        <w:rPr>
          <w:rFonts w:hint="eastAsia"/>
          <w:sz w:val="24"/>
        </w:rPr>
        <w:tab/>
      </w:r>
    </w:p>
    <w:p w14:paraId="5F1C705F" w14:textId="77777777" w:rsidR="000A44D5" w:rsidRDefault="000A44D5" w:rsidP="000A44D5">
      <w:pPr>
        <w:spacing w:line="360" w:lineRule="auto"/>
        <w:ind w:firstLineChars="200" w:firstLine="480"/>
        <w:rPr>
          <w:sz w:val="24"/>
        </w:rPr>
      </w:pPr>
      <w:r>
        <w:rPr>
          <w:rFonts w:hint="eastAsia"/>
          <w:sz w:val="24"/>
        </w:rPr>
        <w:t>课堂表现</w:t>
      </w:r>
      <w:r w:rsidRPr="0021027F">
        <w:rPr>
          <w:sz w:val="24"/>
        </w:rPr>
        <w:tab/>
      </w:r>
      <w:r w:rsidRPr="0021027F">
        <w:rPr>
          <w:sz w:val="24"/>
        </w:rPr>
        <w:tab/>
      </w:r>
      <w:r w:rsidRPr="0021027F">
        <w:rPr>
          <w:sz w:val="24"/>
        </w:rPr>
        <w:tab/>
      </w:r>
      <w:r w:rsidRPr="0021027F">
        <w:rPr>
          <w:sz w:val="24"/>
        </w:rPr>
        <w:tab/>
        <w:t>1</w:t>
      </w:r>
      <w:r>
        <w:rPr>
          <w:rFonts w:hint="eastAsia"/>
          <w:sz w:val="24"/>
        </w:rPr>
        <w:t>0%</w:t>
      </w:r>
    </w:p>
    <w:p w14:paraId="610FD0C4" w14:textId="77777777" w:rsidR="000A44D5" w:rsidRDefault="000A44D5" w:rsidP="000A44D5">
      <w:pPr>
        <w:spacing w:line="360" w:lineRule="auto"/>
        <w:ind w:firstLineChars="200" w:firstLine="480"/>
        <w:rPr>
          <w:sz w:val="24"/>
        </w:rPr>
      </w:pPr>
      <w:r>
        <w:rPr>
          <w:rFonts w:hint="eastAsia"/>
          <w:sz w:val="24"/>
        </w:rPr>
        <w:t>课后作业</w:t>
      </w:r>
      <w:r>
        <w:rPr>
          <w:rFonts w:hint="eastAsia"/>
          <w:sz w:val="24"/>
        </w:rPr>
        <w:tab/>
        <w:t xml:space="preserve">     </w:t>
      </w:r>
      <w:r>
        <w:rPr>
          <w:rFonts w:hint="eastAsia"/>
          <w:sz w:val="24"/>
        </w:rPr>
        <w:tab/>
      </w:r>
      <w:r>
        <w:rPr>
          <w:rFonts w:hint="eastAsia"/>
          <w:sz w:val="24"/>
        </w:rPr>
        <w:tab/>
        <w:t>10%</w:t>
      </w:r>
      <w:r>
        <w:rPr>
          <w:rFonts w:hint="eastAsia"/>
          <w:sz w:val="24"/>
        </w:rPr>
        <w:tab/>
      </w:r>
    </w:p>
    <w:p w14:paraId="36C8CA64" w14:textId="77777777" w:rsidR="000A44D5" w:rsidRDefault="000A44D5" w:rsidP="000A44D5">
      <w:pPr>
        <w:spacing w:line="360" w:lineRule="auto"/>
        <w:ind w:firstLineChars="200" w:firstLine="480"/>
        <w:rPr>
          <w:sz w:val="24"/>
        </w:rPr>
      </w:pPr>
      <w:r>
        <w:rPr>
          <w:sz w:val="24"/>
        </w:rPr>
        <w:t>课堂</w:t>
      </w:r>
      <w:r>
        <w:rPr>
          <w:rFonts w:hint="eastAsia"/>
          <w:sz w:val="24"/>
        </w:rPr>
        <w:t>实验</w:t>
      </w:r>
      <w:r>
        <w:rPr>
          <w:rFonts w:hint="eastAsia"/>
          <w:sz w:val="24"/>
        </w:rPr>
        <w:tab/>
      </w:r>
      <w:r>
        <w:rPr>
          <w:rFonts w:hint="eastAsia"/>
          <w:sz w:val="24"/>
        </w:rPr>
        <w:tab/>
      </w:r>
      <w:r>
        <w:rPr>
          <w:rFonts w:hint="eastAsia"/>
          <w:sz w:val="24"/>
        </w:rPr>
        <w:tab/>
        <w:t xml:space="preserve"> </w:t>
      </w:r>
      <w:r>
        <w:rPr>
          <w:rFonts w:hint="eastAsia"/>
          <w:sz w:val="24"/>
        </w:rPr>
        <w:tab/>
      </w:r>
      <w:r>
        <w:rPr>
          <w:sz w:val="24"/>
        </w:rPr>
        <w:t>1</w:t>
      </w:r>
      <w:r>
        <w:rPr>
          <w:rFonts w:hint="eastAsia"/>
          <w:sz w:val="24"/>
        </w:rPr>
        <w:t>0%</w:t>
      </w:r>
      <w:r>
        <w:rPr>
          <w:rFonts w:hint="eastAsia"/>
          <w:sz w:val="24"/>
        </w:rPr>
        <w:tab/>
      </w:r>
    </w:p>
    <w:p w14:paraId="50093A57" w14:textId="77777777" w:rsidR="000A44D5" w:rsidRDefault="000A44D5" w:rsidP="000A44D5">
      <w:pPr>
        <w:spacing w:line="360" w:lineRule="auto"/>
        <w:ind w:firstLineChars="200" w:firstLine="480"/>
        <w:rPr>
          <w:sz w:val="24"/>
          <w:u w:val="single"/>
        </w:rPr>
      </w:pPr>
      <w:r>
        <w:rPr>
          <w:rFonts w:hint="eastAsia"/>
          <w:sz w:val="24"/>
          <w:u w:val="single"/>
        </w:rPr>
        <w:t>大作业</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u w:val="single"/>
        </w:rPr>
        <w:tab/>
      </w:r>
      <w:r>
        <w:rPr>
          <w:rFonts w:hint="eastAsia"/>
          <w:sz w:val="24"/>
          <w:u w:val="single"/>
        </w:rPr>
        <w:tab/>
      </w:r>
      <w:r>
        <w:rPr>
          <w:sz w:val="24"/>
          <w:u w:val="single"/>
        </w:rPr>
        <w:t>6</w:t>
      </w:r>
      <w:r>
        <w:rPr>
          <w:rFonts w:hint="eastAsia"/>
          <w:sz w:val="24"/>
          <w:u w:val="single"/>
        </w:rPr>
        <w:t>0%</w:t>
      </w:r>
    </w:p>
    <w:p w14:paraId="0D0FF78C" w14:textId="77777777" w:rsidR="000A44D5" w:rsidRDefault="000A44D5" w:rsidP="000A44D5">
      <w:pPr>
        <w:spacing w:line="360" w:lineRule="auto"/>
        <w:ind w:firstLineChars="200" w:firstLine="480"/>
        <w:rPr>
          <w:sz w:val="24"/>
        </w:rPr>
      </w:pPr>
      <w:r>
        <w:rPr>
          <w:rFonts w:hint="eastAsia"/>
          <w:sz w:val="24"/>
        </w:rPr>
        <w:t>合计</w:t>
      </w:r>
      <w:r>
        <w:rPr>
          <w:rFonts w:hint="eastAsia"/>
          <w:sz w:val="24"/>
        </w:rPr>
        <w:t xml:space="preserve">                100%</w:t>
      </w:r>
    </w:p>
    <w:p w14:paraId="38986477" w14:textId="77777777" w:rsidR="000A44D5" w:rsidRDefault="000A44D5" w:rsidP="000A44D5">
      <w:pPr>
        <w:numPr>
          <w:ilvl w:val="0"/>
          <w:numId w:val="1"/>
        </w:numPr>
        <w:spacing w:line="360" w:lineRule="auto"/>
        <w:rPr>
          <w:sz w:val="24"/>
          <w:szCs w:val="32"/>
        </w:rPr>
      </w:pPr>
      <w:r>
        <w:rPr>
          <w:rFonts w:hint="eastAsia"/>
          <w:sz w:val="24"/>
          <w:szCs w:val="32"/>
        </w:rPr>
        <w:t>考核标准及要求：</w:t>
      </w:r>
    </w:p>
    <w:p w14:paraId="49530252" w14:textId="77777777" w:rsidR="000A44D5" w:rsidRPr="00437DC8" w:rsidRDefault="000A44D5" w:rsidP="000A44D5">
      <w:pPr>
        <w:numPr>
          <w:ilvl w:val="0"/>
          <w:numId w:val="6"/>
        </w:numPr>
        <w:spacing w:line="360" w:lineRule="auto"/>
        <w:ind w:left="0" w:firstLineChars="200" w:firstLine="482"/>
        <w:rPr>
          <w:rFonts w:ascii="宋体" w:hAnsi="宋体"/>
          <w:sz w:val="24"/>
        </w:rPr>
      </w:pPr>
      <w:r w:rsidRPr="00057B74">
        <w:rPr>
          <w:rFonts w:ascii="宋体" w:hAnsi="宋体" w:hint="eastAsia"/>
          <w:b/>
          <w:bCs/>
          <w:sz w:val="24"/>
        </w:rPr>
        <w:t>课堂考勤</w:t>
      </w:r>
      <w:r w:rsidRPr="00437DC8">
        <w:rPr>
          <w:rFonts w:ascii="宋体" w:hAnsi="宋体" w:hint="eastAsia"/>
          <w:sz w:val="24"/>
        </w:rPr>
        <w:t>：</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0A44D5" w14:paraId="5E0D38EC" w14:textId="77777777" w:rsidTr="00C43C6A">
        <w:tc>
          <w:tcPr>
            <w:tcW w:w="4264" w:type="dxa"/>
            <w:vAlign w:val="center"/>
          </w:tcPr>
          <w:p w14:paraId="108CDC82" w14:textId="77777777" w:rsidR="000A44D5" w:rsidRDefault="000A44D5" w:rsidP="00C43C6A">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06F41D1B" w14:textId="77777777" w:rsidR="000A44D5" w:rsidRDefault="000A44D5" w:rsidP="00C43C6A">
            <w:pPr>
              <w:jc w:val="center"/>
              <w:rPr>
                <w:rFonts w:ascii="宋体"/>
                <w:b/>
                <w:bCs/>
                <w:color w:val="000000"/>
                <w:sz w:val="18"/>
                <w:szCs w:val="18"/>
              </w:rPr>
            </w:pPr>
            <w:r>
              <w:rPr>
                <w:rFonts w:ascii="宋体" w:hAnsi="宋体" w:hint="eastAsia"/>
                <w:b/>
                <w:bCs/>
                <w:color w:val="000000"/>
                <w:sz w:val="18"/>
                <w:szCs w:val="18"/>
              </w:rPr>
              <w:t>分值</w:t>
            </w:r>
          </w:p>
        </w:tc>
      </w:tr>
      <w:tr w:rsidR="000A44D5" w14:paraId="68F77375" w14:textId="77777777" w:rsidTr="00C43C6A">
        <w:tc>
          <w:tcPr>
            <w:tcW w:w="4264" w:type="dxa"/>
            <w:vAlign w:val="center"/>
          </w:tcPr>
          <w:p w14:paraId="3C4DA4B4" w14:textId="77777777" w:rsidR="000A44D5" w:rsidRDefault="000A44D5" w:rsidP="00C43C6A">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09B4679C" w14:textId="77777777" w:rsidR="000A44D5" w:rsidRDefault="000A44D5" w:rsidP="00C43C6A">
            <w:pPr>
              <w:jc w:val="center"/>
              <w:rPr>
                <w:rFonts w:ascii="宋体"/>
                <w:color w:val="000000"/>
                <w:sz w:val="18"/>
                <w:szCs w:val="18"/>
              </w:rPr>
            </w:pPr>
            <w:r>
              <w:rPr>
                <w:rFonts w:ascii="宋体" w:hAnsi="宋体"/>
                <w:color w:val="000000"/>
                <w:sz w:val="18"/>
                <w:szCs w:val="18"/>
              </w:rPr>
              <w:t>100</w:t>
            </w:r>
          </w:p>
        </w:tc>
      </w:tr>
      <w:tr w:rsidR="000A44D5" w14:paraId="502987C9" w14:textId="77777777" w:rsidTr="00C43C6A">
        <w:tc>
          <w:tcPr>
            <w:tcW w:w="4264" w:type="dxa"/>
            <w:vAlign w:val="center"/>
          </w:tcPr>
          <w:p w14:paraId="78153AA6" w14:textId="77777777" w:rsidR="000A44D5" w:rsidRDefault="000A44D5" w:rsidP="00C43C6A">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6177E8C4" w14:textId="77777777" w:rsidR="000A44D5" w:rsidRDefault="000A44D5" w:rsidP="00C43C6A">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0A44D5" w14:paraId="5CB28B10" w14:textId="77777777" w:rsidTr="00C43C6A">
        <w:tc>
          <w:tcPr>
            <w:tcW w:w="4264" w:type="dxa"/>
            <w:vAlign w:val="center"/>
          </w:tcPr>
          <w:p w14:paraId="644B0907" w14:textId="77777777" w:rsidR="000A44D5" w:rsidRDefault="000A44D5" w:rsidP="00C43C6A">
            <w:pPr>
              <w:jc w:val="center"/>
              <w:rPr>
                <w:rFonts w:ascii="宋体"/>
                <w:color w:val="000000"/>
                <w:sz w:val="18"/>
                <w:szCs w:val="18"/>
              </w:rPr>
            </w:pPr>
            <w:r>
              <w:rPr>
                <w:rFonts w:ascii="宋体" w:hAnsi="宋体" w:hint="eastAsia"/>
                <w:color w:val="000000"/>
                <w:sz w:val="18"/>
                <w:szCs w:val="18"/>
              </w:rPr>
              <w:t>旷课1-2次</w:t>
            </w:r>
          </w:p>
        </w:tc>
        <w:tc>
          <w:tcPr>
            <w:tcW w:w="4264" w:type="dxa"/>
            <w:vAlign w:val="center"/>
          </w:tcPr>
          <w:p w14:paraId="2DA637AC" w14:textId="77777777" w:rsidR="000A44D5" w:rsidRDefault="000A44D5" w:rsidP="00C43C6A">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0A44D5" w14:paraId="4CBC2038" w14:textId="77777777" w:rsidTr="00C43C6A">
        <w:tc>
          <w:tcPr>
            <w:tcW w:w="4264" w:type="dxa"/>
            <w:vAlign w:val="center"/>
          </w:tcPr>
          <w:p w14:paraId="488DCCE3" w14:textId="77777777" w:rsidR="000A44D5" w:rsidRDefault="000A44D5" w:rsidP="00C43C6A">
            <w:pPr>
              <w:jc w:val="center"/>
              <w:rPr>
                <w:rFonts w:ascii="宋体"/>
                <w:color w:val="000000"/>
                <w:sz w:val="18"/>
                <w:szCs w:val="18"/>
              </w:rPr>
            </w:pPr>
            <w:r>
              <w:rPr>
                <w:rFonts w:ascii="宋体" w:hAnsi="宋体" w:hint="eastAsia"/>
                <w:color w:val="000000"/>
                <w:sz w:val="18"/>
                <w:szCs w:val="18"/>
              </w:rPr>
              <w:t>旷课5次及以上</w:t>
            </w:r>
          </w:p>
        </w:tc>
        <w:tc>
          <w:tcPr>
            <w:tcW w:w="4264" w:type="dxa"/>
            <w:vAlign w:val="center"/>
          </w:tcPr>
          <w:p w14:paraId="02FA05C6" w14:textId="77777777" w:rsidR="000A44D5" w:rsidRDefault="000A44D5" w:rsidP="00C43C6A">
            <w:pPr>
              <w:jc w:val="center"/>
              <w:rPr>
                <w:rFonts w:ascii="宋体"/>
                <w:color w:val="000000"/>
                <w:sz w:val="18"/>
                <w:szCs w:val="18"/>
              </w:rPr>
            </w:pPr>
            <w:r>
              <w:rPr>
                <w:rFonts w:ascii="宋体" w:hAnsi="宋体" w:hint="eastAsia"/>
                <w:color w:val="000000"/>
                <w:sz w:val="18"/>
                <w:szCs w:val="18"/>
              </w:rPr>
              <w:t>无成绩</w:t>
            </w:r>
          </w:p>
        </w:tc>
      </w:tr>
    </w:tbl>
    <w:p w14:paraId="682CF363" w14:textId="77777777" w:rsidR="000A44D5" w:rsidRDefault="000A44D5" w:rsidP="000A44D5">
      <w:pPr>
        <w:pStyle w:val="aa"/>
        <w:spacing w:line="360" w:lineRule="auto"/>
        <w:ind w:left="426" w:firstLineChars="0" w:firstLine="414"/>
        <w:jc w:val="left"/>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r w:rsidRPr="00675F8C">
        <w:rPr>
          <w:rFonts w:hint="eastAsia"/>
          <w:sz w:val="24"/>
          <w:szCs w:val="32"/>
        </w:rPr>
        <w:t>按照</w:t>
      </w:r>
      <w:r>
        <w:rPr>
          <w:rFonts w:hint="eastAsia"/>
          <w:sz w:val="24"/>
          <w:szCs w:val="32"/>
        </w:rPr>
        <w:t>10</w:t>
      </w:r>
      <w:r w:rsidRPr="00675F8C">
        <w:rPr>
          <w:rFonts w:hint="eastAsia"/>
          <w:sz w:val="24"/>
          <w:szCs w:val="32"/>
        </w:rPr>
        <w:t>%</w:t>
      </w:r>
      <w:r w:rsidRPr="00675F8C">
        <w:rPr>
          <w:rFonts w:hint="eastAsia"/>
          <w:sz w:val="24"/>
          <w:szCs w:val="32"/>
        </w:rPr>
        <w:t>算入期末成绩</w:t>
      </w:r>
      <w:r>
        <w:rPr>
          <w:rFonts w:hint="eastAsia"/>
          <w:sz w:val="24"/>
          <w:szCs w:val="32"/>
        </w:rPr>
        <w:t>。</w:t>
      </w:r>
    </w:p>
    <w:p w14:paraId="1F821527" w14:textId="77777777" w:rsidR="000A44D5" w:rsidRDefault="000A44D5" w:rsidP="000A44D5">
      <w:pPr>
        <w:widowControl/>
        <w:jc w:val="left"/>
        <w:rPr>
          <w:rFonts w:ascii="宋体" w:hAnsi="宋体"/>
          <w:sz w:val="24"/>
        </w:rPr>
      </w:pPr>
      <w:r>
        <w:rPr>
          <w:rFonts w:ascii="宋体" w:hAnsi="宋体"/>
          <w:sz w:val="24"/>
        </w:rPr>
        <w:br w:type="page"/>
      </w:r>
    </w:p>
    <w:p w14:paraId="5C723A21" w14:textId="77777777" w:rsidR="000A44D5" w:rsidRDefault="000A44D5" w:rsidP="000A44D5">
      <w:pPr>
        <w:numPr>
          <w:ilvl w:val="0"/>
          <w:numId w:val="6"/>
        </w:numPr>
        <w:spacing w:line="360" w:lineRule="auto"/>
        <w:ind w:left="0" w:firstLineChars="200" w:firstLine="482"/>
        <w:rPr>
          <w:rFonts w:ascii="宋体" w:hAnsi="宋体"/>
          <w:sz w:val="24"/>
        </w:rPr>
      </w:pPr>
      <w:r w:rsidRPr="0011032D">
        <w:rPr>
          <w:rFonts w:ascii="宋体" w:hAnsi="宋体" w:hint="eastAsia"/>
          <w:b/>
          <w:bCs/>
          <w:sz w:val="24"/>
        </w:rPr>
        <w:lastRenderedPageBreak/>
        <w:t>课堂表现</w:t>
      </w:r>
      <w:r w:rsidRPr="00437DC8">
        <w:rPr>
          <w:rFonts w:ascii="宋体" w:hAnsi="宋体" w:hint="eastAsia"/>
          <w:sz w:val="24"/>
        </w:rPr>
        <w:t>：</w:t>
      </w:r>
    </w:p>
    <w:tbl>
      <w:tblPr>
        <w:tblW w:w="0" w:type="auto"/>
        <w:jc w:val="center"/>
        <w:tblCellMar>
          <w:left w:w="0" w:type="dxa"/>
          <w:right w:w="0" w:type="dxa"/>
        </w:tblCellMar>
        <w:tblLook w:val="0000" w:firstRow="0" w:lastRow="0" w:firstColumn="0" w:lastColumn="0" w:noHBand="0" w:noVBand="0"/>
      </w:tblPr>
      <w:tblGrid>
        <w:gridCol w:w="951"/>
        <w:gridCol w:w="1740"/>
        <w:gridCol w:w="1740"/>
        <w:gridCol w:w="1740"/>
        <w:gridCol w:w="720"/>
        <w:gridCol w:w="720"/>
        <w:gridCol w:w="674"/>
      </w:tblGrid>
      <w:tr w:rsidR="000A44D5" w:rsidRPr="0025500F" w14:paraId="093583AD" w14:textId="77777777" w:rsidTr="00C43C6A">
        <w:trPr>
          <w:jc w:val="center"/>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2CF056" w14:textId="77777777" w:rsidR="000A44D5" w:rsidRPr="0025500F" w:rsidRDefault="000A44D5" w:rsidP="00C43C6A">
            <w:pPr>
              <w:widowControl/>
              <w:jc w:val="center"/>
              <w:rPr>
                <w:kern w:val="0"/>
              </w:rPr>
            </w:pPr>
            <w:r w:rsidRPr="00815CE1">
              <w:rPr>
                <w:rFonts w:ascii="宋体" w:hAnsi="宋体" w:hint="eastAsia"/>
                <w:b/>
                <w:bCs/>
                <w:kern w:val="0"/>
              </w:rPr>
              <w:t>项目</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0CDFBE" w14:textId="77777777" w:rsidR="000A44D5" w:rsidRPr="0025500F" w:rsidRDefault="000A44D5" w:rsidP="00C43C6A">
            <w:pPr>
              <w:widowControl/>
              <w:jc w:val="center"/>
              <w:rPr>
                <w:kern w:val="0"/>
              </w:rPr>
            </w:pPr>
            <w:r w:rsidRPr="00815CE1">
              <w:rPr>
                <w:b/>
                <w:bCs/>
                <w:kern w:val="0"/>
              </w:rPr>
              <w:t>A</w:t>
            </w:r>
            <w:r w:rsidRPr="00815CE1">
              <w:rPr>
                <w:rFonts w:ascii="宋体" w:hAnsi="宋体" w:hint="eastAsia"/>
                <w:b/>
                <w:bCs/>
                <w:kern w:val="0"/>
              </w:rPr>
              <w:t>级（80</w:t>
            </w:r>
            <w:r w:rsidRPr="00815CE1">
              <w:rPr>
                <w:rFonts w:ascii="宋体" w:hAnsi="宋体"/>
                <w:b/>
                <w:bCs/>
                <w:kern w:val="0"/>
              </w:rPr>
              <w:t>~100）</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F06752" w14:textId="77777777" w:rsidR="000A44D5" w:rsidRPr="0025500F" w:rsidRDefault="000A44D5" w:rsidP="00C43C6A">
            <w:pPr>
              <w:widowControl/>
              <w:jc w:val="center"/>
              <w:rPr>
                <w:kern w:val="0"/>
              </w:rPr>
            </w:pPr>
            <w:r w:rsidRPr="00815CE1">
              <w:rPr>
                <w:b/>
                <w:bCs/>
                <w:kern w:val="0"/>
              </w:rPr>
              <w:t>B</w:t>
            </w:r>
            <w:r w:rsidRPr="00815CE1">
              <w:rPr>
                <w:rFonts w:ascii="宋体" w:hAnsi="宋体" w:hint="eastAsia"/>
                <w:b/>
                <w:bCs/>
                <w:kern w:val="0"/>
              </w:rPr>
              <w:t>级(</w:t>
            </w:r>
            <w:r w:rsidRPr="00815CE1">
              <w:rPr>
                <w:rFonts w:ascii="宋体" w:hAnsi="宋体"/>
                <w:b/>
                <w:bCs/>
                <w:kern w:val="0"/>
              </w:rPr>
              <w:t>60-80)</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B892D4" w14:textId="77777777" w:rsidR="000A44D5" w:rsidRPr="0025500F" w:rsidRDefault="000A44D5" w:rsidP="00C43C6A">
            <w:pPr>
              <w:widowControl/>
              <w:jc w:val="center"/>
              <w:rPr>
                <w:kern w:val="0"/>
              </w:rPr>
            </w:pPr>
            <w:r w:rsidRPr="00815CE1">
              <w:rPr>
                <w:b/>
                <w:bCs/>
                <w:kern w:val="0"/>
              </w:rPr>
              <w:t>C</w:t>
            </w:r>
            <w:r w:rsidRPr="00815CE1">
              <w:rPr>
                <w:rFonts w:ascii="宋体" w:hAnsi="宋体" w:hint="eastAsia"/>
                <w:b/>
                <w:bCs/>
                <w:kern w:val="0"/>
              </w:rPr>
              <w:t>级(小于60)</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E580EA" w14:textId="77777777" w:rsidR="000A44D5" w:rsidRPr="0025500F" w:rsidRDefault="000A44D5" w:rsidP="00C43C6A">
            <w:pPr>
              <w:widowControl/>
              <w:jc w:val="center"/>
              <w:rPr>
                <w:kern w:val="0"/>
              </w:rPr>
            </w:pPr>
            <w:r w:rsidRPr="00815CE1">
              <w:rPr>
                <w:rFonts w:ascii="宋体" w:hAnsi="宋体" w:hint="eastAsia"/>
                <w:b/>
                <w:bCs/>
                <w:kern w:val="0"/>
              </w:rPr>
              <w:t>个人评价</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8F902A" w14:textId="77777777" w:rsidR="000A44D5" w:rsidRPr="0025500F" w:rsidRDefault="000A44D5" w:rsidP="00C43C6A">
            <w:pPr>
              <w:widowControl/>
              <w:jc w:val="center"/>
              <w:rPr>
                <w:kern w:val="0"/>
              </w:rPr>
            </w:pPr>
            <w:r w:rsidRPr="00815CE1">
              <w:rPr>
                <w:rFonts w:ascii="宋体" w:hAnsi="宋体" w:hint="eastAsia"/>
                <w:b/>
                <w:bCs/>
                <w:kern w:val="0"/>
              </w:rPr>
              <w:t>小组评价</w:t>
            </w:r>
          </w:p>
        </w:tc>
        <w:tc>
          <w:tcPr>
            <w:tcW w:w="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9A582D" w14:textId="77777777" w:rsidR="000A44D5" w:rsidRPr="0025500F" w:rsidRDefault="000A44D5" w:rsidP="00C43C6A">
            <w:pPr>
              <w:widowControl/>
              <w:jc w:val="center"/>
              <w:rPr>
                <w:kern w:val="0"/>
              </w:rPr>
            </w:pPr>
            <w:r w:rsidRPr="00815CE1">
              <w:rPr>
                <w:rFonts w:ascii="宋体" w:hAnsi="宋体" w:hint="eastAsia"/>
                <w:b/>
                <w:bCs/>
                <w:kern w:val="0"/>
              </w:rPr>
              <w:t>教师评价</w:t>
            </w:r>
          </w:p>
        </w:tc>
      </w:tr>
      <w:tr w:rsidR="000A44D5" w:rsidRPr="0025500F" w14:paraId="1FE1E8BE" w14:textId="77777777" w:rsidTr="00C43C6A">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0948B4" w14:textId="77777777" w:rsidR="000A44D5" w:rsidRDefault="000A44D5" w:rsidP="00C43C6A">
            <w:pPr>
              <w:jc w:val="center"/>
              <w:rPr>
                <w:rFonts w:ascii="宋体" w:hAnsi="宋体"/>
                <w:color w:val="000000" w:themeColor="text1"/>
              </w:rPr>
            </w:pPr>
            <w:r w:rsidRPr="00815CE1">
              <w:rPr>
                <w:rFonts w:ascii="宋体" w:hAnsi="宋体" w:hint="eastAsia"/>
                <w:color w:val="000000" w:themeColor="text1"/>
              </w:rPr>
              <w:t>认真</w:t>
            </w:r>
          </w:p>
          <w:p w14:paraId="30371ED2" w14:textId="77777777" w:rsidR="000A44D5" w:rsidRPr="0025500F" w:rsidRDefault="000A44D5" w:rsidP="00C43C6A">
            <w:pPr>
              <w:widowControl/>
              <w:jc w:val="center"/>
              <w:rPr>
                <w:kern w:val="0"/>
              </w:rPr>
            </w:pPr>
            <w:r>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DA63AAD" w14:textId="77777777" w:rsidR="000A44D5" w:rsidRPr="0025500F" w:rsidRDefault="000A44D5" w:rsidP="00C43C6A">
            <w:pPr>
              <w:widowControl/>
              <w:rPr>
                <w:kern w:val="0"/>
              </w:rPr>
            </w:pPr>
            <w:r w:rsidRPr="00815CE1">
              <w:rPr>
                <w:rFonts w:ascii="宋体" w:hAnsi="宋体" w:hint="eastAsia"/>
                <w:color w:val="000000" w:themeColor="text1"/>
              </w:rPr>
              <w:t>上课认真听讲，作业认真，</w:t>
            </w:r>
            <w:r w:rsidRPr="00815CE1">
              <w:rPr>
                <w:rFonts w:ascii="宋体" w:hAnsi="宋体"/>
                <w:color w:val="000000" w:themeColor="text1"/>
              </w:rPr>
              <w:t xml:space="preserve"> </w:t>
            </w:r>
            <w:r w:rsidRPr="00815CE1">
              <w:rPr>
                <w:rFonts w:ascii="宋体" w:hAnsi="宋体" w:hint="eastAsia"/>
                <w:color w:val="000000" w:themeColor="text1"/>
              </w:rPr>
              <w:t>参与讨论态度认真</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D25D742" w14:textId="77777777" w:rsidR="000A44D5" w:rsidRPr="0025500F" w:rsidRDefault="000A44D5" w:rsidP="00C43C6A">
            <w:pPr>
              <w:widowControl/>
              <w:rPr>
                <w:kern w:val="0"/>
              </w:rPr>
            </w:pPr>
            <w:r w:rsidRPr="00815CE1">
              <w:rPr>
                <w:rFonts w:ascii="宋体" w:hAnsi="宋体" w:hint="eastAsia"/>
                <w:color w:val="000000" w:themeColor="text1"/>
              </w:rPr>
              <w:t>上课能认真听讲，作业依时完成，有参与讨论</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2FC00C11" w14:textId="77777777" w:rsidR="000A44D5" w:rsidRPr="0025500F" w:rsidRDefault="000A44D5" w:rsidP="00C43C6A">
            <w:pPr>
              <w:widowControl/>
              <w:rPr>
                <w:kern w:val="0"/>
              </w:rPr>
            </w:pPr>
            <w:r w:rsidRPr="00815CE1">
              <w:rPr>
                <w:rFonts w:ascii="宋体" w:hAnsi="宋体" w:hint="eastAsia"/>
                <w:color w:val="000000" w:themeColor="text1"/>
              </w:rPr>
              <w:t>上课无心听讲，经常欠交作业，极少参与讨论</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59BC336" w14:textId="77777777" w:rsidR="000A44D5" w:rsidRPr="0025500F" w:rsidRDefault="000A44D5" w:rsidP="00C43C6A">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39CE30E" w14:textId="77777777" w:rsidR="000A44D5" w:rsidRPr="0025500F" w:rsidRDefault="000A44D5" w:rsidP="00C43C6A">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64BF746A" w14:textId="77777777" w:rsidR="000A44D5" w:rsidRPr="0025500F" w:rsidRDefault="000A44D5" w:rsidP="00C43C6A">
            <w:pPr>
              <w:widowControl/>
              <w:rPr>
                <w:kern w:val="0"/>
              </w:rPr>
            </w:pPr>
            <w:r w:rsidRPr="00815CE1">
              <w:rPr>
                <w:rFonts w:ascii="宋体" w:hAnsi="宋体"/>
                <w:color w:val="000000" w:themeColor="text1"/>
              </w:rPr>
              <w:t> </w:t>
            </w:r>
          </w:p>
        </w:tc>
      </w:tr>
      <w:tr w:rsidR="000A44D5" w:rsidRPr="0025500F" w14:paraId="4E4754F3" w14:textId="77777777" w:rsidTr="00C43C6A">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AA7985" w14:textId="77777777" w:rsidR="000A44D5" w:rsidRDefault="000A44D5" w:rsidP="00C43C6A">
            <w:pPr>
              <w:jc w:val="center"/>
              <w:rPr>
                <w:rFonts w:ascii="宋体" w:hAnsi="宋体"/>
                <w:color w:val="000000" w:themeColor="text1"/>
              </w:rPr>
            </w:pPr>
            <w:r w:rsidRPr="00815CE1">
              <w:rPr>
                <w:rFonts w:ascii="宋体" w:hAnsi="宋体" w:hint="eastAsia"/>
                <w:color w:val="000000" w:themeColor="text1"/>
              </w:rPr>
              <w:t>积极</w:t>
            </w:r>
          </w:p>
          <w:p w14:paraId="7F04BB81" w14:textId="77777777" w:rsidR="000A44D5" w:rsidRPr="0025500F" w:rsidRDefault="000A44D5" w:rsidP="00C43C6A">
            <w:pPr>
              <w:widowControl/>
              <w:rPr>
                <w:kern w:val="0"/>
              </w:rPr>
            </w:pPr>
            <w:r>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39A3C0C" w14:textId="77777777" w:rsidR="000A44D5" w:rsidRPr="0025500F" w:rsidRDefault="000A44D5" w:rsidP="00C43C6A">
            <w:pPr>
              <w:widowControl/>
              <w:rPr>
                <w:kern w:val="0"/>
              </w:rPr>
            </w:pPr>
            <w:r w:rsidRPr="00815CE1">
              <w:rPr>
                <w:rFonts w:ascii="宋体" w:hAnsi="宋体" w:hint="eastAsia"/>
                <w:color w:val="000000" w:themeColor="text1"/>
              </w:rPr>
              <w:t>积极举手发言，积极参与讨论与交流，大量阅读课外读物</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EFE7FAF" w14:textId="77777777" w:rsidR="000A44D5" w:rsidRPr="0025500F" w:rsidRDefault="000A44D5" w:rsidP="00C43C6A">
            <w:pPr>
              <w:widowControl/>
              <w:rPr>
                <w:kern w:val="0"/>
              </w:rPr>
            </w:pPr>
            <w:r w:rsidRPr="00815CE1">
              <w:rPr>
                <w:rFonts w:ascii="宋体" w:hAnsi="宋体" w:hint="eastAsia"/>
                <w:color w:val="000000" w:themeColor="text1"/>
              </w:rPr>
              <w:t>能举手发言，有参与讨论与交流，有阅读课外读物</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04754900" w14:textId="77777777" w:rsidR="000A44D5" w:rsidRPr="0025500F" w:rsidRDefault="000A44D5" w:rsidP="00C43C6A">
            <w:pPr>
              <w:widowControl/>
              <w:rPr>
                <w:kern w:val="0"/>
              </w:rPr>
            </w:pPr>
            <w:r w:rsidRPr="00815CE1">
              <w:rPr>
                <w:rFonts w:ascii="宋体" w:hAnsi="宋体" w:hint="eastAsia"/>
                <w:color w:val="000000" w:themeColor="text1"/>
              </w:rPr>
              <w:t>很少举手，极少参与讨论与交流，没有阅读课外读物</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227E322F" w14:textId="77777777" w:rsidR="000A44D5" w:rsidRPr="0025500F" w:rsidRDefault="000A44D5" w:rsidP="00C43C6A">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5E57FCDB" w14:textId="77777777" w:rsidR="000A44D5" w:rsidRPr="0025500F" w:rsidRDefault="000A44D5" w:rsidP="00C43C6A">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708C37D8" w14:textId="77777777" w:rsidR="000A44D5" w:rsidRPr="0025500F" w:rsidRDefault="000A44D5" w:rsidP="00C43C6A">
            <w:pPr>
              <w:widowControl/>
              <w:rPr>
                <w:kern w:val="0"/>
              </w:rPr>
            </w:pPr>
            <w:r w:rsidRPr="00815CE1">
              <w:rPr>
                <w:rFonts w:ascii="宋体" w:hAnsi="宋体"/>
                <w:color w:val="000000" w:themeColor="text1"/>
              </w:rPr>
              <w:t> </w:t>
            </w:r>
          </w:p>
        </w:tc>
      </w:tr>
      <w:tr w:rsidR="000A44D5" w:rsidRPr="0025500F" w14:paraId="587FEBB5" w14:textId="77777777" w:rsidTr="00C43C6A">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2D54E" w14:textId="77777777" w:rsidR="000A44D5" w:rsidRDefault="000A44D5" w:rsidP="00C43C6A">
            <w:pPr>
              <w:jc w:val="center"/>
              <w:rPr>
                <w:rFonts w:ascii="宋体" w:hAnsi="宋体"/>
                <w:color w:val="000000" w:themeColor="text1"/>
              </w:rPr>
            </w:pPr>
            <w:r w:rsidRPr="00815CE1">
              <w:rPr>
                <w:rFonts w:ascii="宋体" w:hAnsi="宋体" w:hint="eastAsia"/>
                <w:color w:val="000000" w:themeColor="text1"/>
              </w:rPr>
              <w:t>自信</w:t>
            </w:r>
          </w:p>
          <w:p w14:paraId="190DE1D0" w14:textId="77777777" w:rsidR="000A44D5" w:rsidRPr="0025500F" w:rsidRDefault="000A44D5" w:rsidP="00C43C6A">
            <w:pPr>
              <w:widowControl/>
              <w:jc w:val="center"/>
              <w:rPr>
                <w:kern w:val="0"/>
              </w:rPr>
            </w:pPr>
            <w:r>
              <w:rPr>
                <w:rFonts w:ascii="宋体" w:hAnsi="宋体" w:hint="eastAsia"/>
                <w:color w:val="000000" w:themeColor="text1"/>
              </w:rPr>
              <w:t>（10%）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49C9F2F" w14:textId="77777777" w:rsidR="000A44D5" w:rsidRPr="0025500F" w:rsidRDefault="000A44D5" w:rsidP="00C43C6A">
            <w:pPr>
              <w:widowControl/>
              <w:rPr>
                <w:kern w:val="0"/>
              </w:rPr>
            </w:pPr>
            <w:r w:rsidRPr="00815CE1">
              <w:rPr>
                <w:rFonts w:ascii="宋体" w:hAnsi="宋体" w:hint="eastAsia"/>
                <w:color w:val="000000" w:themeColor="text1"/>
              </w:rPr>
              <w:t>大胆提出和别人不同的问题，大胆尝试并表达自己的想法</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793B7DF" w14:textId="77777777" w:rsidR="000A44D5" w:rsidRPr="0025500F" w:rsidRDefault="000A44D5" w:rsidP="00C43C6A">
            <w:pPr>
              <w:widowControl/>
              <w:rPr>
                <w:kern w:val="0"/>
              </w:rPr>
            </w:pPr>
            <w:r w:rsidRPr="00815CE1">
              <w:rPr>
                <w:rFonts w:ascii="宋体" w:hAnsi="宋体" w:hint="eastAsia"/>
                <w:color w:val="000000" w:themeColor="text1"/>
              </w:rPr>
              <w:t>有提出自己的不同看法，并</w:t>
            </w:r>
            <w:proofErr w:type="gramStart"/>
            <w:r w:rsidRPr="00815CE1">
              <w:rPr>
                <w:rFonts w:ascii="宋体" w:hAnsi="宋体" w:hint="eastAsia"/>
                <w:color w:val="000000" w:themeColor="text1"/>
              </w:rPr>
              <w:t>作出</w:t>
            </w:r>
            <w:proofErr w:type="gramEnd"/>
            <w:r w:rsidRPr="00815CE1">
              <w:rPr>
                <w:rFonts w:ascii="宋体" w:hAnsi="宋体" w:hint="eastAsia"/>
                <w:color w:val="000000" w:themeColor="text1"/>
              </w:rPr>
              <w:t>尝试</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0901D223" w14:textId="77777777" w:rsidR="000A44D5" w:rsidRPr="0025500F" w:rsidRDefault="000A44D5" w:rsidP="00C43C6A">
            <w:pPr>
              <w:widowControl/>
              <w:rPr>
                <w:kern w:val="0"/>
              </w:rPr>
            </w:pPr>
            <w:r w:rsidRPr="00815CE1">
              <w:rPr>
                <w:rFonts w:ascii="宋体" w:hAnsi="宋体" w:hint="eastAsia"/>
                <w:color w:val="000000" w:themeColor="text1"/>
              </w:rPr>
              <w:t>不敢提出和别人不同的问题，不敢尝试和表达自己的想法</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25E74050" w14:textId="77777777" w:rsidR="000A44D5" w:rsidRPr="0025500F" w:rsidRDefault="000A44D5" w:rsidP="00C43C6A">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339B0E5C" w14:textId="77777777" w:rsidR="000A44D5" w:rsidRPr="0025500F" w:rsidRDefault="000A44D5" w:rsidP="00C43C6A">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5E82BC55" w14:textId="77777777" w:rsidR="000A44D5" w:rsidRPr="0025500F" w:rsidRDefault="000A44D5" w:rsidP="00C43C6A">
            <w:pPr>
              <w:widowControl/>
              <w:rPr>
                <w:kern w:val="0"/>
              </w:rPr>
            </w:pPr>
            <w:r w:rsidRPr="00815CE1">
              <w:rPr>
                <w:rFonts w:ascii="宋体" w:hAnsi="宋体"/>
                <w:color w:val="000000" w:themeColor="text1"/>
              </w:rPr>
              <w:t> </w:t>
            </w:r>
          </w:p>
        </w:tc>
      </w:tr>
      <w:tr w:rsidR="000A44D5" w:rsidRPr="0025500F" w14:paraId="56A14FD1" w14:textId="77777777" w:rsidTr="00C43C6A">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826EFF" w14:textId="77777777" w:rsidR="000A44D5" w:rsidRDefault="000A44D5" w:rsidP="00C43C6A">
            <w:pPr>
              <w:jc w:val="center"/>
              <w:rPr>
                <w:rFonts w:ascii="宋体" w:hAnsi="宋体"/>
                <w:color w:val="000000" w:themeColor="text1"/>
              </w:rPr>
            </w:pPr>
            <w:r w:rsidRPr="00815CE1">
              <w:rPr>
                <w:rFonts w:ascii="宋体" w:hAnsi="宋体" w:hint="eastAsia"/>
                <w:color w:val="000000" w:themeColor="text1"/>
              </w:rPr>
              <w:t>善于与人合作</w:t>
            </w:r>
          </w:p>
          <w:p w14:paraId="2CE90A39" w14:textId="77777777" w:rsidR="000A44D5" w:rsidRPr="0025500F" w:rsidRDefault="000A44D5" w:rsidP="00C43C6A">
            <w:pPr>
              <w:widowControl/>
              <w:jc w:val="center"/>
              <w:rPr>
                <w:kern w:val="0"/>
              </w:rPr>
            </w:pPr>
            <w:r>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033A0188" w14:textId="77777777" w:rsidR="000A44D5" w:rsidRPr="0025500F" w:rsidRDefault="000A44D5" w:rsidP="00C43C6A">
            <w:pPr>
              <w:widowControl/>
              <w:rPr>
                <w:kern w:val="0"/>
              </w:rPr>
            </w:pPr>
            <w:r w:rsidRPr="00815CE1">
              <w:rPr>
                <w:rFonts w:ascii="宋体" w:hAnsi="宋体" w:hint="eastAsia"/>
                <w:color w:val="000000" w:themeColor="text1"/>
              </w:rPr>
              <w:t>善于与人合作，虚心听取别人的意见</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63596332" w14:textId="77777777" w:rsidR="000A44D5" w:rsidRPr="0025500F" w:rsidRDefault="000A44D5" w:rsidP="00C43C6A">
            <w:pPr>
              <w:widowControl/>
              <w:rPr>
                <w:kern w:val="0"/>
              </w:rPr>
            </w:pPr>
            <w:r w:rsidRPr="00815CE1">
              <w:rPr>
                <w:rFonts w:ascii="宋体" w:hAnsi="宋体" w:hint="eastAsia"/>
                <w:color w:val="000000" w:themeColor="text1"/>
              </w:rPr>
              <w:t>能与人合作，能接受别人的意见。</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73F561F" w14:textId="77777777" w:rsidR="000A44D5" w:rsidRPr="0025500F" w:rsidRDefault="000A44D5" w:rsidP="00C43C6A">
            <w:pPr>
              <w:widowControl/>
              <w:rPr>
                <w:kern w:val="0"/>
              </w:rPr>
            </w:pPr>
            <w:r w:rsidRPr="00815CE1">
              <w:rPr>
                <w:rFonts w:ascii="宋体" w:hAnsi="宋体" w:hint="eastAsia"/>
                <w:color w:val="000000" w:themeColor="text1"/>
              </w:rPr>
              <w:t>缺乏与人合作的精神，难以听进别人的意见</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53D7D5C0" w14:textId="77777777" w:rsidR="000A44D5" w:rsidRPr="0025500F" w:rsidRDefault="000A44D5" w:rsidP="00C43C6A">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1A301592" w14:textId="77777777" w:rsidR="000A44D5" w:rsidRPr="0025500F" w:rsidRDefault="000A44D5" w:rsidP="00C43C6A">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41B84E51" w14:textId="77777777" w:rsidR="000A44D5" w:rsidRPr="0025500F" w:rsidRDefault="000A44D5" w:rsidP="00C43C6A">
            <w:pPr>
              <w:widowControl/>
              <w:rPr>
                <w:kern w:val="0"/>
              </w:rPr>
            </w:pPr>
            <w:r w:rsidRPr="00815CE1">
              <w:rPr>
                <w:rFonts w:ascii="宋体" w:hAnsi="宋体"/>
                <w:color w:val="000000" w:themeColor="text1"/>
              </w:rPr>
              <w:t> </w:t>
            </w:r>
          </w:p>
        </w:tc>
      </w:tr>
      <w:tr w:rsidR="000A44D5" w:rsidRPr="0025500F" w14:paraId="7DC19F02" w14:textId="77777777" w:rsidTr="00C43C6A">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7FEF54" w14:textId="77777777" w:rsidR="000A44D5" w:rsidRDefault="000A44D5" w:rsidP="00C43C6A">
            <w:pPr>
              <w:jc w:val="center"/>
              <w:rPr>
                <w:rFonts w:ascii="宋体" w:hAnsi="宋体"/>
                <w:color w:val="000000" w:themeColor="text1"/>
              </w:rPr>
            </w:pPr>
            <w:r w:rsidRPr="00815CE1">
              <w:rPr>
                <w:rFonts w:ascii="宋体" w:hAnsi="宋体" w:hint="eastAsia"/>
                <w:color w:val="000000" w:themeColor="text1"/>
              </w:rPr>
              <w:t>思维的条理性</w:t>
            </w:r>
          </w:p>
          <w:p w14:paraId="180D1A4C" w14:textId="77777777" w:rsidR="000A44D5" w:rsidRPr="0025500F" w:rsidRDefault="000A44D5" w:rsidP="00C43C6A">
            <w:pPr>
              <w:widowControl/>
              <w:jc w:val="center"/>
              <w:rPr>
                <w:kern w:val="0"/>
              </w:rPr>
            </w:pPr>
            <w:r>
              <w:rPr>
                <w:rFonts w:ascii="宋体" w:hAnsi="宋体" w:hint="eastAsia"/>
                <w:color w:val="000000" w:themeColor="text1"/>
              </w:rPr>
              <w:t>（10%）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49B6929A" w14:textId="77777777" w:rsidR="000A44D5" w:rsidRPr="0025500F" w:rsidRDefault="000A44D5" w:rsidP="00C43C6A">
            <w:pPr>
              <w:widowControl/>
              <w:rPr>
                <w:kern w:val="0"/>
              </w:rPr>
            </w:pPr>
            <w:r w:rsidRPr="00815CE1">
              <w:rPr>
                <w:rFonts w:ascii="宋体" w:hAnsi="宋体" w:hint="eastAsia"/>
                <w:color w:val="000000" w:themeColor="text1"/>
              </w:rPr>
              <w:t>能有条理表达自己</w:t>
            </w:r>
            <w:r w:rsidRPr="00815CE1">
              <w:rPr>
                <w:rFonts w:ascii="宋体" w:hAnsi="宋体"/>
                <w:color w:val="000000" w:themeColor="text1"/>
              </w:rPr>
              <w:t xml:space="preserve"> </w:t>
            </w:r>
            <w:r w:rsidRPr="00815CE1">
              <w:rPr>
                <w:rFonts w:ascii="宋体" w:hAnsi="宋体" w:hint="eastAsia"/>
                <w:color w:val="000000" w:themeColor="text1"/>
              </w:rPr>
              <w:t>的意见，解决问题的过程清楚，做事有计划</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C22F23C" w14:textId="77777777" w:rsidR="000A44D5" w:rsidRPr="0025500F" w:rsidRDefault="000A44D5" w:rsidP="00C43C6A">
            <w:pPr>
              <w:widowControl/>
              <w:rPr>
                <w:kern w:val="0"/>
              </w:rPr>
            </w:pPr>
            <w:r w:rsidRPr="00815CE1">
              <w:rPr>
                <w:rFonts w:ascii="宋体" w:hAnsi="宋体" w:hint="eastAsia"/>
                <w:color w:val="000000" w:themeColor="text1"/>
              </w:rPr>
              <w:t>能表达自己的意见，有解决问题的能力，但条理性差些</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63B3F542" w14:textId="77777777" w:rsidR="000A44D5" w:rsidRPr="0025500F" w:rsidRDefault="000A44D5" w:rsidP="00C43C6A">
            <w:pPr>
              <w:widowControl/>
              <w:rPr>
                <w:kern w:val="0"/>
              </w:rPr>
            </w:pPr>
            <w:r w:rsidRPr="00815CE1">
              <w:rPr>
                <w:rFonts w:ascii="宋体" w:hAnsi="宋体" w:hint="eastAsia"/>
                <w:color w:val="000000" w:themeColor="text1"/>
              </w:rPr>
              <w:t>不能准确表达自己的意思，做事缺乏计划性，条理性，不能独立解决问题</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09D4E2C9" w14:textId="77777777" w:rsidR="000A44D5" w:rsidRPr="0025500F" w:rsidRDefault="000A44D5" w:rsidP="00C43C6A">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470CEB85" w14:textId="77777777" w:rsidR="000A44D5" w:rsidRPr="0025500F" w:rsidRDefault="000A44D5" w:rsidP="00C43C6A">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55B4377D" w14:textId="77777777" w:rsidR="000A44D5" w:rsidRPr="0025500F" w:rsidRDefault="000A44D5" w:rsidP="00C43C6A">
            <w:pPr>
              <w:widowControl/>
              <w:rPr>
                <w:kern w:val="0"/>
              </w:rPr>
            </w:pPr>
            <w:r w:rsidRPr="00815CE1">
              <w:rPr>
                <w:rFonts w:ascii="宋体" w:hAnsi="宋体"/>
                <w:color w:val="000000" w:themeColor="text1"/>
              </w:rPr>
              <w:t> </w:t>
            </w:r>
          </w:p>
        </w:tc>
      </w:tr>
      <w:tr w:rsidR="000A44D5" w:rsidRPr="0025500F" w14:paraId="0FDCA1E1" w14:textId="77777777" w:rsidTr="00C43C6A">
        <w:trPr>
          <w:jc w:val="center"/>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DFF73" w14:textId="77777777" w:rsidR="000A44D5" w:rsidRDefault="000A44D5" w:rsidP="00C43C6A">
            <w:pPr>
              <w:jc w:val="center"/>
              <w:rPr>
                <w:rFonts w:ascii="宋体" w:hAnsi="宋体"/>
                <w:color w:val="000000" w:themeColor="text1"/>
              </w:rPr>
            </w:pPr>
            <w:r w:rsidRPr="00815CE1">
              <w:rPr>
                <w:rFonts w:ascii="宋体" w:hAnsi="宋体" w:hint="eastAsia"/>
                <w:color w:val="000000" w:themeColor="text1"/>
              </w:rPr>
              <w:t>思维的创造性</w:t>
            </w:r>
          </w:p>
          <w:p w14:paraId="363D8BA9" w14:textId="77777777" w:rsidR="000A44D5" w:rsidRPr="0025500F" w:rsidRDefault="000A44D5" w:rsidP="00C43C6A">
            <w:pPr>
              <w:widowControl/>
              <w:jc w:val="center"/>
              <w:rPr>
                <w:kern w:val="0"/>
              </w:rPr>
            </w:pPr>
            <w:r>
              <w:rPr>
                <w:rFonts w:ascii="宋体" w:hAnsi="宋体" w:hint="eastAsia"/>
                <w:color w:val="000000" w:themeColor="text1"/>
              </w:rPr>
              <w:t>（20%）</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223A4AA" w14:textId="77777777" w:rsidR="000A44D5" w:rsidRPr="0025500F" w:rsidRDefault="000A44D5" w:rsidP="00C43C6A">
            <w:pPr>
              <w:widowControl/>
              <w:rPr>
                <w:kern w:val="0"/>
              </w:rPr>
            </w:pPr>
            <w:r w:rsidRPr="00815CE1">
              <w:rPr>
                <w:rFonts w:ascii="宋体" w:hAnsi="宋体" w:hint="eastAsia"/>
                <w:color w:val="000000" w:themeColor="text1"/>
              </w:rPr>
              <w:t>具有创造性思维，能用不同的方法解决问题，独立思考</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5C70F887" w14:textId="77777777" w:rsidR="000A44D5" w:rsidRPr="0025500F" w:rsidRDefault="000A44D5" w:rsidP="00C43C6A">
            <w:pPr>
              <w:widowControl/>
              <w:rPr>
                <w:kern w:val="0"/>
              </w:rPr>
            </w:pPr>
            <w:r w:rsidRPr="00815CE1">
              <w:rPr>
                <w:rFonts w:ascii="宋体" w:hAnsi="宋体" w:hint="eastAsia"/>
                <w:color w:val="000000" w:themeColor="text1"/>
              </w:rPr>
              <w:t>能用老师提供的方法解决问题，有一定的思考能力和创造性</w:t>
            </w:r>
          </w:p>
        </w:tc>
        <w:tc>
          <w:tcPr>
            <w:tcW w:w="1740" w:type="dxa"/>
            <w:tcBorders>
              <w:top w:val="nil"/>
              <w:left w:val="nil"/>
              <w:bottom w:val="single" w:sz="8" w:space="0" w:color="auto"/>
              <w:right w:val="single" w:sz="8" w:space="0" w:color="auto"/>
            </w:tcBorders>
            <w:tcMar>
              <w:top w:w="0" w:type="dxa"/>
              <w:left w:w="108" w:type="dxa"/>
              <w:bottom w:w="0" w:type="dxa"/>
              <w:right w:w="108" w:type="dxa"/>
            </w:tcMar>
          </w:tcPr>
          <w:p w14:paraId="74FB4D19" w14:textId="77777777" w:rsidR="000A44D5" w:rsidRPr="0025500F" w:rsidRDefault="000A44D5" w:rsidP="00C43C6A">
            <w:pPr>
              <w:widowControl/>
              <w:rPr>
                <w:kern w:val="0"/>
              </w:rPr>
            </w:pPr>
            <w:r w:rsidRPr="00815CE1">
              <w:rPr>
                <w:rFonts w:ascii="宋体" w:hAnsi="宋体" w:hint="eastAsia"/>
                <w:color w:val="000000" w:themeColor="text1"/>
              </w:rPr>
              <w:t>思考能力差，缺乏创造性，不能独立解决问题</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67C9B429" w14:textId="77777777" w:rsidR="000A44D5" w:rsidRPr="0025500F" w:rsidRDefault="000A44D5" w:rsidP="00C43C6A">
            <w:pPr>
              <w:widowControl/>
              <w:rPr>
                <w:kern w:val="0"/>
              </w:rPr>
            </w:pPr>
            <w:r w:rsidRPr="00815CE1">
              <w:rPr>
                <w:rFonts w:ascii="宋体" w:hAnsi="宋体"/>
                <w:color w:val="000000" w:themeColor="text1"/>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4011814E" w14:textId="77777777" w:rsidR="000A44D5" w:rsidRPr="0025500F" w:rsidRDefault="000A44D5" w:rsidP="00C43C6A">
            <w:pPr>
              <w:widowControl/>
              <w:rPr>
                <w:kern w:val="0"/>
              </w:rPr>
            </w:pPr>
            <w:r w:rsidRPr="00815CE1">
              <w:rPr>
                <w:rFonts w:ascii="宋体" w:hAnsi="宋体"/>
                <w:color w:val="000000" w:themeColor="text1"/>
              </w:rPr>
              <w:t> </w:t>
            </w:r>
          </w:p>
        </w:tc>
        <w:tc>
          <w:tcPr>
            <w:tcW w:w="674" w:type="dxa"/>
            <w:tcBorders>
              <w:top w:val="nil"/>
              <w:left w:val="nil"/>
              <w:bottom w:val="single" w:sz="8" w:space="0" w:color="auto"/>
              <w:right w:val="single" w:sz="8" w:space="0" w:color="auto"/>
            </w:tcBorders>
            <w:tcMar>
              <w:top w:w="0" w:type="dxa"/>
              <w:left w:w="108" w:type="dxa"/>
              <w:bottom w:w="0" w:type="dxa"/>
              <w:right w:w="108" w:type="dxa"/>
            </w:tcMar>
          </w:tcPr>
          <w:p w14:paraId="7A9A6333" w14:textId="77777777" w:rsidR="000A44D5" w:rsidRPr="0025500F" w:rsidRDefault="000A44D5" w:rsidP="00C43C6A">
            <w:pPr>
              <w:widowControl/>
              <w:rPr>
                <w:kern w:val="0"/>
              </w:rPr>
            </w:pPr>
            <w:r w:rsidRPr="00815CE1">
              <w:rPr>
                <w:rFonts w:ascii="宋体" w:hAnsi="宋体"/>
                <w:color w:val="000000" w:themeColor="text1"/>
              </w:rPr>
              <w:t> </w:t>
            </w:r>
          </w:p>
        </w:tc>
      </w:tr>
    </w:tbl>
    <w:p w14:paraId="1E3ADC14" w14:textId="77777777" w:rsidR="000A44D5" w:rsidRPr="00F17826" w:rsidRDefault="000A44D5" w:rsidP="000A44D5">
      <w:pPr>
        <w:pStyle w:val="aa"/>
        <w:spacing w:line="360" w:lineRule="auto"/>
        <w:ind w:firstLine="480"/>
        <w:rPr>
          <w:color w:val="000000" w:themeColor="text1"/>
          <w:sz w:val="24"/>
        </w:rPr>
      </w:pPr>
      <w:r w:rsidRPr="00815CE1">
        <w:rPr>
          <w:rFonts w:hint="eastAsia"/>
          <w:color w:val="000000" w:themeColor="text1"/>
          <w:sz w:val="24"/>
        </w:rPr>
        <w:t>测试得分按照</w:t>
      </w:r>
      <w:r>
        <w:rPr>
          <w:rFonts w:hint="eastAsia"/>
          <w:color w:val="000000" w:themeColor="text1"/>
          <w:sz w:val="24"/>
        </w:rPr>
        <w:t>个人评价、小组评价、教师评价的加权平均分的</w:t>
      </w:r>
      <w:r w:rsidRPr="00815CE1">
        <w:rPr>
          <w:rFonts w:hint="eastAsia"/>
          <w:color w:val="000000" w:themeColor="text1"/>
          <w:sz w:val="24"/>
        </w:rPr>
        <w:t>10%</w:t>
      </w:r>
      <w:r w:rsidRPr="00815CE1">
        <w:rPr>
          <w:rFonts w:hint="eastAsia"/>
          <w:color w:val="000000" w:themeColor="text1"/>
          <w:sz w:val="24"/>
        </w:rPr>
        <w:t>算入期末成绩</w:t>
      </w:r>
      <w:r>
        <w:rPr>
          <w:rFonts w:hint="eastAsia"/>
          <w:color w:val="000000" w:themeColor="text1"/>
          <w:sz w:val="24"/>
        </w:rPr>
        <w:t>。</w:t>
      </w:r>
    </w:p>
    <w:p w14:paraId="5319AC9A" w14:textId="77777777" w:rsidR="000A44D5" w:rsidRPr="000D7AA8" w:rsidRDefault="000A44D5" w:rsidP="000A44D5">
      <w:pPr>
        <w:pStyle w:val="aa"/>
        <w:numPr>
          <w:ilvl w:val="0"/>
          <w:numId w:val="6"/>
        </w:numPr>
        <w:spacing w:line="360" w:lineRule="auto"/>
        <w:ind w:firstLineChars="0"/>
        <w:rPr>
          <w:rFonts w:ascii="Calibri" w:hAnsi="Calibri"/>
          <w:sz w:val="24"/>
        </w:rPr>
      </w:pPr>
      <w:r w:rsidRPr="00057B74">
        <w:rPr>
          <w:rFonts w:ascii="Calibri" w:hAnsi="Calibri" w:hint="eastAsia"/>
          <w:b/>
          <w:bCs/>
          <w:sz w:val="24"/>
        </w:rPr>
        <w:t>上机实验</w:t>
      </w:r>
      <w:r w:rsidRPr="000D7AA8">
        <w:rPr>
          <w:rFonts w:ascii="Calibri" w:hAnsi="Calibri" w:hint="eastAsia"/>
          <w:sz w:val="24"/>
        </w:rPr>
        <w:t>：每次上机实验均安排任务，根据任务完成情况、实验报告进行评分，实验总评成绩按照</w:t>
      </w:r>
      <w:r>
        <w:rPr>
          <w:rFonts w:ascii="Calibri" w:hAnsi="Calibri" w:hint="eastAsia"/>
          <w:sz w:val="24"/>
        </w:rPr>
        <w:t>1</w:t>
      </w:r>
      <w:r w:rsidRPr="000D7AA8">
        <w:rPr>
          <w:rFonts w:ascii="Calibri" w:hAnsi="Calibri" w:hint="eastAsia"/>
          <w:sz w:val="24"/>
        </w:rPr>
        <w:t>0%</w:t>
      </w:r>
      <w:r w:rsidRPr="000D7AA8">
        <w:rPr>
          <w:rFonts w:ascii="Calibri" w:hAnsi="Calibri"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0A44D5" w:rsidRPr="007C538A" w14:paraId="1A71BAD3" w14:textId="77777777" w:rsidTr="00C43C6A">
        <w:tc>
          <w:tcPr>
            <w:tcW w:w="4264" w:type="dxa"/>
            <w:gridSpan w:val="2"/>
            <w:vAlign w:val="center"/>
          </w:tcPr>
          <w:p w14:paraId="1AFF78C6" w14:textId="77777777" w:rsidR="000A44D5" w:rsidRPr="003A46FD" w:rsidRDefault="000A44D5" w:rsidP="00C43C6A">
            <w:pPr>
              <w:ind w:firstLineChars="147" w:firstLine="266"/>
              <w:jc w:val="center"/>
              <w:rPr>
                <w:rFonts w:ascii="宋体" w:hAnsi="Calibri"/>
                <w:b/>
                <w:bCs/>
                <w:color w:val="000000"/>
                <w:sz w:val="18"/>
                <w:szCs w:val="18"/>
              </w:rPr>
            </w:pPr>
            <w:r w:rsidRPr="003A46FD">
              <w:rPr>
                <w:rFonts w:ascii="宋体" w:hAnsi="宋体" w:hint="eastAsia"/>
                <w:b/>
                <w:bCs/>
                <w:color w:val="000000"/>
                <w:sz w:val="18"/>
                <w:szCs w:val="18"/>
              </w:rPr>
              <w:t>上机实验完成及实验成绩情况</w:t>
            </w:r>
          </w:p>
        </w:tc>
        <w:tc>
          <w:tcPr>
            <w:tcW w:w="4264" w:type="dxa"/>
            <w:vAlign w:val="center"/>
          </w:tcPr>
          <w:p w14:paraId="55C8FBD3" w14:textId="77777777" w:rsidR="000A44D5" w:rsidRPr="003A46FD" w:rsidRDefault="000A44D5" w:rsidP="00C43C6A">
            <w:pPr>
              <w:jc w:val="center"/>
              <w:rPr>
                <w:rFonts w:ascii="宋体" w:hAnsi="Calibri"/>
                <w:b/>
                <w:bCs/>
                <w:color w:val="000000"/>
                <w:sz w:val="18"/>
                <w:szCs w:val="18"/>
              </w:rPr>
            </w:pPr>
            <w:r w:rsidRPr="003A46FD">
              <w:rPr>
                <w:rFonts w:ascii="宋体" w:hAnsi="宋体" w:hint="eastAsia"/>
                <w:b/>
                <w:bCs/>
                <w:color w:val="000000"/>
                <w:sz w:val="18"/>
                <w:szCs w:val="18"/>
              </w:rPr>
              <w:t>分值</w:t>
            </w:r>
          </w:p>
        </w:tc>
      </w:tr>
      <w:tr w:rsidR="000A44D5" w:rsidRPr="007C538A" w14:paraId="1E5ACBC5" w14:textId="77777777" w:rsidTr="00C43C6A">
        <w:trPr>
          <w:trHeight w:val="105"/>
        </w:trPr>
        <w:tc>
          <w:tcPr>
            <w:tcW w:w="2132" w:type="dxa"/>
            <w:vMerge w:val="restart"/>
            <w:vAlign w:val="center"/>
          </w:tcPr>
          <w:p w14:paraId="1818FD15"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全部完成</w:t>
            </w:r>
          </w:p>
        </w:tc>
        <w:tc>
          <w:tcPr>
            <w:tcW w:w="2132" w:type="dxa"/>
            <w:vAlign w:val="center"/>
          </w:tcPr>
          <w:p w14:paraId="11B1CC99"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7次良好以上</w:t>
            </w:r>
          </w:p>
        </w:tc>
        <w:tc>
          <w:tcPr>
            <w:tcW w:w="4264" w:type="dxa"/>
            <w:vAlign w:val="center"/>
          </w:tcPr>
          <w:p w14:paraId="6D02C55F"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100</w:t>
            </w:r>
          </w:p>
        </w:tc>
      </w:tr>
      <w:tr w:rsidR="000A44D5" w:rsidRPr="007C538A" w14:paraId="029152B7" w14:textId="77777777" w:rsidTr="00C43C6A">
        <w:trPr>
          <w:trHeight w:val="105"/>
        </w:trPr>
        <w:tc>
          <w:tcPr>
            <w:tcW w:w="2132" w:type="dxa"/>
            <w:vMerge/>
            <w:vAlign w:val="center"/>
          </w:tcPr>
          <w:p w14:paraId="1C47FA98" w14:textId="77777777" w:rsidR="000A44D5" w:rsidRPr="003A46FD" w:rsidRDefault="000A44D5" w:rsidP="00C43C6A">
            <w:pPr>
              <w:jc w:val="center"/>
              <w:rPr>
                <w:rFonts w:ascii="宋体" w:hAnsi="宋体"/>
                <w:color w:val="000000"/>
                <w:sz w:val="18"/>
                <w:szCs w:val="18"/>
              </w:rPr>
            </w:pPr>
          </w:p>
        </w:tc>
        <w:tc>
          <w:tcPr>
            <w:tcW w:w="2132" w:type="dxa"/>
            <w:vAlign w:val="center"/>
          </w:tcPr>
          <w:p w14:paraId="10654B46"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5次良好</w:t>
            </w:r>
          </w:p>
        </w:tc>
        <w:tc>
          <w:tcPr>
            <w:tcW w:w="4264" w:type="dxa"/>
            <w:vAlign w:val="center"/>
          </w:tcPr>
          <w:p w14:paraId="19057CCC" w14:textId="77777777" w:rsidR="000A44D5" w:rsidRPr="003A46FD" w:rsidRDefault="000A44D5" w:rsidP="00C43C6A">
            <w:pPr>
              <w:jc w:val="center"/>
              <w:rPr>
                <w:rFonts w:ascii="宋体" w:hAnsi="宋体"/>
                <w:color w:val="000000"/>
                <w:sz w:val="18"/>
                <w:szCs w:val="18"/>
              </w:rPr>
            </w:pPr>
            <w:r w:rsidRPr="003A46FD">
              <w:rPr>
                <w:rFonts w:ascii="宋体" w:hAnsi="宋体" w:hint="eastAsia"/>
                <w:color w:val="000000"/>
                <w:sz w:val="18"/>
                <w:szCs w:val="18"/>
              </w:rPr>
              <w:t>90</w:t>
            </w:r>
            <w:r w:rsidRPr="003A46FD">
              <w:rPr>
                <w:rFonts w:ascii="宋体" w:hAnsi="宋体"/>
                <w:color w:val="000000"/>
                <w:sz w:val="18"/>
                <w:szCs w:val="18"/>
              </w:rPr>
              <w:t xml:space="preserve"> </w:t>
            </w:r>
          </w:p>
        </w:tc>
      </w:tr>
      <w:tr w:rsidR="000A44D5" w:rsidRPr="007C538A" w14:paraId="256A5AFE" w14:textId="77777777" w:rsidTr="00C43C6A">
        <w:trPr>
          <w:trHeight w:val="105"/>
        </w:trPr>
        <w:tc>
          <w:tcPr>
            <w:tcW w:w="2132" w:type="dxa"/>
            <w:vMerge/>
            <w:vAlign w:val="center"/>
          </w:tcPr>
          <w:p w14:paraId="1C1ED73A" w14:textId="77777777" w:rsidR="000A44D5" w:rsidRPr="003A46FD" w:rsidRDefault="000A44D5" w:rsidP="00C43C6A">
            <w:pPr>
              <w:jc w:val="center"/>
              <w:rPr>
                <w:rFonts w:ascii="宋体" w:hAnsi="宋体"/>
                <w:color w:val="000000"/>
                <w:sz w:val="18"/>
                <w:szCs w:val="18"/>
              </w:rPr>
            </w:pPr>
          </w:p>
        </w:tc>
        <w:tc>
          <w:tcPr>
            <w:tcW w:w="2132" w:type="dxa"/>
            <w:vAlign w:val="center"/>
          </w:tcPr>
          <w:p w14:paraId="66338E02"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1次良好</w:t>
            </w:r>
          </w:p>
        </w:tc>
        <w:tc>
          <w:tcPr>
            <w:tcW w:w="4264" w:type="dxa"/>
            <w:vAlign w:val="center"/>
          </w:tcPr>
          <w:p w14:paraId="62DBCD93" w14:textId="77777777" w:rsidR="000A44D5" w:rsidRPr="003A46FD" w:rsidRDefault="000A44D5" w:rsidP="00C43C6A">
            <w:pPr>
              <w:jc w:val="center"/>
              <w:rPr>
                <w:rFonts w:ascii="宋体" w:hAnsi="宋体"/>
                <w:color w:val="000000"/>
                <w:sz w:val="18"/>
                <w:szCs w:val="18"/>
              </w:rPr>
            </w:pPr>
            <w:r w:rsidRPr="003A46FD">
              <w:rPr>
                <w:rFonts w:ascii="宋体" w:hAnsi="宋体" w:hint="eastAsia"/>
                <w:color w:val="000000"/>
                <w:sz w:val="18"/>
                <w:szCs w:val="18"/>
              </w:rPr>
              <w:t>80</w:t>
            </w:r>
          </w:p>
        </w:tc>
      </w:tr>
      <w:tr w:rsidR="000A44D5" w:rsidRPr="007C538A" w14:paraId="6F8236E0" w14:textId="77777777" w:rsidTr="00C43C6A">
        <w:trPr>
          <w:trHeight w:val="105"/>
        </w:trPr>
        <w:tc>
          <w:tcPr>
            <w:tcW w:w="2132" w:type="dxa"/>
            <w:vMerge/>
            <w:vAlign w:val="center"/>
          </w:tcPr>
          <w:p w14:paraId="7C318CE6" w14:textId="77777777" w:rsidR="000A44D5" w:rsidRPr="003A46FD" w:rsidRDefault="000A44D5" w:rsidP="00C43C6A">
            <w:pPr>
              <w:jc w:val="center"/>
              <w:rPr>
                <w:rFonts w:ascii="宋体" w:hAnsi="宋体"/>
                <w:color w:val="000000"/>
                <w:sz w:val="18"/>
                <w:szCs w:val="18"/>
              </w:rPr>
            </w:pPr>
          </w:p>
        </w:tc>
        <w:tc>
          <w:tcPr>
            <w:tcW w:w="2132" w:type="dxa"/>
            <w:vAlign w:val="center"/>
          </w:tcPr>
          <w:p w14:paraId="13F75077"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无良好</w:t>
            </w:r>
          </w:p>
        </w:tc>
        <w:tc>
          <w:tcPr>
            <w:tcW w:w="4264" w:type="dxa"/>
            <w:vAlign w:val="center"/>
          </w:tcPr>
          <w:p w14:paraId="11D690EB" w14:textId="77777777" w:rsidR="000A44D5" w:rsidRPr="003A46FD" w:rsidRDefault="000A44D5" w:rsidP="00C43C6A">
            <w:pPr>
              <w:jc w:val="center"/>
              <w:rPr>
                <w:rFonts w:ascii="宋体" w:hAnsi="宋体"/>
                <w:color w:val="000000"/>
                <w:sz w:val="18"/>
                <w:szCs w:val="18"/>
              </w:rPr>
            </w:pPr>
            <w:r w:rsidRPr="003A46FD">
              <w:rPr>
                <w:rFonts w:ascii="宋体" w:hAnsi="宋体" w:hint="eastAsia"/>
                <w:color w:val="000000"/>
                <w:sz w:val="18"/>
                <w:szCs w:val="18"/>
              </w:rPr>
              <w:t>75</w:t>
            </w:r>
          </w:p>
        </w:tc>
      </w:tr>
      <w:tr w:rsidR="000A44D5" w:rsidRPr="007C538A" w14:paraId="3FC32F0A" w14:textId="77777777" w:rsidTr="00C43C6A">
        <w:tc>
          <w:tcPr>
            <w:tcW w:w="4264" w:type="dxa"/>
            <w:gridSpan w:val="2"/>
            <w:vAlign w:val="center"/>
          </w:tcPr>
          <w:p w14:paraId="71800F5B"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缺勤1次</w:t>
            </w:r>
          </w:p>
        </w:tc>
        <w:tc>
          <w:tcPr>
            <w:tcW w:w="4264" w:type="dxa"/>
            <w:vAlign w:val="center"/>
          </w:tcPr>
          <w:p w14:paraId="58DA0A1F"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7</w:t>
            </w:r>
            <w:r w:rsidRPr="003A46FD">
              <w:rPr>
                <w:rFonts w:ascii="宋体" w:hAnsi="宋体"/>
                <w:color w:val="000000"/>
                <w:sz w:val="18"/>
                <w:szCs w:val="18"/>
              </w:rPr>
              <w:t>0</w:t>
            </w:r>
          </w:p>
        </w:tc>
      </w:tr>
      <w:tr w:rsidR="000A44D5" w:rsidRPr="007C538A" w14:paraId="6CB976D2" w14:textId="77777777" w:rsidTr="00C43C6A">
        <w:tc>
          <w:tcPr>
            <w:tcW w:w="4264" w:type="dxa"/>
            <w:gridSpan w:val="2"/>
            <w:vAlign w:val="center"/>
          </w:tcPr>
          <w:p w14:paraId="3DF05C10"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缺勤2次</w:t>
            </w:r>
          </w:p>
        </w:tc>
        <w:tc>
          <w:tcPr>
            <w:tcW w:w="4264" w:type="dxa"/>
            <w:vAlign w:val="center"/>
          </w:tcPr>
          <w:p w14:paraId="4908ABF3"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6</w:t>
            </w:r>
            <w:r w:rsidRPr="003A46FD">
              <w:rPr>
                <w:rFonts w:ascii="宋体" w:hAnsi="宋体"/>
                <w:color w:val="000000"/>
                <w:sz w:val="18"/>
                <w:szCs w:val="18"/>
              </w:rPr>
              <w:t>0</w:t>
            </w:r>
          </w:p>
        </w:tc>
      </w:tr>
      <w:tr w:rsidR="000A44D5" w:rsidRPr="007C538A" w14:paraId="485EE062" w14:textId="77777777" w:rsidTr="00C43C6A">
        <w:tc>
          <w:tcPr>
            <w:tcW w:w="4264" w:type="dxa"/>
            <w:gridSpan w:val="2"/>
            <w:vAlign w:val="center"/>
          </w:tcPr>
          <w:p w14:paraId="2210458F"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缺勤</w:t>
            </w:r>
            <w:r w:rsidRPr="003A46FD">
              <w:rPr>
                <w:rFonts w:ascii="宋体" w:hAnsi="宋体"/>
                <w:color w:val="000000"/>
                <w:sz w:val="18"/>
                <w:szCs w:val="18"/>
              </w:rPr>
              <w:t>3</w:t>
            </w:r>
            <w:r w:rsidRPr="003A46FD">
              <w:rPr>
                <w:rFonts w:ascii="宋体" w:hAnsi="宋体" w:hint="eastAsia"/>
                <w:color w:val="000000"/>
                <w:sz w:val="18"/>
                <w:szCs w:val="18"/>
              </w:rPr>
              <w:t>次及以上</w:t>
            </w:r>
          </w:p>
        </w:tc>
        <w:tc>
          <w:tcPr>
            <w:tcW w:w="4264" w:type="dxa"/>
            <w:vAlign w:val="center"/>
          </w:tcPr>
          <w:p w14:paraId="65494EBF"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无成绩</w:t>
            </w:r>
          </w:p>
        </w:tc>
      </w:tr>
    </w:tbl>
    <w:p w14:paraId="7AD2F820" w14:textId="77777777" w:rsidR="000A44D5" w:rsidRPr="008B08F2" w:rsidRDefault="000A44D5" w:rsidP="000A44D5">
      <w:pPr>
        <w:pStyle w:val="aa"/>
        <w:numPr>
          <w:ilvl w:val="0"/>
          <w:numId w:val="6"/>
        </w:numPr>
        <w:spacing w:line="360" w:lineRule="auto"/>
        <w:ind w:firstLineChars="0"/>
        <w:rPr>
          <w:sz w:val="24"/>
        </w:rPr>
      </w:pPr>
      <w:r w:rsidRPr="00057B74">
        <w:rPr>
          <w:rFonts w:hint="eastAsia"/>
          <w:b/>
          <w:bCs/>
          <w:sz w:val="24"/>
        </w:rPr>
        <w:t>课后作业：</w:t>
      </w:r>
      <w:r w:rsidRPr="008B08F2">
        <w:rPr>
          <w:rFonts w:hint="eastAsia"/>
          <w:sz w:val="24"/>
        </w:rPr>
        <w:t>平时作业</w:t>
      </w:r>
      <w:r>
        <w:rPr>
          <w:rFonts w:hint="eastAsia"/>
          <w:sz w:val="24"/>
        </w:rPr>
        <w:t>1</w:t>
      </w:r>
      <w:r>
        <w:rPr>
          <w:rFonts w:hint="eastAsia"/>
          <w:sz w:val="24"/>
        </w:rPr>
        <w:t>次</w:t>
      </w:r>
      <w:r>
        <w:rPr>
          <w:rFonts w:hint="eastAsia"/>
          <w:sz w:val="24"/>
        </w:rPr>
        <w:t>/2</w:t>
      </w:r>
      <w:r w:rsidRPr="008B08F2">
        <w:rPr>
          <w:rFonts w:hint="eastAsia"/>
          <w:sz w:val="24"/>
        </w:rPr>
        <w:t>周，每次作业时间约为</w:t>
      </w:r>
      <w:r w:rsidRPr="008B08F2">
        <w:rPr>
          <w:rFonts w:hint="eastAsia"/>
          <w:sz w:val="24"/>
        </w:rPr>
        <w:t>40</w:t>
      </w:r>
      <w:r w:rsidRPr="008B08F2">
        <w:rPr>
          <w:rFonts w:hint="eastAsia"/>
          <w:sz w:val="24"/>
        </w:rPr>
        <w:t>分钟，以上机操作为主。根据每次作业成绩总评及作业次数进行评分，未完成平时作业次数</w:t>
      </w:r>
      <w:r w:rsidRPr="008B08F2">
        <w:rPr>
          <w:rFonts w:hint="eastAsia"/>
          <w:sz w:val="24"/>
        </w:rPr>
        <w:lastRenderedPageBreak/>
        <w:t>达到或超过</w:t>
      </w:r>
      <w:r w:rsidRPr="008B08F2">
        <w:rPr>
          <w:rFonts w:hint="eastAsia"/>
          <w:sz w:val="24"/>
        </w:rPr>
        <w:t>3</w:t>
      </w:r>
      <w:r w:rsidRPr="008B08F2">
        <w:rPr>
          <w:rFonts w:hint="eastAsia"/>
          <w:sz w:val="24"/>
        </w:rPr>
        <w:t>次的，平时作业得分记为</w:t>
      </w:r>
      <w:r w:rsidRPr="008B08F2">
        <w:rPr>
          <w:rFonts w:hint="eastAsia"/>
          <w:sz w:val="24"/>
        </w:rPr>
        <w:t>0</w:t>
      </w:r>
      <w:r w:rsidRPr="008B08F2">
        <w:rPr>
          <w:rFonts w:hint="eastAsia"/>
          <w:sz w:val="24"/>
        </w:rPr>
        <w:t>分，平时作业得分按照</w:t>
      </w:r>
      <w:r w:rsidRPr="008B08F2">
        <w:rPr>
          <w:sz w:val="24"/>
        </w:rPr>
        <w:t>1</w:t>
      </w:r>
      <w:r w:rsidRPr="008B08F2">
        <w:rPr>
          <w:rFonts w:hint="eastAsia"/>
          <w:sz w:val="24"/>
        </w:rPr>
        <w:t>0%</w:t>
      </w:r>
      <w:r w:rsidRPr="008B08F2">
        <w:rPr>
          <w:rFonts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0A44D5" w:rsidRPr="007C538A" w14:paraId="3D423A4B" w14:textId="77777777" w:rsidTr="00C43C6A">
        <w:tc>
          <w:tcPr>
            <w:tcW w:w="4264" w:type="dxa"/>
            <w:gridSpan w:val="2"/>
            <w:vAlign w:val="center"/>
          </w:tcPr>
          <w:p w14:paraId="0A85CC61" w14:textId="77777777" w:rsidR="000A44D5" w:rsidRPr="003A46FD" w:rsidRDefault="000A44D5" w:rsidP="00C43C6A">
            <w:pPr>
              <w:ind w:firstLineChars="490" w:firstLine="885"/>
              <w:jc w:val="left"/>
              <w:rPr>
                <w:rFonts w:ascii="宋体" w:hAnsi="Calibri"/>
                <w:b/>
                <w:bCs/>
                <w:color w:val="000000"/>
                <w:sz w:val="18"/>
                <w:szCs w:val="18"/>
              </w:rPr>
            </w:pPr>
            <w:r w:rsidRPr="003A46FD">
              <w:rPr>
                <w:rFonts w:ascii="宋体" w:hAnsi="宋体" w:hint="eastAsia"/>
                <w:b/>
                <w:bCs/>
                <w:color w:val="000000"/>
                <w:sz w:val="18"/>
                <w:szCs w:val="18"/>
              </w:rPr>
              <w:t>平时作业情况</w:t>
            </w:r>
          </w:p>
        </w:tc>
        <w:tc>
          <w:tcPr>
            <w:tcW w:w="4264" w:type="dxa"/>
            <w:vAlign w:val="center"/>
          </w:tcPr>
          <w:p w14:paraId="49FE5651" w14:textId="77777777" w:rsidR="000A44D5" w:rsidRPr="003A46FD" w:rsidRDefault="000A44D5" w:rsidP="00C43C6A">
            <w:pPr>
              <w:jc w:val="center"/>
              <w:rPr>
                <w:rFonts w:ascii="宋体" w:hAnsi="Calibri"/>
                <w:b/>
                <w:bCs/>
                <w:color w:val="000000"/>
                <w:sz w:val="18"/>
                <w:szCs w:val="18"/>
              </w:rPr>
            </w:pPr>
            <w:r w:rsidRPr="003A46FD">
              <w:rPr>
                <w:rFonts w:ascii="宋体" w:hAnsi="宋体" w:hint="eastAsia"/>
                <w:b/>
                <w:bCs/>
                <w:color w:val="000000"/>
                <w:sz w:val="18"/>
                <w:szCs w:val="18"/>
              </w:rPr>
              <w:t>分值</w:t>
            </w:r>
          </w:p>
        </w:tc>
      </w:tr>
      <w:tr w:rsidR="000A44D5" w:rsidRPr="007C538A" w14:paraId="5D941D6A" w14:textId="77777777" w:rsidTr="00C43C6A">
        <w:trPr>
          <w:trHeight w:val="105"/>
        </w:trPr>
        <w:tc>
          <w:tcPr>
            <w:tcW w:w="2132" w:type="dxa"/>
            <w:vMerge w:val="restart"/>
            <w:vAlign w:val="center"/>
          </w:tcPr>
          <w:p w14:paraId="30C3130F"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全部完成</w:t>
            </w:r>
          </w:p>
        </w:tc>
        <w:tc>
          <w:tcPr>
            <w:tcW w:w="2132" w:type="dxa"/>
            <w:vAlign w:val="center"/>
          </w:tcPr>
          <w:p w14:paraId="46BEE8B0"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8次良好以上</w:t>
            </w:r>
          </w:p>
        </w:tc>
        <w:tc>
          <w:tcPr>
            <w:tcW w:w="4264" w:type="dxa"/>
            <w:vAlign w:val="center"/>
          </w:tcPr>
          <w:p w14:paraId="24F1714B"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100</w:t>
            </w:r>
          </w:p>
        </w:tc>
      </w:tr>
      <w:tr w:rsidR="000A44D5" w:rsidRPr="007C538A" w14:paraId="709FBED1" w14:textId="77777777" w:rsidTr="00C43C6A">
        <w:trPr>
          <w:trHeight w:val="105"/>
        </w:trPr>
        <w:tc>
          <w:tcPr>
            <w:tcW w:w="2132" w:type="dxa"/>
            <w:vMerge/>
            <w:vAlign w:val="center"/>
          </w:tcPr>
          <w:p w14:paraId="16395D2D" w14:textId="77777777" w:rsidR="000A44D5" w:rsidRPr="003A46FD" w:rsidRDefault="000A44D5" w:rsidP="00C43C6A">
            <w:pPr>
              <w:jc w:val="center"/>
              <w:rPr>
                <w:rFonts w:ascii="宋体" w:hAnsi="宋体"/>
                <w:color w:val="000000"/>
                <w:sz w:val="18"/>
                <w:szCs w:val="18"/>
              </w:rPr>
            </w:pPr>
          </w:p>
        </w:tc>
        <w:tc>
          <w:tcPr>
            <w:tcW w:w="2132" w:type="dxa"/>
            <w:vAlign w:val="center"/>
          </w:tcPr>
          <w:p w14:paraId="31B84FE1"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5-7次良好</w:t>
            </w:r>
          </w:p>
        </w:tc>
        <w:tc>
          <w:tcPr>
            <w:tcW w:w="4264" w:type="dxa"/>
            <w:vAlign w:val="center"/>
          </w:tcPr>
          <w:p w14:paraId="06DD3DFD" w14:textId="77777777" w:rsidR="000A44D5" w:rsidRPr="003A46FD" w:rsidRDefault="000A44D5" w:rsidP="00C43C6A">
            <w:pPr>
              <w:jc w:val="center"/>
              <w:rPr>
                <w:rFonts w:ascii="宋体" w:hAnsi="宋体"/>
                <w:color w:val="000000"/>
                <w:sz w:val="18"/>
                <w:szCs w:val="18"/>
              </w:rPr>
            </w:pPr>
            <w:r w:rsidRPr="003A46FD">
              <w:rPr>
                <w:rFonts w:ascii="宋体" w:hAnsi="宋体" w:hint="eastAsia"/>
                <w:color w:val="000000"/>
                <w:sz w:val="18"/>
                <w:szCs w:val="18"/>
              </w:rPr>
              <w:t>90</w:t>
            </w:r>
            <w:r w:rsidRPr="003A46FD">
              <w:rPr>
                <w:rFonts w:ascii="宋体" w:hAnsi="宋体"/>
                <w:color w:val="000000"/>
                <w:sz w:val="18"/>
                <w:szCs w:val="18"/>
              </w:rPr>
              <w:t xml:space="preserve"> </w:t>
            </w:r>
          </w:p>
        </w:tc>
      </w:tr>
      <w:tr w:rsidR="000A44D5" w:rsidRPr="007C538A" w14:paraId="72488C24" w14:textId="77777777" w:rsidTr="00C43C6A">
        <w:trPr>
          <w:trHeight w:val="105"/>
        </w:trPr>
        <w:tc>
          <w:tcPr>
            <w:tcW w:w="2132" w:type="dxa"/>
            <w:vMerge/>
            <w:vAlign w:val="center"/>
          </w:tcPr>
          <w:p w14:paraId="3B6842B3" w14:textId="77777777" w:rsidR="000A44D5" w:rsidRPr="003A46FD" w:rsidRDefault="000A44D5" w:rsidP="00C43C6A">
            <w:pPr>
              <w:jc w:val="center"/>
              <w:rPr>
                <w:rFonts w:ascii="宋体" w:hAnsi="宋体"/>
                <w:color w:val="000000"/>
                <w:sz w:val="18"/>
                <w:szCs w:val="18"/>
              </w:rPr>
            </w:pPr>
          </w:p>
        </w:tc>
        <w:tc>
          <w:tcPr>
            <w:tcW w:w="2132" w:type="dxa"/>
            <w:vAlign w:val="center"/>
          </w:tcPr>
          <w:p w14:paraId="29D3A0B9"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1-4次良好</w:t>
            </w:r>
          </w:p>
        </w:tc>
        <w:tc>
          <w:tcPr>
            <w:tcW w:w="4264" w:type="dxa"/>
            <w:vAlign w:val="center"/>
          </w:tcPr>
          <w:p w14:paraId="36C9AEED" w14:textId="77777777" w:rsidR="000A44D5" w:rsidRPr="003A46FD" w:rsidRDefault="000A44D5" w:rsidP="00C43C6A">
            <w:pPr>
              <w:jc w:val="center"/>
              <w:rPr>
                <w:rFonts w:ascii="宋体" w:hAnsi="宋体"/>
                <w:color w:val="000000"/>
                <w:sz w:val="18"/>
                <w:szCs w:val="18"/>
              </w:rPr>
            </w:pPr>
            <w:r w:rsidRPr="003A46FD">
              <w:rPr>
                <w:rFonts w:ascii="宋体" w:hAnsi="宋体" w:hint="eastAsia"/>
                <w:color w:val="000000"/>
                <w:sz w:val="18"/>
                <w:szCs w:val="18"/>
              </w:rPr>
              <w:t>80</w:t>
            </w:r>
          </w:p>
        </w:tc>
      </w:tr>
      <w:tr w:rsidR="000A44D5" w:rsidRPr="007C538A" w14:paraId="424FFB0B" w14:textId="77777777" w:rsidTr="00C43C6A">
        <w:trPr>
          <w:trHeight w:val="105"/>
        </w:trPr>
        <w:tc>
          <w:tcPr>
            <w:tcW w:w="2132" w:type="dxa"/>
            <w:vMerge/>
            <w:vAlign w:val="center"/>
          </w:tcPr>
          <w:p w14:paraId="64353D4F" w14:textId="77777777" w:rsidR="000A44D5" w:rsidRPr="003A46FD" w:rsidRDefault="000A44D5" w:rsidP="00C43C6A">
            <w:pPr>
              <w:jc w:val="center"/>
              <w:rPr>
                <w:rFonts w:ascii="宋体" w:hAnsi="宋体"/>
                <w:color w:val="000000"/>
                <w:sz w:val="18"/>
                <w:szCs w:val="18"/>
              </w:rPr>
            </w:pPr>
          </w:p>
        </w:tc>
        <w:tc>
          <w:tcPr>
            <w:tcW w:w="2132" w:type="dxa"/>
            <w:vAlign w:val="center"/>
          </w:tcPr>
          <w:p w14:paraId="697DDFD4" w14:textId="77777777" w:rsidR="000A44D5" w:rsidRPr="003A46FD" w:rsidRDefault="000A44D5" w:rsidP="00C43C6A">
            <w:pPr>
              <w:jc w:val="center"/>
              <w:rPr>
                <w:rFonts w:ascii="宋体" w:hAnsi="Calibri"/>
                <w:color w:val="000000"/>
                <w:sz w:val="18"/>
                <w:szCs w:val="18"/>
              </w:rPr>
            </w:pPr>
            <w:r w:rsidRPr="003A46FD">
              <w:rPr>
                <w:rFonts w:ascii="宋体" w:hAnsi="Calibri" w:hint="eastAsia"/>
                <w:color w:val="000000"/>
                <w:sz w:val="18"/>
                <w:szCs w:val="18"/>
              </w:rPr>
              <w:t>无良好</w:t>
            </w:r>
          </w:p>
        </w:tc>
        <w:tc>
          <w:tcPr>
            <w:tcW w:w="4264" w:type="dxa"/>
            <w:vAlign w:val="center"/>
          </w:tcPr>
          <w:p w14:paraId="1D00C9F2" w14:textId="77777777" w:rsidR="000A44D5" w:rsidRPr="003A46FD" w:rsidRDefault="000A44D5" w:rsidP="00C43C6A">
            <w:pPr>
              <w:jc w:val="center"/>
              <w:rPr>
                <w:rFonts w:ascii="宋体" w:hAnsi="宋体"/>
                <w:color w:val="000000"/>
                <w:sz w:val="18"/>
                <w:szCs w:val="18"/>
              </w:rPr>
            </w:pPr>
            <w:r w:rsidRPr="003A46FD">
              <w:rPr>
                <w:rFonts w:ascii="宋体" w:hAnsi="宋体" w:hint="eastAsia"/>
                <w:color w:val="000000"/>
                <w:sz w:val="18"/>
                <w:szCs w:val="18"/>
              </w:rPr>
              <w:t>75</w:t>
            </w:r>
          </w:p>
        </w:tc>
      </w:tr>
      <w:tr w:rsidR="000A44D5" w:rsidRPr="007C538A" w14:paraId="19F9A5E8" w14:textId="77777777" w:rsidTr="00C43C6A">
        <w:tc>
          <w:tcPr>
            <w:tcW w:w="4264" w:type="dxa"/>
            <w:gridSpan w:val="2"/>
            <w:vAlign w:val="center"/>
          </w:tcPr>
          <w:p w14:paraId="115E9C55"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缺勤1次</w:t>
            </w:r>
          </w:p>
        </w:tc>
        <w:tc>
          <w:tcPr>
            <w:tcW w:w="4264" w:type="dxa"/>
            <w:vAlign w:val="center"/>
          </w:tcPr>
          <w:p w14:paraId="75A0195B"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7</w:t>
            </w:r>
            <w:r w:rsidRPr="003A46FD">
              <w:rPr>
                <w:rFonts w:ascii="宋体" w:hAnsi="宋体"/>
                <w:color w:val="000000"/>
                <w:sz w:val="18"/>
                <w:szCs w:val="18"/>
              </w:rPr>
              <w:t>0</w:t>
            </w:r>
          </w:p>
        </w:tc>
      </w:tr>
      <w:tr w:rsidR="000A44D5" w:rsidRPr="007C538A" w14:paraId="27BF3F04" w14:textId="77777777" w:rsidTr="00C43C6A">
        <w:tc>
          <w:tcPr>
            <w:tcW w:w="4264" w:type="dxa"/>
            <w:gridSpan w:val="2"/>
            <w:vAlign w:val="center"/>
          </w:tcPr>
          <w:p w14:paraId="195E73D9"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缺勤2次</w:t>
            </w:r>
          </w:p>
        </w:tc>
        <w:tc>
          <w:tcPr>
            <w:tcW w:w="4264" w:type="dxa"/>
            <w:vAlign w:val="center"/>
          </w:tcPr>
          <w:p w14:paraId="578F1902"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6</w:t>
            </w:r>
            <w:r w:rsidRPr="003A46FD">
              <w:rPr>
                <w:rFonts w:ascii="宋体" w:hAnsi="宋体"/>
                <w:color w:val="000000"/>
                <w:sz w:val="18"/>
                <w:szCs w:val="18"/>
              </w:rPr>
              <w:t>0</w:t>
            </w:r>
          </w:p>
        </w:tc>
      </w:tr>
      <w:tr w:rsidR="000A44D5" w:rsidRPr="007C538A" w14:paraId="7FAC16D5" w14:textId="77777777" w:rsidTr="00C43C6A">
        <w:tc>
          <w:tcPr>
            <w:tcW w:w="4264" w:type="dxa"/>
            <w:gridSpan w:val="2"/>
            <w:vAlign w:val="center"/>
          </w:tcPr>
          <w:p w14:paraId="6EE13565"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缺勤</w:t>
            </w:r>
            <w:r w:rsidRPr="003A46FD">
              <w:rPr>
                <w:rFonts w:ascii="宋体" w:hAnsi="宋体"/>
                <w:color w:val="000000"/>
                <w:sz w:val="18"/>
                <w:szCs w:val="18"/>
              </w:rPr>
              <w:t>3</w:t>
            </w:r>
            <w:r w:rsidRPr="003A46FD">
              <w:rPr>
                <w:rFonts w:ascii="宋体" w:hAnsi="宋体" w:hint="eastAsia"/>
                <w:color w:val="000000"/>
                <w:sz w:val="18"/>
                <w:szCs w:val="18"/>
              </w:rPr>
              <w:t>次及以上</w:t>
            </w:r>
          </w:p>
        </w:tc>
        <w:tc>
          <w:tcPr>
            <w:tcW w:w="4264" w:type="dxa"/>
            <w:vAlign w:val="center"/>
          </w:tcPr>
          <w:p w14:paraId="50CA65B1" w14:textId="77777777" w:rsidR="000A44D5" w:rsidRPr="003A46FD" w:rsidRDefault="000A44D5" w:rsidP="00C43C6A">
            <w:pPr>
              <w:jc w:val="center"/>
              <w:rPr>
                <w:rFonts w:ascii="宋体" w:hAnsi="Calibri"/>
                <w:color w:val="000000"/>
                <w:sz w:val="18"/>
                <w:szCs w:val="18"/>
              </w:rPr>
            </w:pPr>
            <w:r w:rsidRPr="003A46FD">
              <w:rPr>
                <w:rFonts w:ascii="宋体" w:hAnsi="宋体" w:hint="eastAsia"/>
                <w:color w:val="000000"/>
                <w:sz w:val="18"/>
                <w:szCs w:val="18"/>
              </w:rPr>
              <w:t>无成绩</w:t>
            </w:r>
          </w:p>
        </w:tc>
      </w:tr>
    </w:tbl>
    <w:p w14:paraId="07F4D9ED" w14:textId="77777777" w:rsidR="000A44D5" w:rsidRPr="00A51DD7" w:rsidRDefault="000A44D5" w:rsidP="000A44D5">
      <w:pPr>
        <w:numPr>
          <w:ilvl w:val="0"/>
          <w:numId w:val="6"/>
        </w:numPr>
        <w:spacing w:line="360" w:lineRule="auto"/>
        <w:ind w:left="0" w:firstLineChars="200" w:firstLine="482"/>
        <w:rPr>
          <w:rFonts w:ascii="宋体" w:hAnsi="宋体"/>
          <w:sz w:val="24"/>
        </w:rPr>
      </w:pPr>
      <w:r>
        <w:rPr>
          <w:rFonts w:ascii="宋体" w:hAnsi="宋体" w:hint="eastAsia"/>
          <w:b/>
          <w:bCs/>
          <w:sz w:val="24"/>
        </w:rPr>
        <w:t>大作业</w:t>
      </w:r>
      <w:r>
        <w:rPr>
          <w:rFonts w:ascii="宋体" w:hAnsi="宋体" w:hint="eastAsia"/>
          <w:sz w:val="24"/>
        </w:rPr>
        <w:t xml:space="preserve"> 按照项目的</w:t>
      </w:r>
      <w:r w:rsidRPr="00A13350">
        <w:rPr>
          <w:rFonts w:hint="eastAsia"/>
          <w:sz w:val="24"/>
          <w:szCs w:val="32"/>
        </w:rPr>
        <w:t>评分标准（略）</w:t>
      </w:r>
      <w:r>
        <w:rPr>
          <w:rFonts w:hint="eastAsia"/>
          <w:sz w:val="24"/>
          <w:szCs w:val="32"/>
        </w:rPr>
        <w:t>。</w:t>
      </w:r>
      <w:r w:rsidRPr="007B476D">
        <w:rPr>
          <w:rFonts w:hint="eastAsia"/>
          <w:sz w:val="24"/>
          <w:szCs w:val="32"/>
        </w:rPr>
        <w:t>按照</w:t>
      </w:r>
      <w:r>
        <w:rPr>
          <w:sz w:val="24"/>
          <w:szCs w:val="32"/>
        </w:rPr>
        <w:t>6</w:t>
      </w:r>
      <w:r w:rsidRPr="007B476D">
        <w:rPr>
          <w:rFonts w:hint="eastAsia"/>
          <w:sz w:val="24"/>
          <w:szCs w:val="32"/>
        </w:rPr>
        <w:t>0%</w:t>
      </w:r>
      <w:r w:rsidRPr="007B476D">
        <w:rPr>
          <w:rFonts w:hint="eastAsia"/>
          <w:sz w:val="24"/>
          <w:szCs w:val="32"/>
        </w:rPr>
        <w:t>算入期末成绩。</w:t>
      </w:r>
    </w:p>
    <w:p w14:paraId="575905FB" w14:textId="77777777" w:rsidR="000A44D5" w:rsidRPr="00A51DD7" w:rsidRDefault="000A44D5" w:rsidP="000A44D5">
      <w:pPr>
        <w:pStyle w:val="aa"/>
        <w:numPr>
          <w:ilvl w:val="0"/>
          <w:numId w:val="17"/>
        </w:numPr>
        <w:spacing w:line="360" w:lineRule="auto"/>
        <w:ind w:left="0" w:firstLineChars="0" w:firstLine="0"/>
        <w:rPr>
          <w:rFonts w:ascii="Calibri" w:hAnsi="Calibri"/>
          <w:sz w:val="24"/>
        </w:rPr>
      </w:pPr>
      <w:r w:rsidRPr="00A51DD7">
        <w:rPr>
          <w:rFonts w:ascii="Calibri" w:hAnsi="Calibri" w:hint="eastAsia"/>
          <w:sz w:val="24"/>
        </w:rPr>
        <w:t>未完成作业补救措施：</w:t>
      </w:r>
    </w:p>
    <w:p w14:paraId="0D474075" w14:textId="77777777" w:rsidR="000A44D5" w:rsidRPr="007C538A" w:rsidRDefault="000A44D5" w:rsidP="000A44D5">
      <w:pPr>
        <w:spacing w:line="360" w:lineRule="auto"/>
        <w:ind w:firstLineChars="200" w:firstLine="480"/>
        <w:rPr>
          <w:rFonts w:ascii="Calibri" w:hAnsi="Calibri"/>
          <w:sz w:val="24"/>
        </w:rPr>
      </w:pPr>
      <w:r w:rsidRPr="007C538A">
        <w:rPr>
          <w:rFonts w:ascii="Calibri" w:hAnsi="Calibri" w:hint="eastAsia"/>
          <w:sz w:val="24"/>
        </w:rPr>
        <w:t>未完成作业次数小于</w:t>
      </w:r>
      <w:r w:rsidRPr="007C538A">
        <w:rPr>
          <w:rFonts w:ascii="Calibri" w:hAnsi="Calibri" w:hint="eastAsia"/>
          <w:sz w:val="24"/>
        </w:rPr>
        <w:t>3</w:t>
      </w:r>
      <w:r w:rsidRPr="007C538A">
        <w:rPr>
          <w:rFonts w:ascii="Calibri" w:hAnsi="Calibri" w:hint="eastAsia"/>
          <w:sz w:val="24"/>
        </w:rPr>
        <w:t>次者，可以在学期最后一周内补交，最终平时作业得分根据总次数中的良好次数评判，但最高只能为</w:t>
      </w:r>
      <w:r w:rsidRPr="007C538A">
        <w:rPr>
          <w:rFonts w:ascii="Calibri" w:hAnsi="Calibri" w:hint="eastAsia"/>
          <w:sz w:val="24"/>
        </w:rPr>
        <w:t>90</w:t>
      </w:r>
      <w:r w:rsidRPr="007C538A">
        <w:rPr>
          <w:rFonts w:ascii="Calibri" w:hAnsi="Calibri" w:hint="eastAsia"/>
          <w:sz w:val="24"/>
        </w:rPr>
        <w:t>分。</w:t>
      </w:r>
    </w:p>
    <w:p w14:paraId="01808CEB" w14:textId="77777777" w:rsidR="000A44D5" w:rsidRPr="00A51DD7" w:rsidRDefault="000A44D5" w:rsidP="000A44D5">
      <w:pPr>
        <w:pStyle w:val="aa"/>
        <w:numPr>
          <w:ilvl w:val="0"/>
          <w:numId w:val="17"/>
        </w:numPr>
        <w:spacing w:line="360" w:lineRule="auto"/>
        <w:ind w:left="0" w:firstLineChars="0" w:firstLine="0"/>
        <w:rPr>
          <w:rFonts w:ascii="宋体" w:hAnsi="宋体"/>
          <w:sz w:val="24"/>
        </w:rPr>
      </w:pPr>
      <w:r w:rsidRPr="00A51DD7">
        <w:rPr>
          <w:rFonts w:ascii="宋体" w:hAnsi="宋体" w:hint="eastAsia"/>
          <w:sz w:val="24"/>
        </w:rPr>
        <w:t>课程教学环节与毕业要求的关系：</w:t>
      </w:r>
    </w:p>
    <w:tbl>
      <w:tblPr>
        <w:tblStyle w:val="12"/>
        <w:tblpPr w:leftFromText="180" w:rightFromText="180" w:vertAnchor="text" w:horzAnchor="page" w:tblpXSpec="center" w:tblpY="344"/>
        <w:tblOverlap w:val="never"/>
        <w:tblW w:w="7621" w:type="dxa"/>
        <w:tblLayout w:type="fixed"/>
        <w:tblLook w:val="04A0" w:firstRow="1" w:lastRow="0" w:firstColumn="1" w:lastColumn="0" w:noHBand="0" w:noVBand="1"/>
      </w:tblPr>
      <w:tblGrid>
        <w:gridCol w:w="859"/>
        <w:gridCol w:w="245"/>
        <w:gridCol w:w="64"/>
        <w:gridCol w:w="1168"/>
        <w:gridCol w:w="629"/>
        <w:gridCol w:w="120"/>
        <w:gridCol w:w="435"/>
        <w:gridCol w:w="274"/>
        <w:gridCol w:w="359"/>
        <w:gridCol w:w="350"/>
        <w:gridCol w:w="283"/>
        <w:gridCol w:w="567"/>
        <w:gridCol w:w="142"/>
        <w:gridCol w:w="567"/>
        <w:gridCol w:w="709"/>
        <w:gridCol w:w="850"/>
      </w:tblGrid>
      <w:tr w:rsidR="000A44D5" w:rsidRPr="006A6253" w14:paraId="1BCB98CB" w14:textId="77777777" w:rsidTr="00C43C6A">
        <w:tc>
          <w:tcPr>
            <w:tcW w:w="2336" w:type="dxa"/>
            <w:gridSpan w:val="4"/>
          </w:tcPr>
          <w:p w14:paraId="3BAAC0A1" w14:textId="77777777" w:rsidR="000A44D5" w:rsidRPr="006A6253" w:rsidRDefault="000A44D5" w:rsidP="00C43C6A">
            <w:r w:rsidRPr="006A6253">
              <w:rPr>
                <w:rFonts w:hint="eastAsia"/>
              </w:rPr>
              <w:t>课程</w:t>
            </w:r>
          </w:p>
        </w:tc>
        <w:tc>
          <w:tcPr>
            <w:tcW w:w="5285" w:type="dxa"/>
            <w:gridSpan w:val="12"/>
          </w:tcPr>
          <w:p w14:paraId="20ACAF3E" w14:textId="77777777" w:rsidR="000A44D5" w:rsidRPr="006A6253" w:rsidRDefault="000A44D5" w:rsidP="00C43C6A">
            <w:pPr>
              <w:jc w:val="center"/>
            </w:pPr>
            <w:r>
              <w:rPr>
                <w:rFonts w:hint="eastAsia"/>
              </w:rPr>
              <w:t>分布式原理与方法</w:t>
            </w:r>
          </w:p>
        </w:tc>
      </w:tr>
      <w:tr w:rsidR="000A44D5" w:rsidRPr="006A6253" w14:paraId="104FA845" w14:textId="77777777" w:rsidTr="00C43C6A">
        <w:tc>
          <w:tcPr>
            <w:tcW w:w="859" w:type="dxa"/>
            <w:vMerge w:val="restart"/>
          </w:tcPr>
          <w:p w14:paraId="6CB17138" w14:textId="77777777" w:rsidR="000A44D5" w:rsidRPr="006A6253" w:rsidRDefault="000A44D5" w:rsidP="00C43C6A"/>
          <w:p w14:paraId="6E516A80" w14:textId="77777777" w:rsidR="000A44D5" w:rsidRPr="006A6253" w:rsidRDefault="000A44D5" w:rsidP="00C43C6A">
            <w:r w:rsidRPr="006A6253">
              <w:rPr>
                <w:rFonts w:hint="eastAsia"/>
              </w:rPr>
              <w:t>毕业</w:t>
            </w:r>
          </w:p>
          <w:p w14:paraId="446FA5C3" w14:textId="77777777" w:rsidR="000A44D5" w:rsidRPr="006A6253" w:rsidRDefault="000A44D5" w:rsidP="00C43C6A">
            <w:r w:rsidRPr="006A6253">
              <w:rPr>
                <w:rFonts w:hint="eastAsia"/>
              </w:rPr>
              <w:t>要求</w:t>
            </w:r>
          </w:p>
        </w:tc>
        <w:tc>
          <w:tcPr>
            <w:tcW w:w="1477" w:type="dxa"/>
            <w:gridSpan w:val="3"/>
          </w:tcPr>
          <w:p w14:paraId="0A370E06" w14:textId="77777777" w:rsidR="000A44D5" w:rsidRPr="006A6253" w:rsidRDefault="000A44D5" w:rsidP="00C43C6A">
            <w:r w:rsidRPr="006A6253">
              <w:rPr>
                <w:rFonts w:hint="eastAsia"/>
              </w:rPr>
              <w:t>指标点</w:t>
            </w:r>
          </w:p>
        </w:tc>
        <w:tc>
          <w:tcPr>
            <w:tcW w:w="629" w:type="dxa"/>
          </w:tcPr>
          <w:p w14:paraId="7D21AA08" w14:textId="77777777" w:rsidR="000A44D5" w:rsidRPr="006A6253" w:rsidRDefault="000A44D5" w:rsidP="00C43C6A">
            <w:r w:rsidRPr="006A6253">
              <w:rPr>
                <w:rFonts w:hint="eastAsia"/>
              </w:rPr>
              <w:t>1.6</w:t>
            </w:r>
          </w:p>
        </w:tc>
        <w:tc>
          <w:tcPr>
            <w:tcW w:w="555" w:type="dxa"/>
            <w:gridSpan w:val="2"/>
          </w:tcPr>
          <w:p w14:paraId="0F84FB68" w14:textId="77777777" w:rsidR="000A44D5" w:rsidRPr="006A6253" w:rsidRDefault="000A44D5" w:rsidP="00C43C6A">
            <w:r w:rsidRPr="006A6253">
              <w:rPr>
                <w:rFonts w:hint="eastAsia"/>
              </w:rPr>
              <w:t>2.4</w:t>
            </w:r>
          </w:p>
        </w:tc>
        <w:tc>
          <w:tcPr>
            <w:tcW w:w="633" w:type="dxa"/>
            <w:gridSpan w:val="2"/>
          </w:tcPr>
          <w:p w14:paraId="7BAD7A0D" w14:textId="77777777" w:rsidR="000A44D5" w:rsidRPr="006A6253" w:rsidRDefault="000A44D5" w:rsidP="00C43C6A">
            <w:r w:rsidRPr="006A6253">
              <w:rPr>
                <w:rFonts w:hint="eastAsia"/>
              </w:rPr>
              <w:t>3.3</w:t>
            </w:r>
          </w:p>
        </w:tc>
        <w:tc>
          <w:tcPr>
            <w:tcW w:w="633" w:type="dxa"/>
            <w:gridSpan w:val="2"/>
          </w:tcPr>
          <w:p w14:paraId="49304A8B" w14:textId="77777777" w:rsidR="000A44D5" w:rsidRPr="006A6253" w:rsidRDefault="000A44D5" w:rsidP="00C43C6A">
            <w:r w:rsidRPr="006A6253">
              <w:rPr>
                <w:rFonts w:hint="eastAsia"/>
              </w:rPr>
              <w:t>4.1</w:t>
            </w:r>
          </w:p>
        </w:tc>
        <w:tc>
          <w:tcPr>
            <w:tcW w:w="709" w:type="dxa"/>
            <w:gridSpan w:val="2"/>
          </w:tcPr>
          <w:p w14:paraId="5CA8A038" w14:textId="77777777" w:rsidR="000A44D5" w:rsidRPr="006A6253" w:rsidRDefault="000A44D5" w:rsidP="00C43C6A">
            <w:r w:rsidRPr="006A6253">
              <w:rPr>
                <w:rFonts w:hint="eastAsia"/>
              </w:rPr>
              <w:t>5.1</w:t>
            </w:r>
          </w:p>
        </w:tc>
        <w:tc>
          <w:tcPr>
            <w:tcW w:w="567" w:type="dxa"/>
          </w:tcPr>
          <w:p w14:paraId="4C17697F" w14:textId="77777777" w:rsidR="000A44D5" w:rsidRPr="006A6253" w:rsidRDefault="000A44D5" w:rsidP="00C43C6A">
            <w:r w:rsidRPr="006A6253">
              <w:rPr>
                <w:rFonts w:hint="eastAsia"/>
              </w:rPr>
              <w:t>5.2</w:t>
            </w:r>
          </w:p>
        </w:tc>
        <w:tc>
          <w:tcPr>
            <w:tcW w:w="1559" w:type="dxa"/>
            <w:gridSpan w:val="2"/>
          </w:tcPr>
          <w:p w14:paraId="39370F38" w14:textId="77777777" w:rsidR="000A44D5" w:rsidRPr="006A6253" w:rsidRDefault="000A44D5" w:rsidP="00C43C6A">
            <w:r w:rsidRPr="006A6253">
              <w:rPr>
                <w:rFonts w:hint="eastAsia"/>
              </w:rPr>
              <w:t>和</w:t>
            </w:r>
          </w:p>
        </w:tc>
      </w:tr>
      <w:tr w:rsidR="000A44D5" w:rsidRPr="006A6253" w14:paraId="468C4B63" w14:textId="77777777" w:rsidTr="00C43C6A">
        <w:tc>
          <w:tcPr>
            <w:tcW w:w="859" w:type="dxa"/>
            <w:vMerge/>
          </w:tcPr>
          <w:p w14:paraId="5AF71922" w14:textId="77777777" w:rsidR="000A44D5" w:rsidRPr="006A6253" w:rsidRDefault="000A44D5" w:rsidP="00C43C6A"/>
        </w:tc>
        <w:tc>
          <w:tcPr>
            <w:tcW w:w="1477" w:type="dxa"/>
            <w:gridSpan w:val="3"/>
          </w:tcPr>
          <w:p w14:paraId="548C24C9" w14:textId="77777777" w:rsidR="000A44D5" w:rsidRPr="006A6253" w:rsidRDefault="000A44D5" w:rsidP="00C43C6A">
            <w:r w:rsidRPr="006A6253">
              <w:rPr>
                <w:rFonts w:hint="eastAsia"/>
              </w:rPr>
              <w:t>课程权重系数</w:t>
            </w:r>
          </w:p>
        </w:tc>
        <w:tc>
          <w:tcPr>
            <w:tcW w:w="629" w:type="dxa"/>
          </w:tcPr>
          <w:p w14:paraId="1F6C2164" w14:textId="77777777" w:rsidR="000A44D5" w:rsidRPr="006A6253" w:rsidRDefault="000A44D5" w:rsidP="00C43C6A">
            <w:r w:rsidRPr="006A6253">
              <w:rPr>
                <w:rFonts w:hint="eastAsia"/>
              </w:rPr>
              <w:t>0.</w:t>
            </w:r>
            <w:r>
              <w:rPr>
                <w:rFonts w:hint="eastAsia"/>
              </w:rPr>
              <w:t>3</w:t>
            </w:r>
          </w:p>
        </w:tc>
        <w:tc>
          <w:tcPr>
            <w:tcW w:w="555" w:type="dxa"/>
            <w:gridSpan w:val="2"/>
          </w:tcPr>
          <w:p w14:paraId="1249C229" w14:textId="77777777" w:rsidR="000A44D5" w:rsidRPr="006A6253" w:rsidRDefault="000A44D5" w:rsidP="00C43C6A">
            <w:r w:rsidRPr="006A6253">
              <w:rPr>
                <w:rFonts w:hint="eastAsia"/>
              </w:rPr>
              <w:t>0.1</w:t>
            </w:r>
          </w:p>
        </w:tc>
        <w:tc>
          <w:tcPr>
            <w:tcW w:w="633" w:type="dxa"/>
            <w:gridSpan w:val="2"/>
          </w:tcPr>
          <w:p w14:paraId="32AA67A7" w14:textId="77777777" w:rsidR="000A44D5" w:rsidRPr="006A6253" w:rsidRDefault="000A44D5" w:rsidP="00C43C6A">
            <w:r w:rsidRPr="006A6253">
              <w:rPr>
                <w:rFonts w:hint="eastAsia"/>
              </w:rPr>
              <w:t>0.</w:t>
            </w:r>
            <w:r>
              <w:t>4</w:t>
            </w:r>
          </w:p>
        </w:tc>
        <w:tc>
          <w:tcPr>
            <w:tcW w:w="633" w:type="dxa"/>
            <w:gridSpan w:val="2"/>
          </w:tcPr>
          <w:p w14:paraId="4E573374" w14:textId="77777777" w:rsidR="000A44D5" w:rsidRPr="006A6253" w:rsidRDefault="000A44D5" w:rsidP="00C43C6A">
            <w:r w:rsidRPr="006A6253">
              <w:rPr>
                <w:rFonts w:hint="eastAsia"/>
              </w:rPr>
              <w:t>0.</w:t>
            </w:r>
            <w:r>
              <w:rPr>
                <w:rFonts w:hint="eastAsia"/>
              </w:rPr>
              <w:t>3</w:t>
            </w:r>
          </w:p>
        </w:tc>
        <w:tc>
          <w:tcPr>
            <w:tcW w:w="709" w:type="dxa"/>
            <w:gridSpan w:val="2"/>
          </w:tcPr>
          <w:p w14:paraId="025DD56B" w14:textId="77777777" w:rsidR="000A44D5" w:rsidRPr="006A6253" w:rsidRDefault="000A44D5" w:rsidP="00C43C6A">
            <w:r w:rsidRPr="006A6253">
              <w:rPr>
                <w:rFonts w:hint="eastAsia"/>
              </w:rPr>
              <w:t>0.</w:t>
            </w:r>
            <w:r>
              <w:rPr>
                <w:rFonts w:hint="eastAsia"/>
              </w:rPr>
              <w:t>2</w:t>
            </w:r>
          </w:p>
        </w:tc>
        <w:tc>
          <w:tcPr>
            <w:tcW w:w="567" w:type="dxa"/>
          </w:tcPr>
          <w:p w14:paraId="64D1090A" w14:textId="77777777" w:rsidR="000A44D5" w:rsidRPr="006A6253" w:rsidRDefault="000A44D5" w:rsidP="00C43C6A">
            <w:r w:rsidRPr="006A6253">
              <w:rPr>
                <w:rFonts w:hint="eastAsia"/>
              </w:rPr>
              <w:t>0.</w:t>
            </w:r>
            <w:r>
              <w:rPr>
                <w:rFonts w:hint="eastAsia"/>
              </w:rPr>
              <w:t>3</w:t>
            </w:r>
          </w:p>
        </w:tc>
        <w:tc>
          <w:tcPr>
            <w:tcW w:w="1559" w:type="dxa"/>
            <w:gridSpan w:val="2"/>
          </w:tcPr>
          <w:p w14:paraId="4254B40E" w14:textId="77777777" w:rsidR="000A44D5" w:rsidRPr="006A6253" w:rsidRDefault="000A44D5" w:rsidP="00C43C6A">
            <w:r w:rsidRPr="006A6253">
              <w:rPr>
                <w:rFonts w:hint="eastAsia"/>
              </w:rPr>
              <w:t>1.</w:t>
            </w:r>
            <w:r>
              <w:t>4</w:t>
            </w:r>
          </w:p>
        </w:tc>
      </w:tr>
      <w:tr w:rsidR="000A44D5" w:rsidRPr="006A6253" w14:paraId="71B5FA90" w14:textId="77777777" w:rsidTr="00C43C6A">
        <w:tc>
          <w:tcPr>
            <w:tcW w:w="2336" w:type="dxa"/>
            <w:gridSpan w:val="4"/>
          </w:tcPr>
          <w:p w14:paraId="0F34E7B0" w14:textId="77777777" w:rsidR="000A44D5" w:rsidRPr="006A6253" w:rsidRDefault="000A44D5" w:rsidP="00C43C6A">
            <w:r w:rsidRPr="006A6253">
              <w:rPr>
                <w:rFonts w:hint="eastAsia"/>
              </w:rPr>
              <w:t>教学及考核环节</w:t>
            </w:r>
          </w:p>
        </w:tc>
        <w:tc>
          <w:tcPr>
            <w:tcW w:w="3726" w:type="dxa"/>
            <w:gridSpan w:val="10"/>
            <w:vMerge w:val="restart"/>
          </w:tcPr>
          <w:p w14:paraId="7BA912CA" w14:textId="77777777" w:rsidR="000A44D5" w:rsidRPr="006A6253" w:rsidRDefault="000A44D5" w:rsidP="00C43C6A">
            <w:pPr>
              <w:jc w:val="center"/>
            </w:pPr>
            <w:r w:rsidRPr="006A6253">
              <w:rPr>
                <w:rFonts w:hint="eastAsia"/>
              </w:rPr>
              <w:t>教学及考核环节对指标点的权重系数</w:t>
            </w:r>
          </w:p>
        </w:tc>
        <w:tc>
          <w:tcPr>
            <w:tcW w:w="709" w:type="dxa"/>
          </w:tcPr>
          <w:p w14:paraId="2042D701" w14:textId="77777777" w:rsidR="000A44D5" w:rsidRPr="006A6253" w:rsidRDefault="000A44D5" w:rsidP="00C43C6A">
            <w:r w:rsidRPr="006A6253">
              <w:rPr>
                <w:rFonts w:hint="eastAsia"/>
              </w:rPr>
              <w:t>和</w:t>
            </w:r>
          </w:p>
        </w:tc>
        <w:tc>
          <w:tcPr>
            <w:tcW w:w="850" w:type="dxa"/>
          </w:tcPr>
          <w:p w14:paraId="3F3F1283" w14:textId="77777777" w:rsidR="000A44D5" w:rsidRPr="006A6253" w:rsidRDefault="000A44D5" w:rsidP="00C43C6A">
            <w:r w:rsidRPr="006A6253">
              <w:rPr>
                <w:rFonts w:hint="eastAsia"/>
              </w:rPr>
              <w:t>成绩</w:t>
            </w:r>
          </w:p>
        </w:tc>
      </w:tr>
      <w:tr w:rsidR="000A44D5" w:rsidRPr="006A6253" w14:paraId="78554129" w14:textId="77777777" w:rsidTr="00C43C6A">
        <w:trPr>
          <w:trHeight w:val="439"/>
        </w:trPr>
        <w:tc>
          <w:tcPr>
            <w:tcW w:w="1104" w:type="dxa"/>
            <w:gridSpan w:val="2"/>
          </w:tcPr>
          <w:p w14:paraId="6D5A5162" w14:textId="77777777" w:rsidR="000A44D5" w:rsidRPr="006A6253" w:rsidRDefault="000A44D5" w:rsidP="00C43C6A">
            <w:r w:rsidRPr="006A6253">
              <w:rPr>
                <w:rFonts w:hint="eastAsia"/>
              </w:rPr>
              <w:t>方式</w:t>
            </w:r>
          </w:p>
        </w:tc>
        <w:tc>
          <w:tcPr>
            <w:tcW w:w="1232" w:type="dxa"/>
            <w:gridSpan w:val="2"/>
          </w:tcPr>
          <w:p w14:paraId="3CF10C2C" w14:textId="77777777" w:rsidR="000A44D5" w:rsidRPr="006A6253" w:rsidRDefault="000A44D5" w:rsidP="00C43C6A">
            <w:r w:rsidRPr="006A6253">
              <w:rPr>
                <w:rFonts w:hint="eastAsia"/>
              </w:rPr>
              <w:t>权重</w:t>
            </w:r>
          </w:p>
        </w:tc>
        <w:tc>
          <w:tcPr>
            <w:tcW w:w="3726" w:type="dxa"/>
            <w:gridSpan w:val="10"/>
            <w:vMerge/>
          </w:tcPr>
          <w:p w14:paraId="066CB94C" w14:textId="77777777" w:rsidR="000A44D5" w:rsidRPr="006A6253" w:rsidRDefault="000A44D5" w:rsidP="00C43C6A"/>
        </w:tc>
        <w:tc>
          <w:tcPr>
            <w:tcW w:w="709" w:type="dxa"/>
          </w:tcPr>
          <w:p w14:paraId="140D4CC3" w14:textId="77777777" w:rsidR="000A44D5" w:rsidRPr="006A6253" w:rsidRDefault="000A44D5" w:rsidP="00C43C6A"/>
        </w:tc>
        <w:tc>
          <w:tcPr>
            <w:tcW w:w="850" w:type="dxa"/>
          </w:tcPr>
          <w:p w14:paraId="5D469880" w14:textId="77777777" w:rsidR="000A44D5" w:rsidRPr="006A6253" w:rsidRDefault="000A44D5" w:rsidP="00C43C6A"/>
        </w:tc>
      </w:tr>
      <w:tr w:rsidR="000A44D5" w:rsidRPr="006A6253" w14:paraId="42859D77" w14:textId="77777777" w:rsidTr="00C43C6A">
        <w:tc>
          <w:tcPr>
            <w:tcW w:w="2336" w:type="dxa"/>
            <w:gridSpan w:val="4"/>
          </w:tcPr>
          <w:p w14:paraId="79B1B9DA" w14:textId="77777777" w:rsidR="000A44D5" w:rsidRPr="006A6253" w:rsidRDefault="000A44D5" w:rsidP="00C43C6A">
            <w:pPr>
              <w:jc w:val="center"/>
            </w:pPr>
            <w:r w:rsidRPr="006A6253">
              <w:rPr>
                <w:rFonts w:hint="eastAsia"/>
              </w:rPr>
              <w:t>课堂讲授</w:t>
            </w:r>
          </w:p>
        </w:tc>
        <w:tc>
          <w:tcPr>
            <w:tcW w:w="749" w:type="dxa"/>
            <w:gridSpan w:val="2"/>
          </w:tcPr>
          <w:p w14:paraId="3233D90E" w14:textId="77777777" w:rsidR="000A44D5" w:rsidRPr="006A6253" w:rsidRDefault="000A44D5" w:rsidP="00C43C6A">
            <w:r w:rsidRPr="006A6253">
              <w:rPr>
                <w:rFonts w:hint="eastAsia"/>
              </w:rPr>
              <w:t>√</w:t>
            </w:r>
          </w:p>
        </w:tc>
        <w:tc>
          <w:tcPr>
            <w:tcW w:w="709" w:type="dxa"/>
            <w:gridSpan w:val="2"/>
          </w:tcPr>
          <w:p w14:paraId="0A1AC77B" w14:textId="77777777" w:rsidR="000A44D5" w:rsidRPr="006A6253" w:rsidRDefault="000A44D5" w:rsidP="00C43C6A">
            <w:r w:rsidRPr="006A6253">
              <w:rPr>
                <w:rFonts w:hint="eastAsia"/>
              </w:rPr>
              <w:t>√</w:t>
            </w:r>
          </w:p>
        </w:tc>
        <w:tc>
          <w:tcPr>
            <w:tcW w:w="709" w:type="dxa"/>
            <w:gridSpan w:val="2"/>
          </w:tcPr>
          <w:p w14:paraId="4063618C" w14:textId="77777777" w:rsidR="000A44D5" w:rsidRPr="006A6253" w:rsidRDefault="000A44D5" w:rsidP="00C43C6A">
            <w:r w:rsidRPr="006A6253">
              <w:rPr>
                <w:rFonts w:hint="eastAsia"/>
              </w:rPr>
              <w:t>√</w:t>
            </w:r>
          </w:p>
        </w:tc>
        <w:tc>
          <w:tcPr>
            <w:tcW w:w="850" w:type="dxa"/>
            <w:gridSpan w:val="2"/>
          </w:tcPr>
          <w:p w14:paraId="3FA2039D" w14:textId="77777777" w:rsidR="000A44D5" w:rsidRPr="006A6253" w:rsidRDefault="000A44D5" w:rsidP="00C43C6A">
            <w:r w:rsidRPr="006A6253">
              <w:rPr>
                <w:rFonts w:hint="eastAsia"/>
              </w:rPr>
              <w:t>√</w:t>
            </w:r>
          </w:p>
        </w:tc>
        <w:tc>
          <w:tcPr>
            <w:tcW w:w="709" w:type="dxa"/>
            <w:gridSpan w:val="2"/>
          </w:tcPr>
          <w:p w14:paraId="45716A03" w14:textId="77777777" w:rsidR="000A44D5" w:rsidRPr="006A6253" w:rsidRDefault="000A44D5" w:rsidP="00C43C6A">
            <w:r w:rsidRPr="006A6253">
              <w:rPr>
                <w:rFonts w:hint="eastAsia"/>
              </w:rPr>
              <w:t>√</w:t>
            </w:r>
          </w:p>
        </w:tc>
        <w:tc>
          <w:tcPr>
            <w:tcW w:w="709" w:type="dxa"/>
          </w:tcPr>
          <w:p w14:paraId="2AFCD5F9" w14:textId="77777777" w:rsidR="000A44D5" w:rsidRPr="006A6253" w:rsidRDefault="000A44D5" w:rsidP="00C43C6A"/>
        </w:tc>
        <w:tc>
          <w:tcPr>
            <w:tcW w:w="850" w:type="dxa"/>
          </w:tcPr>
          <w:p w14:paraId="40A985FA" w14:textId="77777777" w:rsidR="000A44D5" w:rsidRPr="006A6253" w:rsidRDefault="000A44D5" w:rsidP="00C43C6A"/>
        </w:tc>
      </w:tr>
      <w:tr w:rsidR="000A44D5" w:rsidRPr="006A6253" w14:paraId="01EC98E4" w14:textId="77777777" w:rsidTr="00C43C6A">
        <w:tc>
          <w:tcPr>
            <w:tcW w:w="2336" w:type="dxa"/>
            <w:gridSpan w:val="4"/>
          </w:tcPr>
          <w:p w14:paraId="1AF6A950" w14:textId="77777777" w:rsidR="000A44D5" w:rsidRPr="006A6253" w:rsidRDefault="000A44D5" w:rsidP="00C43C6A">
            <w:pPr>
              <w:jc w:val="center"/>
            </w:pPr>
            <w:r w:rsidRPr="006A6253">
              <w:rPr>
                <w:rFonts w:hint="eastAsia"/>
              </w:rPr>
              <w:t>实验操作</w:t>
            </w:r>
          </w:p>
        </w:tc>
        <w:tc>
          <w:tcPr>
            <w:tcW w:w="749" w:type="dxa"/>
            <w:gridSpan w:val="2"/>
          </w:tcPr>
          <w:p w14:paraId="03CA15B1" w14:textId="77777777" w:rsidR="000A44D5" w:rsidRPr="006A6253" w:rsidRDefault="000A44D5" w:rsidP="00C43C6A">
            <w:r w:rsidRPr="006A6253">
              <w:rPr>
                <w:rFonts w:hint="eastAsia"/>
              </w:rPr>
              <w:t>√</w:t>
            </w:r>
          </w:p>
        </w:tc>
        <w:tc>
          <w:tcPr>
            <w:tcW w:w="709" w:type="dxa"/>
            <w:gridSpan w:val="2"/>
          </w:tcPr>
          <w:p w14:paraId="7AAEE08B" w14:textId="77777777" w:rsidR="000A44D5" w:rsidRPr="006A6253" w:rsidRDefault="000A44D5" w:rsidP="00C43C6A">
            <w:r w:rsidRPr="006A6253">
              <w:rPr>
                <w:rFonts w:hint="eastAsia"/>
              </w:rPr>
              <w:t>√</w:t>
            </w:r>
          </w:p>
        </w:tc>
        <w:tc>
          <w:tcPr>
            <w:tcW w:w="709" w:type="dxa"/>
            <w:gridSpan w:val="2"/>
          </w:tcPr>
          <w:p w14:paraId="21E92C02" w14:textId="77777777" w:rsidR="000A44D5" w:rsidRPr="006A6253" w:rsidRDefault="000A44D5" w:rsidP="00C43C6A">
            <w:r w:rsidRPr="006A6253">
              <w:rPr>
                <w:rFonts w:hint="eastAsia"/>
              </w:rPr>
              <w:t>√</w:t>
            </w:r>
          </w:p>
        </w:tc>
        <w:tc>
          <w:tcPr>
            <w:tcW w:w="850" w:type="dxa"/>
            <w:gridSpan w:val="2"/>
          </w:tcPr>
          <w:p w14:paraId="094A17C8" w14:textId="77777777" w:rsidR="000A44D5" w:rsidRPr="006A6253" w:rsidRDefault="000A44D5" w:rsidP="00C43C6A">
            <w:r w:rsidRPr="006A6253">
              <w:rPr>
                <w:rFonts w:hint="eastAsia"/>
              </w:rPr>
              <w:t>√</w:t>
            </w:r>
          </w:p>
        </w:tc>
        <w:tc>
          <w:tcPr>
            <w:tcW w:w="709" w:type="dxa"/>
            <w:gridSpan w:val="2"/>
          </w:tcPr>
          <w:p w14:paraId="7A7EF8F8" w14:textId="77777777" w:rsidR="000A44D5" w:rsidRPr="006A6253" w:rsidRDefault="000A44D5" w:rsidP="00C43C6A">
            <w:r w:rsidRPr="006A6253">
              <w:rPr>
                <w:rFonts w:hint="eastAsia"/>
              </w:rPr>
              <w:t>√</w:t>
            </w:r>
          </w:p>
        </w:tc>
        <w:tc>
          <w:tcPr>
            <w:tcW w:w="709" w:type="dxa"/>
          </w:tcPr>
          <w:p w14:paraId="74222D77" w14:textId="77777777" w:rsidR="000A44D5" w:rsidRPr="006A6253" w:rsidRDefault="000A44D5" w:rsidP="00C43C6A"/>
        </w:tc>
        <w:tc>
          <w:tcPr>
            <w:tcW w:w="850" w:type="dxa"/>
          </w:tcPr>
          <w:p w14:paraId="5E37134F" w14:textId="77777777" w:rsidR="000A44D5" w:rsidRPr="006A6253" w:rsidRDefault="000A44D5" w:rsidP="00C43C6A"/>
        </w:tc>
      </w:tr>
      <w:tr w:rsidR="000A44D5" w:rsidRPr="006A6253" w14:paraId="1FDE11F2" w14:textId="77777777" w:rsidTr="00C43C6A">
        <w:tc>
          <w:tcPr>
            <w:tcW w:w="1168" w:type="dxa"/>
            <w:gridSpan w:val="3"/>
          </w:tcPr>
          <w:p w14:paraId="6CB21879" w14:textId="77777777" w:rsidR="000A44D5" w:rsidRPr="006A6253" w:rsidRDefault="000A44D5" w:rsidP="00C43C6A">
            <w:r w:rsidRPr="006A6253">
              <w:rPr>
                <w:rFonts w:hint="eastAsia"/>
              </w:rPr>
              <w:t>平时成绩</w:t>
            </w:r>
          </w:p>
        </w:tc>
        <w:tc>
          <w:tcPr>
            <w:tcW w:w="1168" w:type="dxa"/>
          </w:tcPr>
          <w:p w14:paraId="0761DC43" w14:textId="77777777" w:rsidR="000A44D5" w:rsidRPr="006A6253" w:rsidRDefault="000A44D5" w:rsidP="00C43C6A">
            <w:r w:rsidRPr="006A6253">
              <w:rPr>
                <w:rFonts w:hint="eastAsia"/>
              </w:rPr>
              <w:t>0</w:t>
            </w:r>
            <w:r>
              <w:rPr>
                <w:rFonts w:hint="eastAsia"/>
              </w:rPr>
              <w:t>.1</w:t>
            </w:r>
          </w:p>
        </w:tc>
        <w:tc>
          <w:tcPr>
            <w:tcW w:w="749" w:type="dxa"/>
            <w:gridSpan w:val="2"/>
          </w:tcPr>
          <w:p w14:paraId="504BBBF3" w14:textId="77777777" w:rsidR="000A44D5" w:rsidRPr="006A6253" w:rsidRDefault="000A44D5" w:rsidP="00C43C6A">
            <w:r w:rsidRPr="006A6253">
              <w:rPr>
                <w:rFonts w:hint="eastAsia"/>
              </w:rPr>
              <w:t>0.2</w:t>
            </w:r>
          </w:p>
        </w:tc>
        <w:tc>
          <w:tcPr>
            <w:tcW w:w="709" w:type="dxa"/>
            <w:gridSpan w:val="2"/>
          </w:tcPr>
          <w:p w14:paraId="0476294E" w14:textId="77777777" w:rsidR="000A44D5" w:rsidRPr="006A6253" w:rsidRDefault="000A44D5" w:rsidP="00C43C6A">
            <w:r w:rsidRPr="006A6253">
              <w:rPr>
                <w:rFonts w:hint="eastAsia"/>
              </w:rPr>
              <w:t>0.2</w:t>
            </w:r>
          </w:p>
        </w:tc>
        <w:tc>
          <w:tcPr>
            <w:tcW w:w="709" w:type="dxa"/>
            <w:gridSpan w:val="2"/>
          </w:tcPr>
          <w:p w14:paraId="441B4883" w14:textId="77777777" w:rsidR="000A44D5" w:rsidRPr="006A6253" w:rsidRDefault="000A44D5" w:rsidP="00C43C6A">
            <w:r w:rsidRPr="006A6253">
              <w:rPr>
                <w:rFonts w:hint="eastAsia"/>
              </w:rPr>
              <w:t>0.2</w:t>
            </w:r>
          </w:p>
        </w:tc>
        <w:tc>
          <w:tcPr>
            <w:tcW w:w="850" w:type="dxa"/>
            <w:gridSpan w:val="2"/>
          </w:tcPr>
          <w:p w14:paraId="65B9A5C0" w14:textId="77777777" w:rsidR="000A44D5" w:rsidRPr="006A6253" w:rsidRDefault="000A44D5" w:rsidP="00C43C6A">
            <w:r w:rsidRPr="006A6253">
              <w:rPr>
                <w:rFonts w:hint="eastAsia"/>
              </w:rPr>
              <w:t>0.2</w:t>
            </w:r>
          </w:p>
        </w:tc>
        <w:tc>
          <w:tcPr>
            <w:tcW w:w="709" w:type="dxa"/>
            <w:gridSpan w:val="2"/>
          </w:tcPr>
          <w:p w14:paraId="1E18A0A0" w14:textId="77777777" w:rsidR="000A44D5" w:rsidRPr="006A6253" w:rsidRDefault="000A44D5" w:rsidP="00C43C6A">
            <w:r w:rsidRPr="006A6253">
              <w:rPr>
                <w:rFonts w:hint="eastAsia"/>
              </w:rPr>
              <w:t>0.2</w:t>
            </w:r>
          </w:p>
        </w:tc>
        <w:tc>
          <w:tcPr>
            <w:tcW w:w="709" w:type="dxa"/>
          </w:tcPr>
          <w:p w14:paraId="31D6E6DA" w14:textId="77777777" w:rsidR="000A44D5" w:rsidRPr="006A6253" w:rsidRDefault="000A44D5" w:rsidP="00C43C6A">
            <w:r w:rsidRPr="006A6253">
              <w:rPr>
                <w:rFonts w:hint="eastAsia"/>
              </w:rPr>
              <w:t>1</w:t>
            </w:r>
          </w:p>
        </w:tc>
        <w:tc>
          <w:tcPr>
            <w:tcW w:w="850" w:type="dxa"/>
          </w:tcPr>
          <w:p w14:paraId="1C631309" w14:textId="77777777" w:rsidR="000A44D5" w:rsidRPr="006A6253" w:rsidRDefault="000A44D5" w:rsidP="00C43C6A"/>
        </w:tc>
      </w:tr>
      <w:tr w:rsidR="000A44D5" w:rsidRPr="006A6253" w14:paraId="7D5CF812" w14:textId="77777777" w:rsidTr="00C43C6A">
        <w:tc>
          <w:tcPr>
            <w:tcW w:w="1168" w:type="dxa"/>
            <w:gridSpan w:val="3"/>
          </w:tcPr>
          <w:p w14:paraId="256323F1" w14:textId="77777777" w:rsidR="000A44D5" w:rsidRPr="006A6253" w:rsidRDefault="000A44D5" w:rsidP="00C43C6A">
            <w:r w:rsidRPr="006A6253">
              <w:rPr>
                <w:rFonts w:hint="eastAsia"/>
              </w:rPr>
              <w:t>实验考核</w:t>
            </w:r>
          </w:p>
        </w:tc>
        <w:tc>
          <w:tcPr>
            <w:tcW w:w="1168" w:type="dxa"/>
          </w:tcPr>
          <w:p w14:paraId="6766A2C6" w14:textId="77777777" w:rsidR="000A44D5" w:rsidRPr="006A6253" w:rsidRDefault="000A44D5" w:rsidP="00C43C6A">
            <w:r w:rsidRPr="006A6253">
              <w:rPr>
                <w:rFonts w:hint="eastAsia"/>
              </w:rPr>
              <w:t>0.</w:t>
            </w:r>
            <w:r>
              <w:rPr>
                <w:rFonts w:hint="eastAsia"/>
              </w:rPr>
              <w:t>2</w:t>
            </w:r>
          </w:p>
        </w:tc>
        <w:tc>
          <w:tcPr>
            <w:tcW w:w="749" w:type="dxa"/>
            <w:gridSpan w:val="2"/>
          </w:tcPr>
          <w:p w14:paraId="677F780B" w14:textId="77777777" w:rsidR="000A44D5" w:rsidRPr="006A6253" w:rsidRDefault="000A44D5" w:rsidP="00C43C6A">
            <w:r w:rsidRPr="006A6253">
              <w:rPr>
                <w:rFonts w:hint="eastAsia"/>
              </w:rPr>
              <w:t>0.2</w:t>
            </w:r>
          </w:p>
        </w:tc>
        <w:tc>
          <w:tcPr>
            <w:tcW w:w="709" w:type="dxa"/>
            <w:gridSpan w:val="2"/>
          </w:tcPr>
          <w:p w14:paraId="202D3057" w14:textId="77777777" w:rsidR="000A44D5" w:rsidRPr="006A6253" w:rsidRDefault="000A44D5" w:rsidP="00C43C6A">
            <w:r w:rsidRPr="006A6253">
              <w:rPr>
                <w:rFonts w:hint="eastAsia"/>
              </w:rPr>
              <w:t>0.2</w:t>
            </w:r>
          </w:p>
        </w:tc>
        <w:tc>
          <w:tcPr>
            <w:tcW w:w="709" w:type="dxa"/>
            <w:gridSpan w:val="2"/>
          </w:tcPr>
          <w:p w14:paraId="00A43421" w14:textId="77777777" w:rsidR="000A44D5" w:rsidRPr="006A6253" w:rsidRDefault="000A44D5" w:rsidP="00C43C6A">
            <w:r w:rsidRPr="006A6253">
              <w:rPr>
                <w:rFonts w:hint="eastAsia"/>
              </w:rPr>
              <w:t>0.2</w:t>
            </w:r>
          </w:p>
        </w:tc>
        <w:tc>
          <w:tcPr>
            <w:tcW w:w="850" w:type="dxa"/>
            <w:gridSpan w:val="2"/>
          </w:tcPr>
          <w:p w14:paraId="36708425" w14:textId="77777777" w:rsidR="000A44D5" w:rsidRPr="006A6253" w:rsidRDefault="000A44D5" w:rsidP="00C43C6A">
            <w:r w:rsidRPr="006A6253">
              <w:rPr>
                <w:rFonts w:hint="eastAsia"/>
              </w:rPr>
              <w:t>0.2</w:t>
            </w:r>
          </w:p>
        </w:tc>
        <w:tc>
          <w:tcPr>
            <w:tcW w:w="709" w:type="dxa"/>
            <w:gridSpan w:val="2"/>
          </w:tcPr>
          <w:p w14:paraId="158A5517" w14:textId="77777777" w:rsidR="000A44D5" w:rsidRPr="006A6253" w:rsidRDefault="000A44D5" w:rsidP="00C43C6A">
            <w:r w:rsidRPr="006A6253">
              <w:rPr>
                <w:rFonts w:hint="eastAsia"/>
              </w:rPr>
              <w:t>0.2</w:t>
            </w:r>
          </w:p>
        </w:tc>
        <w:tc>
          <w:tcPr>
            <w:tcW w:w="709" w:type="dxa"/>
          </w:tcPr>
          <w:p w14:paraId="76EF0388" w14:textId="77777777" w:rsidR="000A44D5" w:rsidRPr="006A6253" w:rsidRDefault="000A44D5" w:rsidP="00C43C6A">
            <w:r w:rsidRPr="006A6253">
              <w:rPr>
                <w:rFonts w:hint="eastAsia"/>
              </w:rPr>
              <w:t>1</w:t>
            </w:r>
          </w:p>
        </w:tc>
        <w:tc>
          <w:tcPr>
            <w:tcW w:w="850" w:type="dxa"/>
          </w:tcPr>
          <w:p w14:paraId="4A6770BE" w14:textId="77777777" w:rsidR="000A44D5" w:rsidRPr="006A6253" w:rsidRDefault="000A44D5" w:rsidP="00C43C6A"/>
        </w:tc>
      </w:tr>
      <w:tr w:rsidR="000A44D5" w:rsidRPr="006A6253" w14:paraId="2EA0A61E" w14:textId="77777777" w:rsidTr="00C43C6A">
        <w:tc>
          <w:tcPr>
            <w:tcW w:w="1168" w:type="dxa"/>
            <w:gridSpan w:val="3"/>
          </w:tcPr>
          <w:p w14:paraId="72A5BC94" w14:textId="77777777" w:rsidR="000A44D5" w:rsidRPr="006A6253" w:rsidRDefault="000A44D5" w:rsidP="00C43C6A">
            <w:r w:rsidRPr="006A6253">
              <w:rPr>
                <w:rFonts w:hint="eastAsia"/>
              </w:rPr>
              <w:t>期末考试</w:t>
            </w:r>
          </w:p>
        </w:tc>
        <w:tc>
          <w:tcPr>
            <w:tcW w:w="1168" w:type="dxa"/>
          </w:tcPr>
          <w:p w14:paraId="5B406549" w14:textId="77777777" w:rsidR="000A44D5" w:rsidRPr="006A6253" w:rsidRDefault="000A44D5" w:rsidP="00C43C6A">
            <w:r>
              <w:rPr>
                <w:rFonts w:hint="eastAsia"/>
              </w:rPr>
              <w:t>0.7</w:t>
            </w:r>
          </w:p>
        </w:tc>
        <w:tc>
          <w:tcPr>
            <w:tcW w:w="749" w:type="dxa"/>
            <w:gridSpan w:val="2"/>
          </w:tcPr>
          <w:p w14:paraId="507A9489" w14:textId="77777777" w:rsidR="000A44D5" w:rsidRPr="006A6253" w:rsidRDefault="000A44D5" w:rsidP="00C43C6A">
            <w:r w:rsidRPr="006A6253">
              <w:rPr>
                <w:rFonts w:hint="eastAsia"/>
              </w:rPr>
              <w:t>0.2</w:t>
            </w:r>
          </w:p>
        </w:tc>
        <w:tc>
          <w:tcPr>
            <w:tcW w:w="709" w:type="dxa"/>
            <w:gridSpan w:val="2"/>
          </w:tcPr>
          <w:p w14:paraId="09A11EA5" w14:textId="77777777" w:rsidR="000A44D5" w:rsidRPr="006A6253" w:rsidRDefault="000A44D5" w:rsidP="00C43C6A">
            <w:r w:rsidRPr="006A6253">
              <w:rPr>
                <w:rFonts w:hint="eastAsia"/>
              </w:rPr>
              <w:t>0.2</w:t>
            </w:r>
          </w:p>
        </w:tc>
        <w:tc>
          <w:tcPr>
            <w:tcW w:w="709" w:type="dxa"/>
            <w:gridSpan w:val="2"/>
          </w:tcPr>
          <w:p w14:paraId="05214F60" w14:textId="77777777" w:rsidR="000A44D5" w:rsidRPr="006A6253" w:rsidRDefault="000A44D5" w:rsidP="00C43C6A">
            <w:r w:rsidRPr="006A6253">
              <w:rPr>
                <w:rFonts w:hint="eastAsia"/>
              </w:rPr>
              <w:t>0.2</w:t>
            </w:r>
          </w:p>
        </w:tc>
        <w:tc>
          <w:tcPr>
            <w:tcW w:w="850" w:type="dxa"/>
            <w:gridSpan w:val="2"/>
          </w:tcPr>
          <w:p w14:paraId="69EEC886" w14:textId="77777777" w:rsidR="000A44D5" w:rsidRPr="006A6253" w:rsidRDefault="000A44D5" w:rsidP="00C43C6A">
            <w:r w:rsidRPr="006A6253">
              <w:rPr>
                <w:rFonts w:hint="eastAsia"/>
              </w:rPr>
              <w:t>0.2</w:t>
            </w:r>
          </w:p>
        </w:tc>
        <w:tc>
          <w:tcPr>
            <w:tcW w:w="709" w:type="dxa"/>
            <w:gridSpan w:val="2"/>
          </w:tcPr>
          <w:p w14:paraId="088FB4CB" w14:textId="77777777" w:rsidR="000A44D5" w:rsidRPr="006A6253" w:rsidRDefault="000A44D5" w:rsidP="00C43C6A">
            <w:r w:rsidRPr="006A6253">
              <w:rPr>
                <w:rFonts w:hint="eastAsia"/>
              </w:rPr>
              <w:t>0.2</w:t>
            </w:r>
          </w:p>
        </w:tc>
        <w:tc>
          <w:tcPr>
            <w:tcW w:w="709" w:type="dxa"/>
          </w:tcPr>
          <w:p w14:paraId="0C1789BE" w14:textId="77777777" w:rsidR="000A44D5" w:rsidRPr="006A6253" w:rsidRDefault="000A44D5" w:rsidP="00C43C6A">
            <w:r w:rsidRPr="006A6253">
              <w:rPr>
                <w:rFonts w:hint="eastAsia"/>
              </w:rPr>
              <w:t>1</w:t>
            </w:r>
          </w:p>
        </w:tc>
        <w:tc>
          <w:tcPr>
            <w:tcW w:w="850" w:type="dxa"/>
          </w:tcPr>
          <w:p w14:paraId="7E0C0820" w14:textId="77777777" w:rsidR="000A44D5" w:rsidRPr="006A6253" w:rsidRDefault="000A44D5" w:rsidP="00C43C6A"/>
        </w:tc>
      </w:tr>
      <w:tr w:rsidR="000A44D5" w:rsidRPr="006A6253" w14:paraId="536AA8AA" w14:textId="77777777" w:rsidTr="00C43C6A">
        <w:tc>
          <w:tcPr>
            <w:tcW w:w="1168" w:type="dxa"/>
            <w:gridSpan w:val="3"/>
          </w:tcPr>
          <w:p w14:paraId="6411955A" w14:textId="77777777" w:rsidR="000A44D5" w:rsidRPr="006A6253" w:rsidRDefault="000A44D5" w:rsidP="00C43C6A">
            <w:r w:rsidRPr="006A6253">
              <w:rPr>
                <w:rFonts w:hint="eastAsia"/>
              </w:rPr>
              <w:t>和</w:t>
            </w:r>
          </w:p>
        </w:tc>
        <w:tc>
          <w:tcPr>
            <w:tcW w:w="1168" w:type="dxa"/>
          </w:tcPr>
          <w:p w14:paraId="119B9057" w14:textId="77777777" w:rsidR="000A44D5" w:rsidRPr="006A6253" w:rsidRDefault="000A44D5" w:rsidP="00C43C6A">
            <w:r w:rsidRPr="006A6253">
              <w:rPr>
                <w:rFonts w:hint="eastAsia"/>
              </w:rPr>
              <w:t>1</w:t>
            </w:r>
          </w:p>
        </w:tc>
        <w:tc>
          <w:tcPr>
            <w:tcW w:w="749" w:type="dxa"/>
            <w:gridSpan w:val="2"/>
          </w:tcPr>
          <w:p w14:paraId="17FD09A3" w14:textId="77777777" w:rsidR="000A44D5" w:rsidRPr="006A6253" w:rsidRDefault="000A44D5" w:rsidP="00C43C6A">
            <w:r w:rsidRPr="006A6253">
              <w:rPr>
                <w:rFonts w:hint="eastAsia"/>
              </w:rPr>
              <w:t>0.6</w:t>
            </w:r>
          </w:p>
        </w:tc>
        <w:tc>
          <w:tcPr>
            <w:tcW w:w="709" w:type="dxa"/>
            <w:gridSpan w:val="2"/>
          </w:tcPr>
          <w:p w14:paraId="6167763F" w14:textId="77777777" w:rsidR="000A44D5" w:rsidRPr="006A6253" w:rsidRDefault="000A44D5" w:rsidP="00C43C6A">
            <w:r w:rsidRPr="006A6253">
              <w:rPr>
                <w:rFonts w:hint="eastAsia"/>
              </w:rPr>
              <w:t>0.6</w:t>
            </w:r>
          </w:p>
        </w:tc>
        <w:tc>
          <w:tcPr>
            <w:tcW w:w="709" w:type="dxa"/>
            <w:gridSpan w:val="2"/>
          </w:tcPr>
          <w:p w14:paraId="59304C64" w14:textId="77777777" w:rsidR="000A44D5" w:rsidRPr="006A6253" w:rsidRDefault="000A44D5" w:rsidP="00C43C6A">
            <w:r w:rsidRPr="006A6253">
              <w:rPr>
                <w:rFonts w:hint="eastAsia"/>
              </w:rPr>
              <w:t>0.6</w:t>
            </w:r>
          </w:p>
        </w:tc>
        <w:tc>
          <w:tcPr>
            <w:tcW w:w="850" w:type="dxa"/>
            <w:gridSpan w:val="2"/>
          </w:tcPr>
          <w:p w14:paraId="2CEF7BAF" w14:textId="77777777" w:rsidR="000A44D5" w:rsidRPr="006A6253" w:rsidRDefault="000A44D5" w:rsidP="00C43C6A">
            <w:r w:rsidRPr="006A6253">
              <w:rPr>
                <w:rFonts w:hint="eastAsia"/>
              </w:rPr>
              <w:t>0.6</w:t>
            </w:r>
          </w:p>
        </w:tc>
        <w:tc>
          <w:tcPr>
            <w:tcW w:w="709" w:type="dxa"/>
            <w:gridSpan w:val="2"/>
          </w:tcPr>
          <w:p w14:paraId="7A68BCDE" w14:textId="77777777" w:rsidR="000A44D5" w:rsidRPr="006A6253" w:rsidRDefault="000A44D5" w:rsidP="00C43C6A">
            <w:r w:rsidRPr="006A6253">
              <w:rPr>
                <w:rFonts w:hint="eastAsia"/>
              </w:rPr>
              <w:t>0.6</w:t>
            </w:r>
          </w:p>
        </w:tc>
        <w:tc>
          <w:tcPr>
            <w:tcW w:w="709" w:type="dxa"/>
          </w:tcPr>
          <w:p w14:paraId="1F2277C1" w14:textId="77777777" w:rsidR="000A44D5" w:rsidRPr="006A6253" w:rsidRDefault="000A44D5" w:rsidP="00C43C6A">
            <w:r w:rsidRPr="006A6253">
              <w:rPr>
                <w:rFonts w:hint="eastAsia"/>
              </w:rPr>
              <w:t>3</w:t>
            </w:r>
          </w:p>
        </w:tc>
        <w:tc>
          <w:tcPr>
            <w:tcW w:w="850" w:type="dxa"/>
          </w:tcPr>
          <w:p w14:paraId="0858D832" w14:textId="77777777" w:rsidR="000A44D5" w:rsidRPr="006A6253" w:rsidRDefault="000A44D5" w:rsidP="00C43C6A"/>
        </w:tc>
      </w:tr>
    </w:tbl>
    <w:p w14:paraId="3DD56BEF" w14:textId="77777777" w:rsidR="000A44D5" w:rsidRDefault="000A44D5" w:rsidP="000A44D5">
      <w:pPr>
        <w:spacing w:line="360" w:lineRule="auto"/>
        <w:ind w:left="480"/>
        <w:rPr>
          <w:rFonts w:ascii="宋体" w:hAnsi="宋体"/>
          <w:sz w:val="24"/>
        </w:rPr>
      </w:pPr>
    </w:p>
    <w:p w14:paraId="3F9A7210" w14:textId="77777777" w:rsidR="000A44D5" w:rsidRDefault="000A44D5" w:rsidP="000A44D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W w:w="8199" w:type="dxa"/>
        <w:jc w:val="center"/>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199"/>
        <w:gridCol w:w="6000"/>
      </w:tblGrid>
      <w:tr w:rsidR="000A44D5" w14:paraId="2FF60C0D" w14:textId="77777777" w:rsidTr="00C43C6A">
        <w:trPr>
          <w:trHeight w:val="657"/>
          <w:tblHeader/>
          <w:jc w:val="center"/>
        </w:trPr>
        <w:tc>
          <w:tcPr>
            <w:tcW w:w="2199" w:type="dxa"/>
            <w:tcBorders>
              <w:bottom w:val="nil"/>
            </w:tcBorders>
            <w:vAlign w:val="center"/>
          </w:tcPr>
          <w:p w14:paraId="2316992B" w14:textId="77777777" w:rsidR="000A44D5" w:rsidRDefault="000A44D5" w:rsidP="00C43C6A">
            <w:pPr>
              <w:jc w:val="center"/>
              <w:rPr>
                <w:rFonts w:ascii="微软雅黑" w:eastAsia="微软雅黑" w:hAnsi="微软雅黑"/>
                <w:b/>
                <w:color w:val="000000" w:themeColor="text1"/>
                <w:sz w:val="20"/>
              </w:rPr>
            </w:pPr>
            <w:r>
              <w:rPr>
                <w:rFonts w:ascii="微软雅黑" w:eastAsia="微软雅黑" w:hAnsi="微软雅黑"/>
                <w:color w:val="000000" w:themeColor="text1"/>
                <w:sz w:val="20"/>
                <w:lang w:val="zh-CN"/>
              </w:rPr>
              <w:t>日期</w:t>
            </w:r>
          </w:p>
        </w:tc>
        <w:tc>
          <w:tcPr>
            <w:tcW w:w="6000" w:type="dxa"/>
            <w:tcBorders>
              <w:bottom w:val="nil"/>
            </w:tcBorders>
            <w:vAlign w:val="center"/>
          </w:tcPr>
          <w:p w14:paraId="34FED9CB" w14:textId="77777777" w:rsidR="000A44D5" w:rsidRDefault="000A44D5" w:rsidP="00C43C6A">
            <w:pPr>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lang w:val="zh-CN"/>
              </w:rPr>
              <w:t>具体安排</w:t>
            </w:r>
          </w:p>
        </w:tc>
      </w:tr>
      <w:tr w:rsidR="000A44D5" w14:paraId="7C8E2931" w14:textId="77777777" w:rsidTr="00C43C6A">
        <w:trPr>
          <w:trHeight w:val="654"/>
          <w:jc w:val="center"/>
        </w:trPr>
        <w:sdt>
          <w:sdtPr>
            <w:rPr>
              <w:rFonts w:ascii="微软雅黑" w:eastAsia="微软雅黑" w:hAnsi="微软雅黑" w:hint="eastAsia"/>
            </w:rPr>
            <w:id w:val="386383183"/>
            <w:date>
              <w:dateFormat w:val="yyyy-M-d"/>
              <w:lid w:val="zh-CN"/>
              <w:storeMappedDataAs w:val="dateTime"/>
              <w:calendar w:val="gregorian"/>
            </w:date>
          </w:sdtPr>
          <w:sdtEndPr/>
          <w:sdtContent>
            <w:tc>
              <w:tcPr>
                <w:tcW w:w="2199" w:type="dxa"/>
                <w:vAlign w:val="center"/>
              </w:tcPr>
              <w:p w14:paraId="0D391742" w14:textId="77777777" w:rsidR="000A44D5" w:rsidRPr="00B80390" w:rsidRDefault="000A44D5" w:rsidP="00C43C6A">
                <w:pPr>
                  <w:jc w:val="center"/>
                  <w:rPr>
                    <w:rFonts w:ascii="微软雅黑" w:eastAsia="微软雅黑" w:hAnsi="微软雅黑"/>
                    <w:b/>
                    <w:sz w:val="21"/>
                  </w:rPr>
                </w:pPr>
                <w:r>
                  <w:rPr>
                    <w:rFonts w:ascii="微软雅黑" w:eastAsia="微软雅黑" w:hAnsi="微软雅黑" w:hint="eastAsia"/>
                    <w:sz w:val="21"/>
                  </w:rPr>
                  <w:t>第十五周</w:t>
                </w:r>
              </w:p>
            </w:tc>
          </w:sdtContent>
        </w:sdt>
        <w:tc>
          <w:tcPr>
            <w:tcW w:w="6000" w:type="dxa"/>
            <w:vAlign w:val="center"/>
          </w:tcPr>
          <w:p w14:paraId="623DEBDB" w14:textId="77777777" w:rsidR="000A44D5" w:rsidRPr="00B80390" w:rsidRDefault="000A44D5" w:rsidP="00C43C6A">
            <w:pPr>
              <w:jc w:val="center"/>
              <w:rPr>
                <w:rFonts w:ascii="微软雅黑" w:eastAsia="微软雅黑" w:hAnsi="微软雅黑"/>
                <w:sz w:val="21"/>
              </w:rPr>
            </w:pPr>
            <w:r>
              <w:rPr>
                <w:rFonts w:ascii="宋体" w:hAnsi="宋体" w:cs="宋体" w:hint="eastAsia"/>
                <w:sz w:val="21"/>
              </w:rPr>
              <w:t>交大作业</w:t>
            </w:r>
          </w:p>
        </w:tc>
      </w:tr>
    </w:tbl>
    <w:p w14:paraId="74CF2792" w14:textId="77777777" w:rsidR="000A44D5" w:rsidRDefault="000A44D5" w:rsidP="000A44D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4A2E0619" w14:textId="77777777" w:rsidR="000A44D5" w:rsidRDefault="000A44D5" w:rsidP="000A44D5">
      <w:pPr>
        <w:spacing w:line="360" w:lineRule="auto"/>
        <w:ind w:firstLineChars="200" w:firstLine="480"/>
        <w:rPr>
          <w:sz w:val="24"/>
        </w:rPr>
      </w:pPr>
      <w:r>
        <w:rPr>
          <w:rFonts w:hint="eastAsia"/>
          <w:sz w:val="24"/>
        </w:rPr>
        <w:lastRenderedPageBreak/>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62ACC2E0" w14:textId="77777777" w:rsidR="000A44D5" w:rsidRDefault="000A44D5" w:rsidP="000A44D5">
      <w:pPr>
        <w:spacing w:line="360" w:lineRule="auto"/>
        <w:ind w:firstLineChars="200" w:firstLine="422"/>
        <w:rPr>
          <w:rFonts w:ascii="黑体" w:eastAsia="黑体"/>
          <w:b/>
          <w:color w:val="000000"/>
        </w:rPr>
      </w:pPr>
      <w:r>
        <w:rPr>
          <w:rFonts w:ascii="黑体" w:eastAsia="黑体" w:hint="eastAsia"/>
          <w:b/>
          <w:color w:val="000000"/>
        </w:rPr>
        <w:t>友情提示：</w:t>
      </w:r>
    </w:p>
    <w:p w14:paraId="18BCE464" w14:textId="77777777" w:rsidR="000A44D5" w:rsidRDefault="000A44D5" w:rsidP="000A44D5">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2192A214" w14:textId="77777777" w:rsidR="000A44D5" w:rsidRDefault="000A44D5" w:rsidP="000A44D5">
      <w:pPr>
        <w:spacing w:line="360" w:lineRule="auto"/>
        <w:ind w:firstLine="480"/>
        <w:rPr>
          <w:rFonts w:ascii="宋体" w:hAnsi="宋体"/>
          <w:color w:val="000000"/>
        </w:rPr>
      </w:pPr>
      <w:r>
        <w:rPr>
          <w:rFonts w:ascii="宋体" w:hAnsi="宋体" w:hint="eastAsia"/>
          <w:color w:val="000000"/>
        </w:rPr>
        <w:t>2.属下列情况之一者，课程需重修：</w:t>
      </w:r>
    </w:p>
    <w:p w14:paraId="11609343" w14:textId="77777777" w:rsidR="000A44D5" w:rsidRDefault="000A44D5" w:rsidP="000A44D5">
      <w:pPr>
        <w:spacing w:line="360" w:lineRule="auto"/>
        <w:ind w:firstLine="480"/>
        <w:rPr>
          <w:rFonts w:ascii="宋体" w:hAnsi="宋体"/>
          <w:color w:val="000000"/>
        </w:rPr>
      </w:pPr>
      <w:r>
        <w:rPr>
          <w:rFonts w:ascii="宋体" w:hAnsi="宋体" w:hint="eastAsia"/>
          <w:color w:val="000000"/>
        </w:rPr>
        <w:t>（1）课程考核不及格者；</w:t>
      </w:r>
    </w:p>
    <w:p w14:paraId="40FE3B72" w14:textId="77777777" w:rsidR="000A44D5" w:rsidRDefault="000A44D5" w:rsidP="000A44D5">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743B508A" w14:textId="77777777" w:rsidR="000A44D5" w:rsidRDefault="000A44D5" w:rsidP="000A44D5">
      <w:pPr>
        <w:spacing w:line="360" w:lineRule="auto"/>
        <w:ind w:firstLine="480"/>
        <w:rPr>
          <w:rFonts w:ascii="微软雅黑" w:eastAsia="微软雅黑" w:hAnsi="微软雅黑"/>
          <w:b/>
          <w:sz w:val="28"/>
          <w:szCs w:val="28"/>
        </w:rPr>
      </w:pPr>
      <w:r>
        <w:rPr>
          <w:rFonts w:ascii="宋体" w:hAnsi="宋体" w:hint="eastAsia"/>
          <w:color w:val="000000"/>
        </w:rPr>
        <w:t>（3）一门课程缺课的学时累计达到该门课程总学时的1/3者(获准课程免听者除外)。</w:t>
      </w:r>
    </w:p>
    <w:p w14:paraId="228DACF4" w14:textId="77777777" w:rsidR="000A44D5" w:rsidRDefault="000A44D5" w:rsidP="000A44D5">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3030D8FE" w14:textId="77777777" w:rsidR="000A44D5" w:rsidRPr="00982E2B" w:rsidRDefault="000A44D5" w:rsidP="000A44D5">
      <w:pPr>
        <w:spacing w:line="360" w:lineRule="auto"/>
        <w:ind w:firstLineChars="200" w:firstLine="480"/>
        <w:rPr>
          <w:sz w:val="24"/>
        </w:rPr>
      </w:pPr>
      <w:r w:rsidRPr="00982E2B">
        <w:rPr>
          <w:rFonts w:hint="eastAsia"/>
          <w:sz w:val="24"/>
        </w:rPr>
        <w:t>中国大学</w:t>
      </w:r>
      <w:r w:rsidRPr="00982E2B">
        <w:rPr>
          <w:rFonts w:hint="eastAsia"/>
          <w:sz w:val="24"/>
        </w:rPr>
        <w:t>MOOC</w:t>
      </w:r>
      <w:r w:rsidRPr="00982E2B">
        <w:rPr>
          <w:rFonts w:hint="eastAsia"/>
          <w:sz w:val="24"/>
        </w:rPr>
        <w:t>：</w:t>
      </w:r>
      <w:r>
        <w:fldChar w:fldCharType="begin"/>
      </w:r>
      <w:r>
        <w:instrText xml:space="preserve"> HYPERLINK "https://www.icourse163.org/course/XMU-1002335004" </w:instrText>
      </w:r>
      <w:r>
        <w:fldChar w:fldCharType="separate"/>
      </w:r>
      <w:r w:rsidRPr="00982E2B">
        <w:rPr>
          <w:sz w:val="24"/>
        </w:rPr>
        <w:t>https://www.icourse163.org/course/XMU-1002335004</w:t>
      </w:r>
      <w:r>
        <w:rPr>
          <w:sz w:val="24"/>
        </w:rPr>
        <w:fldChar w:fldCharType="end"/>
      </w:r>
    </w:p>
    <w:p w14:paraId="5D0165A2" w14:textId="77777777" w:rsidR="000A44D5" w:rsidRPr="00982E2B" w:rsidRDefault="000A44D5" w:rsidP="000A44D5">
      <w:pPr>
        <w:spacing w:line="360" w:lineRule="auto"/>
        <w:ind w:firstLineChars="200" w:firstLine="480"/>
        <w:rPr>
          <w:sz w:val="24"/>
        </w:rPr>
      </w:pPr>
      <w:r w:rsidRPr="00982E2B">
        <w:rPr>
          <w:rFonts w:hint="eastAsia"/>
          <w:sz w:val="24"/>
        </w:rPr>
        <w:t>实验吧：</w:t>
      </w:r>
      <w:hyperlink r:id="rId8" w:history="1">
        <w:r w:rsidRPr="00982E2B">
          <w:rPr>
            <w:rFonts w:hint="eastAsia"/>
            <w:sz w:val="24"/>
          </w:rPr>
          <w:t>http</w:t>
        </w:r>
        <w:r w:rsidRPr="00982E2B">
          <w:rPr>
            <w:sz w:val="24"/>
          </w:rPr>
          <w:t>://rymooc.shiyanbar.com</w:t>
        </w:r>
      </w:hyperlink>
    </w:p>
    <w:p w14:paraId="19A4DE22" w14:textId="77777777" w:rsidR="000A44D5" w:rsidRPr="00982E2B" w:rsidRDefault="000A44D5" w:rsidP="000A44D5">
      <w:pPr>
        <w:spacing w:line="360" w:lineRule="auto"/>
        <w:ind w:firstLineChars="200" w:firstLine="480"/>
        <w:rPr>
          <w:sz w:val="24"/>
        </w:rPr>
      </w:pPr>
      <w:r w:rsidRPr="00982E2B">
        <w:rPr>
          <w:rFonts w:hint="eastAsia"/>
          <w:sz w:val="24"/>
        </w:rPr>
        <w:t>高校大数据课程公共服务平台：</w:t>
      </w:r>
      <w:r w:rsidRPr="00982E2B">
        <w:rPr>
          <w:sz w:val="24"/>
        </w:rPr>
        <w:t>http://dblab.xmu.edu.cn/post/bigdata/</w:t>
      </w:r>
    </w:p>
    <w:p w14:paraId="545DB9BB" w14:textId="52A1DB2C" w:rsidR="000A44D5" w:rsidRDefault="000A44D5">
      <w:pPr>
        <w:widowControl/>
        <w:jc w:val="left"/>
      </w:pPr>
      <w:r>
        <w:br w:type="page"/>
      </w:r>
    </w:p>
    <w:p w14:paraId="315F9956" w14:textId="77777777" w:rsidR="006C0338" w:rsidRDefault="006C0338" w:rsidP="006C0338">
      <w:pPr>
        <w:tabs>
          <w:tab w:val="left" w:pos="6120"/>
        </w:tabs>
        <w:spacing w:line="430" w:lineRule="exact"/>
        <w:rPr>
          <w:rFonts w:ascii="黑体" w:eastAsia="黑体"/>
          <w:b/>
          <w:bCs/>
          <w:sz w:val="32"/>
          <w:szCs w:val="32"/>
        </w:rPr>
      </w:pPr>
    </w:p>
    <w:p w14:paraId="3B8A4951" w14:textId="77777777" w:rsidR="006C0338" w:rsidRDefault="006C0338" w:rsidP="006C0338">
      <w:pPr>
        <w:tabs>
          <w:tab w:val="left" w:pos="6120"/>
        </w:tabs>
        <w:spacing w:line="430" w:lineRule="exact"/>
        <w:rPr>
          <w:rFonts w:ascii="黑体" w:eastAsia="黑体"/>
          <w:b/>
          <w:bCs/>
          <w:sz w:val="32"/>
          <w:szCs w:val="32"/>
        </w:rPr>
      </w:pPr>
    </w:p>
    <w:p w14:paraId="432B706F" w14:textId="77777777" w:rsidR="006C0338" w:rsidRDefault="006C0338" w:rsidP="006C0338">
      <w:pPr>
        <w:pStyle w:val="1"/>
        <w:jc w:val="center"/>
      </w:pPr>
      <w:r>
        <w:rPr>
          <w:rFonts w:hint="eastAsia"/>
        </w:rPr>
        <w:t>《商务智能应用》</w:t>
      </w:r>
      <w:r>
        <w:rPr>
          <w:rFonts w:eastAsia="黑体" w:hint="eastAsia"/>
        </w:rPr>
        <w:t>课程大纲</w:t>
      </w:r>
    </w:p>
    <w:p w14:paraId="74851B27" w14:textId="77777777" w:rsidR="006C0338" w:rsidRPr="00AF2EB6" w:rsidRDefault="006C0338" w:rsidP="006C0338">
      <w:pPr>
        <w:tabs>
          <w:tab w:val="left" w:pos="6120"/>
        </w:tabs>
        <w:spacing w:line="430" w:lineRule="exact"/>
        <w:jc w:val="center"/>
        <w:rPr>
          <w:rFonts w:eastAsia="黑体"/>
        </w:rPr>
      </w:pPr>
      <w:r w:rsidRPr="00AF2EB6">
        <w:rPr>
          <w:rFonts w:hint="eastAsia"/>
        </w:rPr>
        <w:t>（</w:t>
      </w:r>
      <w:r w:rsidRPr="00E31D36">
        <w:t>Business Intelligence Application</w:t>
      </w:r>
      <w:r w:rsidRPr="00AF2EB6">
        <w:rPr>
          <w:rFonts w:hint="eastAsia"/>
        </w:rPr>
        <w:t>）</w:t>
      </w:r>
    </w:p>
    <w:p w14:paraId="316F964A" w14:textId="77777777" w:rsidR="006C0338" w:rsidRPr="00AF2EB6" w:rsidRDefault="006C0338" w:rsidP="006C0338">
      <w:pPr>
        <w:tabs>
          <w:tab w:val="left" w:pos="6120"/>
        </w:tabs>
        <w:spacing w:line="360" w:lineRule="auto"/>
        <w:ind w:firstLineChars="200" w:firstLine="420"/>
        <w:rPr>
          <w:rFonts w:eastAsia="微软雅黑"/>
          <w:b/>
        </w:rPr>
      </w:pPr>
    </w:p>
    <w:p w14:paraId="20E556BF" w14:textId="77777777" w:rsidR="006C0338" w:rsidRDefault="006C0338" w:rsidP="006C0338">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436860863"/>
          <w:placeholder>
            <w:docPart w:val="836869D0E9CD49CAA9A1A17481260AFB"/>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专业方向课</w:t>
          </w:r>
        </w:sdtContent>
      </w:sdt>
    </w:p>
    <w:p w14:paraId="193DAA44" w14:textId="77777777" w:rsidR="006C0338" w:rsidRPr="00E31D36" w:rsidRDefault="006C0338" w:rsidP="006C0338">
      <w:pPr>
        <w:tabs>
          <w:tab w:val="left" w:pos="6120"/>
        </w:tabs>
        <w:spacing w:line="360" w:lineRule="auto"/>
        <w:ind w:firstLineChars="200" w:firstLine="480"/>
        <w:rPr>
          <w:sz w:val="24"/>
        </w:rPr>
      </w:pPr>
      <w:r>
        <w:rPr>
          <w:rFonts w:ascii="微软雅黑" w:eastAsia="微软雅黑" w:hAnsi="微软雅黑" w:hint="eastAsia"/>
          <w:b/>
          <w:sz w:val="24"/>
        </w:rPr>
        <w:t>课程学分/学时：</w:t>
      </w:r>
      <w:r>
        <w:rPr>
          <w:sz w:val="24"/>
        </w:rPr>
        <w:t>2</w:t>
      </w:r>
    </w:p>
    <w:p w14:paraId="6DB9B41D" w14:textId="77777777" w:rsidR="006C0338" w:rsidRDefault="006C0338" w:rsidP="006C0338">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上课时间/教室： </w:t>
      </w:r>
      <w:r w:rsidRPr="00E31D36">
        <w:rPr>
          <w:rFonts w:hint="eastAsia"/>
          <w:sz w:val="24"/>
        </w:rPr>
        <w:t>待定</w:t>
      </w:r>
    </w:p>
    <w:p w14:paraId="083FAC55" w14:textId="77777777" w:rsidR="006C0338" w:rsidRPr="00E31D36" w:rsidRDefault="006C0338" w:rsidP="006C0338">
      <w:pPr>
        <w:tabs>
          <w:tab w:val="left" w:pos="6120"/>
        </w:tabs>
        <w:spacing w:line="360" w:lineRule="auto"/>
        <w:ind w:firstLineChars="200" w:firstLine="480"/>
        <w:rPr>
          <w:sz w:val="24"/>
        </w:rPr>
      </w:pPr>
      <w:r>
        <w:rPr>
          <w:rFonts w:ascii="微软雅黑" w:eastAsia="微软雅黑" w:hAnsi="微软雅黑" w:hint="eastAsia"/>
          <w:b/>
          <w:sz w:val="24"/>
        </w:rPr>
        <w:t>开课学院：</w:t>
      </w:r>
      <w:r w:rsidRPr="00E31D36">
        <w:rPr>
          <w:rFonts w:hint="eastAsia"/>
          <w:sz w:val="24"/>
        </w:rPr>
        <w:t>信息与智能工程学院</w:t>
      </w:r>
    </w:p>
    <w:p w14:paraId="0DC2ECA8" w14:textId="77777777" w:rsidR="006C0338" w:rsidRPr="00E31D36" w:rsidRDefault="006C0338" w:rsidP="006C0338">
      <w:pPr>
        <w:tabs>
          <w:tab w:val="left" w:pos="6120"/>
        </w:tabs>
        <w:spacing w:line="360" w:lineRule="auto"/>
        <w:ind w:firstLineChars="200" w:firstLine="480"/>
        <w:rPr>
          <w:sz w:val="24"/>
        </w:rPr>
      </w:pPr>
      <w:r>
        <w:rPr>
          <w:rFonts w:ascii="微软雅黑" w:eastAsia="微软雅黑" w:hAnsi="微软雅黑" w:hint="eastAsia"/>
          <w:b/>
          <w:sz w:val="24"/>
        </w:rPr>
        <w:t xml:space="preserve">教师姓名/职称： </w:t>
      </w:r>
      <w:r w:rsidRPr="00E31D36">
        <w:rPr>
          <w:rFonts w:hint="eastAsia"/>
          <w:sz w:val="24"/>
        </w:rPr>
        <w:t>高华玲</w:t>
      </w:r>
      <w:r w:rsidRPr="00E31D36">
        <w:rPr>
          <w:rFonts w:hint="eastAsia"/>
          <w:sz w:val="24"/>
        </w:rPr>
        <w:t>/</w:t>
      </w:r>
      <w:r w:rsidRPr="00E31D36">
        <w:rPr>
          <w:rFonts w:hint="eastAsia"/>
          <w:sz w:val="24"/>
        </w:rPr>
        <w:t>讲师</w:t>
      </w:r>
    </w:p>
    <w:p w14:paraId="09FDB037" w14:textId="77777777" w:rsidR="006C0338" w:rsidRPr="001C16F6" w:rsidRDefault="006C0338" w:rsidP="006C0338">
      <w:pPr>
        <w:tabs>
          <w:tab w:val="left" w:pos="6120"/>
        </w:tabs>
        <w:spacing w:line="360" w:lineRule="auto"/>
        <w:ind w:firstLineChars="200" w:firstLine="480"/>
        <w:rPr>
          <w:rFonts w:ascii="宋体" w:hAnsi="宋体"/>
          <w:b/>
          <w:sz w:val="24"/>
        </w:rPr>
      </w:pPr>
      <w:r>
        <w:rPr>
          <w:rFonts w:ascii="微软雅黑" w:eastAsia="微软雅黑" w:hAnsi="微软雅黑" w:hint="eastAsia"/>
          <w:b/>
          <w:sz w:val="24"/>
        </w:rPr>
        <w:t>教师联系方式：</w:t>
      </w:r>
      <w:r>
        <w:rPr>
          <w:rFonts w:ascii="宋体" w:hAnsi="宋体" w:hint="eastAsia"/>
          <w:sz w:val="24"/>
        </w:rPr>
        <w:t>18689790911、</w:t>
      </w:r>
      <w:r w:rsidRPr="00E31D36">
        <w:rPr>
          <w:rFonts w:ascii="宋体" w:hAnsi="宋体" w:hint="eastAsia"/>
          <w:sz w:val="24"/>
        </w:rPr>
        <w:t>zlanngao@163.com</w:t>
      </w:r>
      <w:r>
        <w:rPr>
          <w:rFonts w:ascii="宋体" w:hAnsi="宋体" w:hint="eastAsia"/>
          <w:sz w:val="24"/>
        </w:rPr>
        <w:t>、http://gaohualing.cn</w:t>
      </w:r>
    </w:p>
    <w:p w14:paraId="645DF6E2" w14:textId="77777777" w:rsidR="006C0338" w:rsidRPr="00E31D36" w:rsidRDefault="006C0338" w:rsidP="006C0338">
      <w:pPr>
        <w:tabs>
          <w:tab w:val="left" w:pos="6120"/>
        </w:tabs>
        <w:spacing w:line="360" w:lineRule="auto"/>
        <w:ind w:firstLineChars="200" w:firstLine="480"/>
        <w:rPr>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sidRPr="00E31D36">
        <w:rPr>
          <w:rFonts w:hint="eastAsia"/>
          <w:sz w:val="24"/>
        </w:rPr>
        <w:t>计算中心</w:t>
      </w:r>
      <w:r w:rsidRPr="00E31D36">
        <w:rPr>
          <w:rFonts w:hint="eastAsia"/>
          <w:sz w:val="24"/>
        </w:rPr>
        <w:t>4</w:t>
      </w:r>
      <w:r w:rsidRPr="00E31D36">
        <w:rPr>
          <w:rFonts w:hint="eastAsia"/>
          <w:sz w:val="24"/>
        </w:rPr>
        <w:t>楼</w:t>
      </w:r>
      <w:r>
        <w:rPr>
          <w:rFonts w:hint="eastAsia"/>
          <w:sz w:val="24"/>
        </w:rPr>
        <w:t>，</w:t>
      </w:r>
      <w:r w:rsidRPr="00E31D36">
        <w:rPr>
          <w:rFonts w:hint="eastAsia"/>
          <w:sz w:val="24"/>
        </w:rPr>
        <w:t>教师办公室</w:t>
      </w:r>
      <w:r w:rsidRPr="00E31D36">
        <w:rPr>
          <w:rFonts w:hint="eastAsia"/>
          <w:sz w:val="24"/>
        </w:rPr>
        <w:t>2</w:t>
      </w:r>
    </w:p>
    <w:p w14:paraId="03D53231" w14:textId="77777777" w:rsidR="006C0338" w:rsidRDefault="006C0338" w:rsidP="006C033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24F33F78" w14:textId="77777777" w:rsidR="006C0338" w:rsidRPr="00545B33" w:rsidRDefault="006C0338" w:rsidP="006C0338">
      <w:pPr>
        <w:tabs>
          <w:tab w:val="left" w:pos="6120"/>
        </w:tabs>
        <w:spacing w:line="360" w:lineRule="auto"/>
        <w:ind w:firstLineChars="200" w:firstLine="482"/>
        <w:rPr>
          <w:rFonts w:ascii="宋体" w:hAnsi="宋体" w:cs="宋体"/>
          <w:sz w:val="24"/>
        </w:rPr>
      </w:pPr>
      <w:r w:rsidRPr="00545B33">
        <w:rPr>
          <w:rFonts w:ascii="宋体" w:hAnsi="宋体" w:cs="宋体" w:hint="eastAsia"/>
          <w:b/>
          <w:sz w:val="24"/>
        </w:rPr>
        <w:t>课程简介</w:t>
      </w:r>
      <w:r w:rsidRPr="00545B33">
        <w:rPr>
          <w:rFonts w:ascii="宋体" w:hAnsi="宋体" w:cs="宋体"/>
          <w:b/>
          <w:sz w:val="24"/>
        </w:rPr>
        <w:t>：</w:t>
      </w:r>
      <w:r w:rsidRPr="00545B33">
        <w:rPr>
          <w:rFonts w:ascii="宋体" w:hAnsi="宋体" w:cs="宋体" w:hint="eastAsia"/>
          <w:sz w:val="24"/>
        </w:rPr>
        <w:t>商务（或称商业）智能应用是计算机软件、大数据、智能科学与技术等专业的专业方向课程。本课程在理解商务智能的基本原理与方法的基础上，研究商务智能在各个行业的应用方法，</w:t>
      </w:r>
      <w:r>
        <w:rPr>
          <w:rFonts w:ascii="宋体" w:hAnsi="宋体" w:cs="宋体" w:hint="eastAsia"/>
          <w:sz w:val="24"/>
        </w:rPr>
        <w:t>解决在</w:t>
      </w:r>
      <w:r w:rsidRPr="00545B33">
        <w:rPr>
          <w:rFonts w:ascii="宋体" w:hAnsi="宋体" w:cs="宋体" w:hint="eastAsia"/>
          <w:sz w:val="24"/>
        </w:rPr>
        <w:t>金融、通信和制造业等较成熟的行业以及制药业、电子商务等新兴行业</w:t>
      </w:r>
      <w:r>
        <w:rPr>
          <w:rFonts w:ascii="宋体" w:hAnsi="宋体" w:cs="宋体" w:hint="eastAsia"/>
          <w:sz w:val="24"/>
        </w:rPr>
        <w:t>的一些商务决策问题</w:t>
      </w:r>
      <w:r w:rsidRPr="00545B33">
        <w:rPr>
          <w:rFonts w:ascii="宋体" w:hAnsi="宋体" w:cs="宋体" w:hint="eastAsia"/>
          <w:sz w:val="24"/>
        </w:rPr>
        <w:t>。本课程适用于我校软件工程专业、数据科学与大数据技术专业和智能科学与技术专业大四学生。要求学生具备《</w:t>
      </w:r>
      <w:r>
        <w:rPr>
          <w:rFonts w:ascii="宋体" w:hAnsi="宋体" w:cs="宋体" w:hint="eastAsia"/>
          <w:sz w:val="24"/>
        </w:rPr>
        <w:t>统计学</w:t>
      </w:r>
      <w:r w:rsidRPr="00545B33">
        <w:rPr>
          <w:rFonts w:ascii="宋体" w:hAnsi="宋体" w:cs="宋体" w:hint="eastAsia"/>
          <w:sz w:val="24"/>
        </w:rPr>
        <w:t>》、《数据挖掘》、《机器学习》等学科的基础，为后续学习《知识管理》、《智能搜索引擎》、《推荐算法及其应用》等课程或者从事商务智能相关行业奠定了理论和实践的基础。</w:t>
      </w:r>
    </w:p>
    <w:p w14:paraId="22D6A4E1" w14:textId="77777777" w:rsidR="006C0338" w:rsidRDefault="006C0338" w:rsidP="006C0338">
      <w:pPr>
        <w:tabs>
          <w:tab w:val="left" w:pos="6120"/>
        </w:tabs>
        <w:spacing w:line="360" w:lineRule="auto"/>
        <w:ind w:firstLineChars="200" w:firstLine="482"/>
        <w:rPr>
          <w:rFonts w:ascii="宋体" w:hAnsi="宋体" w:cs="宋体"/>
          <w:sz w:val="24"/>
        </w:rPr>
      </w:pPr>
      <w:r w:rsidRPr="0060077E">
        <w:rPr>
          <w:rFonts w:ascii="宋体" w:hAnsi="宋体" w:cs="宋体" w:hint="eastAsia"/>
          <w:b/>
          <w:sz w:val="24"/>
        </w:rPr>
        <w:t>学习内容</w:t>
      </w:r>
      <w:r w:rsidRPr="0060077E">
        <w:rPr>
          <w:rFonts w:ascii="宋体" w:hAnsi="宋体" w:cs="宋体"/>
          <w:b/>
          <w:sz w:val="24"/>
        </w:rPr>
        <w:t>：</w:t>
      </w:r>
      <w:r w:rsidRPr="005D1446">
        <w:rPr>
          <w:rFonts w:ascii="宋体" w:hAnsi="宋体" w:cs="宋体" w:hint="eastAsia"/>
          <w:sz w:val="24"/>
        </w:rPr>
        <w:t>本课程介绍数据可视化、在线分析处理与数据挖掘的基本概念、基本方法以及在商务决策中的典型应用。具体的内容主要包括在线分析处理、数据可视化、数据预处理技术（包括数据清理、数据集成和转换等）、</w:t>
      </w:r>
      <w:r>
        <w:rPr>
          <w:rFonts w:ascii="宋体" w:hAnsi="宋体" w:cs="宋体" w:hint="eastAsia"/>
          <w:sz w:val="24"/>
        </w:rPr>
        <w:t>数据仓库、</w:t>
      </w:r>
      <w:r w:rsidRPr="005D1446">
        <w:rPr>
          <w:rFonts w:ascii="宋体" w:hAnsi="宋体" w:cs="宋体" w:hint="eastAsia"/>
          <w:sz w:val="24"/>
        </w:rPr>
        <w:lastRenderedPageBreak/>
        <w:t>数据挖掘过程</w:t>
      </w:r>
      <w:r>
        <w:rPr>
          <w:rFonts w:ascii="宋体" w:hAnsi="宋体" w:cs="宋体" w:hint="eastAsia"/>
          <w:sz w:val="24"/>
        </w:rPr>
        <w:t>和</w:t>
      </w:r>
      <w:r w:rsidRPr="005D1446">
        <w:rPr>
          <w:rFonts w:ascii="宋体" w:hAnsi="宋体" w:cs="宋体" w:hint="eastAsia"/>
          <w:sz w:val="24"/>
        </w:rPr>
        <w:t>常用的数据挖掘方法</w:t>
      </w:r>
      <w:r>
        <w:rPr>
          <w:rFonts w:ascii="宋体" w:hAnsi="宋体" w:cs="宋体" w:hint="eastAsia"/>
          <w:sz w:val="24"/>
        </w:rPr>
        <w:t>（</w:t>
      </w:r>
      <w:r w:rsidRPr="005D1446">
        <w:rPr>
          <w:rFonts w:ascii="宋体" w:hAnsi="宋体" w:cs="宋体" w:hint="eastAsia"/>
          <w:sz w:val="24"/>
        </w:rPr>
        <w:t>包括分类、聚类、关联和回归等），</w:t>
      </w:r>
      <w:r w:rsidRPr="008B0981">
        <w:rPr>
          <w:rFonts w:ascii="宋体" w:hAnsi="宋体" w:cs="宋体" w:hint="eastAsia"/>
          <w:sz w:val="24"/>
        </w:rPr>
        <w:t>数据挖掘技术在</w:t>
      </w:r>
      <w:r>
        <w:rPr>
          <w:rFonts w:ascii="宋体" w:hAnsi="宋体" w:cs="宋体" w:hint="eastAsia"/>
          <w:sz w:val="24"/>
        </w:rPr>
        <w:t>电子商务领域（包括智能搜索、知识图谱</w:t>
      </w:r>
      <w:r w:rsidRPr="008B0981">
        <w:rPr>
          <w:rFonts w:ascii="宋体" w:hAnsi="宋体" w:cs="宋体" w:hint="eastAsia"/>
          <w:sz w:val="24"/>
        </w:rPr>
        <w:t>、推荐系统</w:t>
      </w:r>
      <w:r>
        <w:rPr>
          <w:rFonts w:ascii="宋体" w:hAnsi="宋体" w:cs="宋体" w:hint="eastAsia"/>
          <w:sz w:val="24"/>
        </w:rPr>
        <w:t>）中的应用</w:t>
      </w:r>
      <w:r w:rsidRPr="00A93B25">
        <w:rPr>
          <w:rFonts w:ascii="宋体" w:hAnsi="宋体" w:cs="宋体" w:hint="eastAsia"/>
          <w:sz w:val="24"/>
        </w:rPr>
        <w:t>；</w:t>
      </w:r>
      <w:r>
        <w:rPr>
          <w:rFonts w:ascii="宋体" w:hAnsi="宋体" w:cs="宋体" w:hint="eastAsia"/>
          <w:sz w:val="24"/>
        </w:rPr>
        <w:t>最后利用</w:t>
      </w:r>
      <w:r w:rsidRPr="00A93B25">
        <w:rPr>
          <w:rFonts w:ascii="宋体" w:hAnsi="宋体" w:cs="宋体" w:hint="eastAsia"/>
          <w:sz w:val="24"/>
        </w:rPr>
        <w:t>常用商业智能产品</w:t>
      </w:r>
      <w:proofErr w:type="spellStart"/>
      <w:r>
        <w:rPr>
          <w:rFonts w:ascii="宋体" w:hAnsi="宋体" w:cs="宋体" w:hint="eastAsia"/>
          <w:sz w:val="24"/>
        </w:rPr>
        <w:t>ECharts</w:t>
      </w:r>
      <w:proofErr w:type="spellEnd"/>
      <w:r>
        <w:rPr>
          <w:rFonts w:ascii="宋体" w:hAnsi="宋体" w:cs="宋体" w:hint="eastAsia"/>
          <w:sz w:val="24"/>
        </w:rPr>
        <w:t>、Tableau</w:t>
      </w:r>
      <w:r w:rsidRPr="00A93B25">
        <w:rPr>
          <w:rFonts w:ascii="宋体" w:hAnsi="宋体" w:cs="宋体" w:hint="eastAsia"/>
          <w:sz w:val="24"/>
        </w:rPr>
        <w:t>等的</w:t>
      </w:r>
      <w:r>
        <w:rPr>
          <w:rFonts w:ascii="宋体" w:hAnsi="宋体" w:cs="宋体" w:hint="eastAsia"/>
          <w:sz w:val="24"/>
        </w:rPr>
        <w:t>实现商务智能的应用案例的实现</w:t>
      </w:r>
      <w:r w:rsidRPr="00A93B25">
        <w:rPr>
          <w:rFonts w:ascii="宋体" w:hAnsi="宋体" w:cs="宋体" w:hint="eastAsia"/>
          <w:sz w:val="24"/>
        </w:rPr>
        <w:t>。</w:t>
      </w:r>
    </w:p>
    <w:p w14:paraId="1F800DC1" w14:textId="77777777" w:rsidR="006C0338" w:rsidRDefault="006C0338" w:rsidP="006C0338">
      <w:pPr>
        <w:tabs>
          <w:tab w:val="left" w:pos="6120"/>
        </w:tabs>
        <w:spacing w:line="360" w:lineRule="auto"/>
        <w:ind w:firstLineChars="200" w:firstLine="482"/>
        <w:rPr>
          <w:rFonts w:ascii="宋体" w:hAnsi="宋体" w:cs="宋体"/>
          <w:sz w:val="24"/>
        </w:rPr>
      </w:pPr>
      <w:r w:rsidRPr="00330EE1">
        <w:rPr>
          <w:rFonts w:hint="eastAsia"/>
          <w:b/>
          <w:sz w:val="24"/>
        </w:rPr>
        <w:t>学习</w:t>
      </w:r>
      <w:r w:rsidRPr="00330EE1">
        <w:rPr>
          <w:b/>
          <w:sz w:val="24"/>
        </w:rPr>
        <w:t>目标：</w:t>
      </w:r>
      <w:r>
        <w:rPr>
          <w:rFonts w:hint="eastAsia"/>
          <w:sz w:val="24"/>
        </w:rPr>
        <w:t>通过本课程的学习，学生能够</w:t>
      </w:r>
      <w:r>
        <w:rPr>
          <w:rFonts w:ascii="宋体" w:hAnsi="宋体" w:cs="宋体" w:hint="eastAsia"/>
          <w:sz w:val="24"/>
        </w:rPr>
        <w:t>理解</w:t>
      </w:r>
      <w:r w:rsidRPr="00206DC4">
        <w:rPr>
          <w:rFonts w:ascii="宋体" w:hAnsi="宋体" w:cs="宋体" w:hint="eastAsia"/>
          <w:sz w:val="24"/>
        </w:rPr>
        <w:t>商业智能的概念，体系结构</w:t>
      </w:r>
      <w:r>
        <w:rPr>
          <w:rFonts w:ascii="宋体" w:hAnsi="宋体" w:cs="宋体" w:hint="eastAsia"/>
          <w:sz w:val="24"/>
        </w:rPr>
        <w:t>和</w:t>
      </w:r>
      <w:r>
        <w:rPr>
          <w:rFonts w:hint="eastAsia"/>
          <w:sz w:val="24"/>
        </w:rPr>
        <w:t>数据组织管理的方法，</w:t>
      </w:r>
      <w:r w:rsidRPr="0060077E">
        <w:rPr>
          <w:rFonts w:ascii="宋体" w:hAnsi="宋体" w:cs="宋体" w:hint="eastAsia"/>
          <w:sz w:val="24"/>
        </w:rPr>
        <w:t>利用数据仓库、</w:t>
      </w:r>
      <w:r>
        <w:rPr>
          <w:rFonts w:ascii="宋体" w:hAnsi="宋体" w:cs="宋体" w:hint="eastAsia"/>
          <w:sz w:val="24"/>
        </w:rPr>
        <w:t>在线</w:t>
      </w:r>
      <w:r w:rsidRPr="0060077E">
        <w:rPr>
          <w:rFonts w:ascii="宋体" w:hAnsi="宋体" w:cs="宋体" w:hint="eastAsia"/>
          <w:sz w:val="24"/>
        </w:rPr>
        <w:t>分析处理（OLAP）和数据挖掘等技术</w:t>
      </w:r>
      <w:r>
        <w:rPr>
          <w:rFonts w:hint="eastAsia"/>
          <w:sz w:val="24"/>
        </w:rPr>
        <w:t>把企业数据转化为有用的知识，能够</w:t>
      </w:r>
      <w:r w:rsidRPr="0060077E">
        <w:rPr>
          <w:rFonts w:ascii="宋体" w:hAnsi="宋体" w:cs="宋体" w:hint="eastAsia"/>
          <w:sz w:val="24"/>
        </w:rPr>
        <w:t>帮助企业做出明智的业务经营决策。</w:t>
      </w:r>
    </w:p>
    <w:p w14:paraId="0E9C5991" w14:textId="77777777" w:rsidR="006C0338" w:rsidRPr="00EF656C" w:rsidRDefault="006C0338" w:rsidP="006C0338">
      <w:pPr>
        <w:tabs>
          <w:tab w:val="left" w:pos="6120"/>
        </w:tabs>
        <w:spacing w:line="360" w:lineRule="auto"/>
        <w:ind w:firstLineChars="200" w:firstLine="480"/>
        <w:rPr>
          <w:rFonts w:ascii="宋体" w:hAnsi="宋体" w:cs="宋体"/>
          <w:color w:val="FF0000"/>
          <w:sz w:val="24"/>
        </w:rPr>
      </w:pPr>
      <w:r>
        <w:rPr>
          <w:rFonts w:ascii="宋体" w:hAnsi="宋体" w:cs="宋体" w:hint="eastAsia"/>
          <w:sz w:val="24"/>
        </w:rPr>
        <w:t>能够在项目团队中发挥作用，最终合作完成</w:t>
      </w:r>
      <w:r w:rsidRPr="00206DC4">
        <w:rPr>
          <w:rFonts w:ascii="宋体" w:hAnsi="宋体" w:cs="宋体" w:hint="eastAsia"/>
          <w:sz w:val="24"/>
        </w:rPr>
        <w:t>商业智能应用的</w:t>
      </w:r>
      <w:r>
        <w:rPr>
          <w:rFonts w:ascii="宋体" w:hAnsi="宋体" w:cs="宋体" w:hint="eastAsia"/>
          <w:sz w:val="24"/>
        </w:rPr>
        <w:t>项目。</w:t>
      </w:r>
      <w:r w:rsidRPr="00206DC4">
        <w:rPr>
          <w:rFonts w:ascii="宋体" w:hAnsi="宋体" w:cs="宋体" w:hint="eastAsia"/>
          <w:sz w:val="24"/>
        </w:rPr>
        <w:t>同时，能为学生今后适应大数据时代背景下的工作岗位需求储备必要的能力和素养。具体学习目标如下：</w:t>
      </w:r>
    </w:p>
    <w:p w14:paraId="1F24C8D9" w14:textId="77777777" w:rsidR="006C0338" w:rsidRPr="00EF656C" w:rsidRDefault="006C0338" w:rsidP="006C0338">
      <w:pPr>
        <w:tabs>
          <w:tab w:val="left" w:pos="6120"/>
        </w:tabs>
        <w:spacing w:line="360" w:lineRule="auto"/>
        <w:ind w:firstLineChars="200" w:firstLine="480"/>
        <w:rPr>
          <w:rFonts w:ascii="宋体" w:hAnsi="宋体" w:cs="宋体"/>
          <w:color w:val="FF0000"/>
          <w:sz w:val="24"/>
        </w:rPr>
      </w:pPr>
      <w:r w:rsidRPr="00206DC4">
        <w:rPr>
          <w:rFonts w:ascii="宋体" w:hAnsi="宋体" w:cs="宋体" w:hint="eastAsia"/>
          <w:sz w:val="24"/>
        </w:rPr>
        <w:t>知识目标：</w:t>
      </w:r>
      <w:r>
        <w:rPr>
          <w:rFonts w:hint="eastAsia"/>
          <w:sz w:val="24"/>
        </w:rPr>
        <w:t>了解</w:t>
      </w:r>
      <w:r w:rsidRPr="0060077E">
        <w:rPr>
          <w:rFonts w:hint="eastAsia"/>
          <w:sz w:val="24"/>
        </w:rPr>
        <w:t>商业智能的核心技术，</w:t>
      </w:r>
      <w:r>
        <w:rPr>
          <w:rFonts w:hint="eastAsia"/>
          <w:sz w:val="24"/>
        </w:rPr>
        <w:t>学会团队项目的开展流程，熟悉商务智能在电子商务领域的应用，特别是学会智能搜索、知识图谱构建、问答系统和智能推荐等方向的应用，理解相关算法和方法，能够利用商务智能工具实现相关系统的数据分析和展示，</w:t>
      </w:r>
      <w:r w:rsidRPr="0060077E">
        <w:rPr>
          <w:rFonts w:hint="eastAsia"/>
          <w:sz w:val="24"/>
        </w:rPr>
        <w:t>为今后可能从事相关工作打下基础。</w:t>
      </w:r>
    </w:p>
    <w:p w14:paraId="6139F702" w14:textId="77777777" w:rsidR="006C0338" w:rsidRPr="00AA1171" w:rsidRDefault="006C0338" w:rsidP="006C0338">
      <w:pPr>
        <w:tabs>
          <w:tab w:val="left" w:pos="6120"/>
        </w:tabs>
        <w:spacing w:line="360" w:lineRule="auto"/>
        <w:ind w:firstLineChars="200" w:firstLine="480"/>
        <w:rPr>
          <w:rFonts w:ascii="宋体" w:hAnsi="宋体" w:cs="宋体"/>
          <w:sz w:val="24"/>
        </w:rPr>
      </w:pPr>
      <w:r w:rsidRPr="00AA1171">
        <w:rPr>
          <w:rFonts w:ascii="宋体" w:hAnsi="宋体" w:cs="宋体" w:hint="eastAsia"/>
          <w:sz w:val="24"/>
        </w:rPr>
        <w:t>能力目标：通过本门课程相关理论的学习、课程案例的实施，培养同学们结合不同领域的应用，恰当地运用所学知识，具备初步</w:t>
      </w:r>
      <w:r>
        <w:rPr>
          <w:rFonts w:ascii="宋体" w:hAnsi="宋体" w:cs="宋体" w:hint="eastAsia"/>
          <w:sz w:val="24"/>
        </w:rPr>
        <w:t>的</w:t>
      </w:r>
      <w:r w:rsidRPr="00AA1171">
        <w:rPr>
          <w:rFonts w:ascii="宋体" w:hAnsi="宋体" w:cs="宋体" w:hint="eastAsia"/>
          <w:sz w:val="24"/>
        </w:rPr>
        <w:t>案例分析、项目实战的能力。</w:t>
      </w:r>
      <w:r>
        <w:rPr>
          <w:rFonts w:ascii="宋体" w:hAnsi="宋体" w:cs="宋体" w:hint="eastAsia"/>
          <w:sz w:val="24"/>
        </w:rPr>
        <w:t>通过</w:t>
      </w:r>
      <w:r w:rsidRPr="00AA1171">
        <w:rPr>
          <w:rFonts w:ascii="宋体" w:hAnsi="宋体" w:cs="宋体" w:hint="eastAsia"/>
          <w:sz w:val="24"/>
        </w:rPr>
        <w:t>自主</w:t>
      </w:r>
      <w:r>
        <w:rPr>
          <w:rFonts w:ascii="宋体" w:hAnsi="宋体" w:cs="宋体" w:hint="eastAsia"/>
          <w:sz w:val="24"/>
        </w:rPr>
        <w:t>学习相关的</w:t>
      </w:r>
      <w:r w:rsidRPr="00AA1171">
        <w:rPr>
          <w:rFonts w:ascii="宋体" w:hAnsi="宋体" w:cs="宋体" w:hint="eastAsia"/>
          <w:sz w:val="24"/>
        </w:rPr>
        <w:t>慕课</w:t>
      </w:r>
      <w:r>
        <w:rPr>
          <w:rFonts w:ascii="宋体" w:hAnsi="宋体" w:cs="宋体" w:hint="eastAsia"/>
          <w:sz w:val="24"/>
        </w:rPr>
        <w:t>，了解更多领域的应用案例，培养同学们自学能力和自我管理能力。</w:t>
      </w:r>
    </w:p>
    <w:p w14:paraId="07C60130" w14:textId="77777777" w:rsidR="006C0338" w:rsidRPr="00AA1171" w:rsidRDefault="006C0338" w:rsidP="006C0338">
      <w:pPr>
        <w:tabs>
          <w:tab w:val="left" w:pos="6120"/>
        </w:tabs>
        <w:spacing w:line="360" w:lineRule="auto"/>
        <w:ind w:firstLineChars="200" w:firstLine="480"/>
        <w:rPr>
          <w:rFonts w:ascii="宋体" w:hAnsi="宋体" w:cs="宋体"/>
          <w:sz w:val="24"/>
        </w:rPr>
      </w:pPr>
      <w:r w:rsidRPr="00AA1171">
        <w:rPr>
          <w:rFonts w:ascii="宋体" w:hAnsi="宋体" w:cs="宋体" w:hint="eastAsia"/>
          <w:sz w:val="24"/>
        </w:rPr>
        <w:t>素质目标：积极参与老师组织的其他教学活动，认真完成老师布置的任务，会有助于同学们良好价值观和思维方式的养成，以便能更好地适应未来的工作和生活。</w:t>
      </w:r>
    </w:p>
    <w:p w14:paraId="522852C5" w14:textId="77777777" w:rsidR="006C0338" w:rsidRDefault="006C0338" w:rsidP="006C033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6FFC4294" w14:textId="77777777" w:rsidR="006C0338" w:rsidRDefault="006C0338" w:rsidP="006C0338">
      <w:pPr>
        <w:spacing w:line="360" w:lineRule="auto"/>
        <w:ind w:firstLineChars="200" w:firstLine="480"/>
        <w:rPr>
          <w:rFonts w:ascii="宋体" w:hAnsi="宋体"/>
        </w:rPr>
      </w:pPr>
      <w:r>
        <w:rPr>
          <w:rFonts w:ascii="微软雅黑" w:eastAsia="微软雅黑" w:hAnsi="微软雅黑" w:hint="eastAsia"/>
          <w:b/>
          <w:sz w:val="24"/>
        </w:rPr>
        <w:t>使用教材：</w:t>
      </w:r>
    </w:p>
    <w:p w14:paraId="3B932100" w14:textId="77777777" w:rsidR="006C0338" w:rsidRDefault="006C0338" w:rsidP="006C0338">
      <w:pPr>
        <w:spacing w:line="360" w:lineRule="auto"/>
        <w:ind w:firstLine="420"/>
        <w:jc w:val="left"/>
        <w:rPr>
          <w:rFonts w:ascii="宋体" w:hAnsi="宋体" w:cs="宋体"/>
          <w:sz w:val="24"/>
        </w:rPr>
      </w:pPr>
      <w:r>
        <w:rPr>
          <w:rFonts w:ascii="宋体" w:hAnsi="宋体" w:cs="宋体" w:hint="eastAsia"/>
          <w:sz w:val="24"/>
        </w:rPr>
        <w:t>《知识图谱方法、实践与应用》，王昊奋</w:t>
      </w:r>
      <w:r w:rsidRPr="007E3FDD">
        <w:rPr>
          <w:rFonts w:ascii="宋体" w:hAnsi="宋体" w:cs="宋体" w:hint="eastAsia"/>
          <w:sz w:val="24"/>
        </w:rPr>
        <w:t>著</w:t>
      </w:r>
      <w:r>
        <w:rPr>
          <w:rFonts w:ascii="宋体" w:hAnsi="宋体" w:cs="宋体" w:hint="eastAsia"/>
          <w:sz w:val="24"/>
        </w:rPr>
        <w:t>，电子工业出版社，20</w:t>
      </w:r>
      <w:r>
        <w:rPr>
          <w:rFonts w:ascii="宋体" w:hAnsi="宋体" w:cs="宋体"/>
          <w:sz w:val="24"/>
        </w:rPr>
        <w:t>19</w:t>
      </w:r>
      <w:r>
        <w:rPr>
          <w:rFonts w:ascii="宋体" w:hAnsi="宋体" w:cs="宋体" w:hint="eastAsia"/>
          <w:sz w:val="24"/>
        </w:rPr>
        <w:t>年</w:t>
      </w:r>
      <w:r>
        <w:rPr>
          <w:rFonts w:ascii="宋体" w:hAnsi="宋体" w:cs="宋体"/>
          <w:sz w:val="24"/>
        </w:rPr>
        <w:t>8</w:t>
      </w:r>
      <w:r>
        <w:rPr>
          <w:rFonts w:ascii="宋体" w:hAnsi="宋体" w:cs="宋体" w:hint="eastAsia"/>
          <w:sz w:val="24"/>
        </w:rPr>
        <w:t>月，</w:t>
      </w:r>
      <w:r>
        <w:rPr>
          <w:rFonts w:ascii="宋体" w:hAnsi="宋体" w:cs="宋体"/>
          <w:sz w:val="24"/>
        </w:rPr>
        <w:t>118</w:t>
      </w:r>
      <w:r>
        <w:rPr>
          <w:rFonts w:ascii="宋体" w:hAnsi="宋体" w:cs="宋体" w:hint="eastAsia"/>
          <w:sz w:val="24"/>
        </w:rPr>
        <w:t>元，ISBN:</w:t>
      </w:r>
      <w:r w:rsidRPr="002E119D">
        <w:t xml:space="preserve"> </w:t>
      </w:r>
      <w:r w:rsidRPr="00A57FE3">
        <w:rPr>
          <w:rFonts w:ascii="宋体" w:hAnsi="宋体" w:cs="宋体"/>
          <w:sz w:val="24"/>
        </w:rPr>
        <w:t>9787</w:t>
      </w:r>
      <w:r>
        <w:rPr>
          <w:rFonts w:ascii="宋体" w:hAnsi="宋体" w:cs="宋体"/>
          <w:sz w:val="24"/>
        </w:rPr>
        <w:t>121366710</w:t>
      </w:r>
    </w:p>
    <w:p w14:paraId="1665D2F2" w14:textId="77777777" w:rsidR="006C0338" w:rsidRDefault="006C0338" w:rsidP="006C0338">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5B5A4E80" w14:textId="77777777" w:rsidR="006C0338" w:rsidRDefault="006C0338" w:rsidP="006C0338">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必读（全部阅读）：</w:t>
      </w:r>
    </w:p>
    <w:p w14:paraId="3282745E" w14:textId="77777777" w:rsidR="006C0338" w:rsidRPr="00B01D02" w:rsidRDefault="006C0338" w:rsidP="006C0338">
      <w:pPr>
        <w:spacing w:line="360" w:lineRule="auto"/>
        <w:ind w:firstLine="420"/>
        <w:jc w:val="left"/>
        <w:rPr>
          <w:rFonts w:ascii="宋体" w:hAnsi="宋体" w:cs="宋体"/>
          <w:sz w:val="24"/>
        </w:rPr>
      </w:pPr>
      <w:r>
        <w:rPr>
          <w:rFonts w:ascii="宋体" w:hAnsi="宋体" w:cs="宋体" w:hint="eastAsia"/>
          <w:sz w:val="24"/>
        </w:rPr>
        <w:lastRenderedPageBreak/>
        <w:t>《</w:t>
      </w:r>
      <w:r w:rsidRPr="007E3FDD">
        <w:rPr>
          <w:rFonts w:ascii="宋体" w:hAnsi="宋体" w:cs="宋体" w:hint="eastAsia"/>
          <w:sz w:val="24"/>
        </w:rPr>
        <w:t>商务智能</w:t>
      </w:r>
      <w:r>
        <w:rPr>
          <w:rFonts w:ascii="宋体" w:hAnsi="宋体" w:cs="宋体" w:hint="eastAsia"/>
          <w:sz w:val="24"/>
        </w:rPr>
        <w:t>》（第五版），</w:t>
      </w:r>
      <w:r w:rsidRPr="007E3FDD">
        <w:rPr>
          <w:rFonts w:ascii="宋体" w:hAnsi="宋体" w:cs="宋体" w:hint="eastAsia"/>
          <w:sz w:val="24"/>
        </w:rPr>
        <w:t>赵卫东著</w:t>
      </w:r>
      <w:r>
        <w:rPr>
          <w:rFonts w:ascii="宋体" w:hAnsi="宋体" w:cs="宋体" w:hint="eastAsia"/>
          <w:sz w:val="24"/>
        </w:rPr>
        <w:t>，</w:t>
      </w:r>
      <w:r w:rsidRPr="007E3FDD">
        <w:rPr>
          <w:rFonts w:ascii="宋体" w:hAnsi="宋体" w:cs="宋体" w:hint="eastAsia"/>
          <w:sz w:val="24"/>
        </w:rPr>
        <w:t>清华大学出版社</w:t>
      </w:r>
      <w:r>
        <w:rPr>
          <w:rFonts w:ascii="宋体" w:hAnsi="宋体" w:cs="宋体" w:hint="eastAsia"/>
          <w:sz w:val="24"/>
        </w:rPr>
        <w:t>，20</w:t>
      </w:r>
      <w:r>
        <w:rPr>
          <w:rFonts w:ascii="宋体" w:hAnsi="宋体" w:cs="宋体"/>
          <w:sz w:val="24"/>
        </w:rPr>
        <w:t>21</w:t>
      </w:r>
      <w:r>
        <w:rPr>
          <w:rFonts w:ascii="宋体" w:hAnsi="宋体" w:cs="宋体" w:hint="eastAsia"/>
          <w:sz w:val="24"/>
        </w:rPr>
        <w:t>年</w:t>
      </w:r>
      <w:r>
        <w:rPr>
          <w:rFonts w:ascii="宋体" w:hAnsi="宋体" w:cs="宋体"/>
          <w:sz w:val="24"/>
        </w:rPr>
        <w:t>5</w:t>
      </w:r>
      <w:r>
        <w:rPr>
          <w:rFonts w:ascii="宋体" w:hAnsi="宋体" w:cs="宋体" w:hint="eastAsia"/>
          <w:sz w:val="24"/>
        </w:rPr>
        <w:t>月</w:t>
      </w:r>
      <w:r w:rsidRPr="007E3FDD">
        <w:rPr>
          <w:rFonts w:ascii="宋体" w:hAnsi="宋体" w:cs="宋体" w:hint="eastAsia"/>
          <w:sz w:val="24"/>
        </w:rPr>
        <w:t>（第</w:t>
      </w:r>
      <w:r>
        <w:rPr>
          <w:rFonts w:ascii="宋体" w:hAnsi="宋体" w:cs="宋体"/>
          <w:sz w:val="24"/>
        </w:rPr>
        <w:t>5</w:t>
      </w:r>
      <w:r w:rsidRPr="007E3FDD">
        <w:rPr>
          <w:rFonts w:ascii="宋体" w:hAnsi="宋体" w:cs="宋体" w:hint="eastAsia"/>
          <w:sz w:val="24"/>
        </w:rPr>
        <w:t>版）</w:t>
      </w:r>
      <w:r>
        <w:rPr>
          <w:rFonts w:ascii="宋体" w:hAnsi="宋体" w:cs="宋体" w:hint="eastAsia"/>
          <w:sz w:val="24"/>
        </w:rPr>
        <w:t>，</w:t>
      </w:r>
      <w:r>
        <w:rPr>
          <w:rFonts w:ascii="宋体" w:hAnsi="宋体" w:cs="宋体"/>
          <w:sz w:val="24"/>
        </w:rPr>
        <w:t>6</w:t>
      </w:r>
      <w:r>
        <w:rPr>
          <w:rFonts w:ascii="宋体" w:hAnsi="宋体" w:cs="宋体" w:hint="eastAsia"/>
          <w:sz w:val="24"/>
        </w:rPr>
        <w:t>9元，ISBN:</w:t>
      </w:r>
      <w:r w:rsidRPr="002E119D">
        <w:t xml:space="preserve"> </w:t>
      </w:r>
      <w:r w:rsidRPr="00A57FE3">
        <w:rPr>
          <w:rFonts w:ascii="宋体" w:hAnsi="宋体" w:cs="宋体"/>
          <w:sz w:val="24"/>
        </w:rPr>
        <w:t>9787302575825</w:t>
      </w:r>
    </w:p>
    <w:p w14:paraId="51B71B41" w14:textId="77777777" w:rsidR="006C0338" w:rsidRDefault="006C0338" w:rsidP="006C0338">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789D7609" w14:textId="77777777" w:rsidR="006C0338" w:rsidRDefault="006C0338" w:rsidP="006C0338">
      <w:pPr>
        <w:spacing w:line="360" w:lineRule="auto"/>
        <w:ind w:firstLine="420"/>
        <w:jc w:val="left"/>
        <w:rPr>
          <w:rFonts w:ascii="宋体" w:hAnsi="宋体" w:cs="宋体"/>
          <w:sz w:val="24"/>
        </w:rPr>
      </w:pPr>
      <w:r>
        <w:rPr>
          <w:rFonts w:ascii="宋体" w:hAnsi="宋体" w:cs="宋体" w:hint="eastAsia"/>
          <w:sz w:val="24"/>
        </w:rPr>
        <w:t>《python机器学习实战案例》，赵卫东著，清华大学出版社，20</w:t>
      </w:r>
      <w:r>
        <w:rPr>
          <w:rFonts w:ascii="宋体" w:hAnsi="宋体" w:cs="宋体"/>
          <w:sz w:val="24"/>
        </w:rPr>
        <w:t>20</w:t>
      </w:r>
      <w:r>
        <w:rPr>
          <w:rFonts w:ascii="宋体" w:hAnsi="宋体" w:cs="宋体" w:hint="eastAsia"/>
          <w:sz w:val="24"/>
        </w:rPr>
        <w:t>年</w:t>
      </w:r>
      <w:r>
        <w:rPr>
          <w:rFonts w:ascii="宋体" w:hAnsi="宋体" w:cs="宋体"/>
          <w:sz w:val="24"/>
        </w:rPr>
        <w:t>1</w:t>
      </w:r>
      <w:r>
        <w:rPr>
          <w:rFonts w:ascii="宋体" w:hAnsi="宋体" w:cs="宋体" w:hint="eastAsia"/>
          <w:sz w:val="24"/>
        </w:rPr>
        <w:t>月，</w:t>
      </w:r>
      <w:r>
        <w:rPr>
          <w:rFonts w:ascii="宋体" w:hAnsi="宋体" w:cs="宋体"/>
          <w:sz w:val="24"/>
        </w:rPr>
        <w:t>3</w:t>
      </w:r>
      <w:r>
        <w:rPr>
          <w:rFonts w:ascii="宋体" w:hAnsi="宋体" w:cs="宋体" w:hint="eastAsia"/>
          <w:sz w:val="24"/>
        </w:rPr>
        <w:t>9元，ISBN:</w:t>
      </w:r>
      <w:r w:rsidRPr="00D30EA7">
        <w:rPr>
          <w:rFonts w:ascii="宋体" w:hAnsi="宋体" w:cs="宋体"/>
          <w:sz w:val="24"/>
        </w:rPr>
        <w:t xml:space="preserve"> 9787302541899</w:t>
      </w:r>
    </w:p>
    <w:p w14:paraId="4BC626EA" w14:textId="77777777" w:rsidR="006C0338" w:rsidRDefault="006C0338" w:rsidP="006C0338">
      <w:pPr>
        <w:spacing w:line="360" w:lineRule="auto"/>
        <w:ind w:firstLine="420"/>
        <w:jc w:val="left"/>
        <w:rPr>
          <w:rFonts w:ascii="宋体" w:hAnsi="宋体" w:cs="宋体"/>
          <w:sz w:val="24"/>
        </w:rPr>
      </w:pPr>
      <w:r>
        <w:rPr>
          <w:rFonts w:ascii="宋体" w:hAnsi="宋体" w:cs="宋体" w:hint="eastAsia"/>
          <w:sz w:val="24"/>
        </w:rPr>
        <w:t>《机器学习案例实战》，赵卫东</w:t>
      </w:r>
      <w:r w:rsidRPr="007E3FDD">
        <w:rPr>
          <w:rFonts w:ascii="宋体" w:hAnsi="宋体" w:cs="宋体" w:hint="eastAsia"/>
          <w:sz w:val="24"/>
        </w:rPr>
        <w:t>著</w:t>
      </w:r>
      <w:r>
        <w:rPr>
          <w:rFonts w:ascii="宋体" w:hAnsi="宋体" w:cs="宋体" w:hint="eastAsia"/>
          <w:sz w:val="24"/>
        </w:rPr>
        <w:t>，</w:t>
      </w:r>
      <w:r w:rsidRPr="007E3FDD">
        <w:rPr>
          <w:rFonts w:ascii="宋体" w:hAnsi="宋体" w:cs="宋体" w:hint="eastAsia"/>
          <w:sz w:val="24"/>
        </w:rPr>
        <w:t>人民邮电出版社</w:t>
      </w:r>
      <w:r>
        <w:rPr>
          <w:rFonts w:ascii="宋体" w:hAnsi="宋体" w:cs="宋体" w:hint="eastAsia"/>
          <w:sz w:val="24"/>
        </w:rPr>
        <w:t>，201</w:t>
      </w:r>
      <w:r>
        <w:rPr>
          <w:rFonts w:ascii="宋体" w:hAnsi="宋体" w:cs="宋体"/>
          <w:sz w:val="24"/>
        </w:rPr>
        <w:t>9</w:t>
      </w:r>
      <w:r>
        <w:rPr>
          <w:rFonts w:ascii="宋体" w:hAnsi="宋体" w:cs="宋体" w:hint="eastAsia"/>
          <w:sz w:val="24"/>
        </w:rPr>
        <w:t>年</w:t>
      </w:r>
      <w:r>
        <w:rPr>
          <w:rFonts w:ascii="宋体" w:hAnsi="宋体" w:cs="宋体"/>
          <w:sz w:val="24"/>
        </w:rPr>
        <w:t>9</w:t>
      </w:r>
      <w:r>
        <w:rPr>
          <w:rFonts w:ascii="宋体" w:hAnsi="宋体" w:cs="宋体" w:hint="eastAsia"/>
          <w:sz w:val="24"/>
        </w:rPr>
        <w:t>月，</w:t>
      </w:r>
      <w:r>
        <w:rPr>
          <w:rFonts w:ascii="宋体" w:hAnsi="宋体" w:cs="宋体"/>
          <w:sz w:val="24"/>
        </w:rPr>
        <w:t>59.8</w:t>
      </w:r>
      <w:r>
        <w:rPr>
          <w:rFonts w:ascii="宋体" w:hAnsi="宋体" w:cs="宋体" w:hint="eastAsia"/>
          <w:sz w:val="24"/>
        </w:rPr>
        <w:t>元，ISBN:</w:t>
      </w:r>
      <w:r w:rsidRPr="002E119D">
        <w:t xml:space="preserve"> </w:t>
      </w:r>
      <w:r w:rsidRPr="007E3FDD">
        <w:rPr>
          <w:rFonts w:ascii="宋体" w:hAnsi="宋体" w:cs="宋体"/>
          <w:sz w:val="24"/>
        </w:rPr>
        <w:t>9787</w:t>
      </w:r>
      <w:r>
        <w:rPr>
          <w:rFonts w:ascii="宋体" w:hAnsi="宋体" w:cs="宋体"/>
          <w:sz w:val="24"/>
        </w:rPr>
        <w:t>115514103</w:t>
      </w:r>
    </w:p>
    <w:p w14:paraId="0BCFAB5D" w14:textId="77777777" w:rsidR="006C0338" w:rsidRDefault="006C0338" w:rsidP="006C0338">
      <w:pPr>
        <w:spacing w:line="360" w:lineRule="auto"/>
        <w:ind w:firstLineChars="200" w:firstLine="480"/>
        <w:rPr>
          <w:rFonts w:ascii="微软雅黑" w:eastAsia="微软雅黑" w:hAnsi="微软雅黑"/>
        </w:rPr>
      </w:pPr>
      <w:r>
        <w:rPr>
          <w:rFonts w:ascii="微软雅黑" w:eastAsia="微软雅黑" w:hAnsi="微软雅黑" w:hint="eastAsia"/>
          <w:b/>
          <w:sz w:val="24"/>
        </w:rPr>
        <w:t>教学要求：</w:t>
      </w:r>
    </w:p>
    <w:p w14:paraId="38EDC5C9" w14:textId="77777777" w:rsidR="006C0338" w:rsidRPr="00ED3A9F" w:rsidRDefault="006C0338" w:rsidP="006C0338">
      <w:pPr>
        <w:spacing w:line="360" w:lineRule="auto"/>
        <w:ind w:firstLineChars="200" w:firstLine="482"/>
        <w:rPr>
          <w:rFonts w:ascii="宋体" w:hAnsi="宋体"/>
          <w:sz w:val="24"/>
        </w:rPr>
      </w:pPr>
      <w:r w:rsidRPr="00ED3A9F">
        <w:rPr>
          <w:rFonts w:ascii="宋体" w:hAnsi="宋体" w:hint="eastAsia"/>
          <w:b/>
          <w:sz w:val="24"/>
        </w:rPr>
        <w:t>课程学习的意义：</w:t>
      </w:r>
      <w:r w:rsidRPr="00ED3A9F">
        <w:rPr>
          <w:rFonts w:ascii="宋体" w:hAnsi="宋体" w:hint="eastAsia"/>
          <w:sz w:val="24"/>
        </w:rPr>
        <w:t>通过本门课程的学习，</w:t>
      </w:r>
      <w:r>
        <w:rPr>
          <w:rFonts w:ascii="宋体" w:hAnsi="宋体" w:hint="eastAsia"/>
          <w:sz w:val="24"/>
        </w:rPr>
        <w:t>掌握</w:t>
      </w:r>
      <w:r w:rsidRPr="00ED3A9F">
        <w:rPr>
          <w:rFonts w:ascii="宋体" w:hAnsi="宋体" w:hint="eastAsia"/>
          <w:sz w:val="24"/>
        </w:rPr>
        <w:t>数据可视化、在线分析处理与数据挖掘的基本概念、基本方法</w:t>
      </w:r>
      <w:r>
        <w:rPr>
          <w:rFonts w:ascii="宋体" w:hAnsi="宋体" w:hint="eastAsia"/>
          <w:sz w:val="24"/>
        </w:rPr>
        <w:t>，</w:t>
      </w:r>
      <w:r w:rsidRPr="00ED3A9F">
        <w:rPr>
          <w:rFonts w:ascii="宋体" w:hAnsi="宋体" w:hint="eastAsia"/>
          <w:sz w:val="24"/>
        </w:rPr>
        <w:t>并能结合案例分析和实验</w:t>
      </w:r>
      <w:r>
        <w:rPr>
          <w:rFonts w:ascii="宋体" w:hAnsi="宋体" w:hint="eastAsia"/>
          <w:sz w:val="24"/>
        </w:rPr>
        <w:t>学会</w:t>
      </w:r>
      <w:r w:rsidRPr="00ED3A9F">
        <w:rPr>
          <w:rFonts w:ascii="宋体" w:hAnsi="宋体" w:hint="eastAsia"/>
          <w:sz w:val="24"/>
        </w:rPr>
        <w:t>数据挖掘算法在商务决策中的应用；</w:t>
      </w:r>
    </w:p>
    <w:p w14:paraId="14C96FF0" w14:textId="77777777" w:rsidR="006C0338" w:rsidRPr="00ED3A9F" w:rsidRDefault="006C0338" w:rsidP="006C0338">
      <w:pPr>
        <w:spacing w:line="360" w:lineRule="auto"/>
        <w:ind w:firstLineChars="200" w:firstLine="482"/>
        <w:rPr>
          <w:rFonts w:ascii="宋体" w:hAnsi="宋体"/>
          <w:b/>
          <w:sz w:val="24"/>
        </w:rPr>
      </w:pPr>
      <w:r w:rsidRPr="00ED3A9F">
        <w:rPr>
          <w:rFonts w:ascii="宋体" w:hAnsi="宋体" w:cs="宋体" w:hint="eastAsia"/>
          <w:b/>
          <w:sz w:val="24"/>
        </w:rPr>
        <w:t>教授方法及要求：</w:t>
      </w:r>
      <w:r w:rsidRPr="00ED3A9F">
        <w:rPr>
          <w:rFonts w:ascii="宋体" w:hAnsi="宋体" w:cs="宋体" w:hint="eastAsia"/>
          <w:sz w:val="24"/>
        </w:rPr>
        <w:t>本课程全部采用</w:t>
      </w:r>
      <w:r>
        <w:rPr>
          <w:rFonts w:ascii="宋体" w:hAnsi="宋体" w:cs="宋体" w:hint="eastAsia"/>
          <w:sz w:val="24"/>
        </w:rPr>
        <w:t>理论与</w:t>
      </w:r>
      <w:r w:rsidRPr="00ED3A9F">
        <w:rPr>
          <w:rFonts w:ascii="宋体" w:hAnsi="宋体" w:cs="宋体" w:hint="eastAsia"/>
          <w:sz w:val="24"/>
        </w:rPr>
        <w:t>实验</w:t>
      </w:r>
      <w:r>
        <w:rPr>
          <w:rFonts w:ascii="宋体" w:hAnsi="宋体" w:cs="宋体" w:hint="eastAsia"/>
          <w:sz w:val="24"/>
        </w:rPr>
        <w:t>结合</w:t>
      </w:r>
      <w:r w:rsidRPr="00ED3A9F">
        <w:rPr>
          <w:rFonts w:ascii="宋体" w:hAnsi="宋体" w:cs="宋体" w:hint="eastAsia"/>
          <w:sz w:val="24"/>
        </w:rPr>
        <w:t>教学，以</w:t>
      </w:r>
      <w:r>
        <w:rPr>
          <w:rFonts w:ascii="宋体" w:hAnsi="宋体" w:cs="宋体" w:hint="eastAsia"/>
          <w:sz w:val="24"/>
        </w:rPr>
        <w:t>案例</w:t>
      </w:r>
      <w:r w:rsidRPr="00ED3A9F">
        <w:rPr>
          <w:rFonts w:ascii="宋体" w:hAnsi="宋体" w:cs="宋体" w:hint="eastAsia"/>
          <w:sz w:val="24"/>
        </w:rPr>
        <w:t>教学的教学方法推进教学任务，学生随学随练，尽量在课堂上消化所学知识。教师在授课前要明确知识点，并结合知识点选取实用化的</w:t>
      </w:r>
      <w:r>
        <w:rPr>
          <w:rFonts w:ascii="宋体" w:hAnsi="宋体" w:cs="宋体" w:hint="eastAsia"/>
          <w:sz w:val="24"/>
        </w:rPr>
        <w:t>应用案例</w:t>
      </w:r>
      <w:r w:rsidRPr="00ED3A9F">
        <w:rPr>
          <w:rFonts w:ascii="宋体" w:hAnsi="宋体" w:cs="宋体" w:hint="eastAsia"/>
          <w:sz w:val="24"/>
        </w:rPr>
        <w:t>，使学生在学会知识点的同时，为将来运用于实际工作打下基础；</w:t>
      </w:r>
    </w:p>
    <w:p w14:paraId="0ED7FB58" w14:textId="77777777" w:rsidR="006C0338" w:rsidRPr="00ED3A9F" w:rsidRDefault="006C0338" w:rsidP="006C0338">
      <w:pPr>
        <w:spacing w:line="360" w:lineRule="auto"/>
        <w:ind w:firstLineChars="200" w:firstLine="482"/>
        <w:rPr>
          <w:rFonts w:ascii="宋体" w:hAnsi="宋体" w:cs="宋体"/>
          <w:sz w:val="24"/>
        </w:rPr>
      </w:pPr>
      <w:r w:rsidRPr="00ED3A9F">
        <w:rPr>
          <w:rFonts w:ascii="宋体" w:hAnsi="宋体" w:hint="eastAsia"/>
          <w:b/>
          <w:sz w:val="24"/>
        </w:rPr>
        <w:t>学习方法及要求：</w:t>
      </w:r>
      <w:r w:rsidRPr="00ED3A9F">
        <w:rPr>
          <w:rFonts w:ascii="宋体" w:hAnsi="宋体" w:cs="宋体" w:hint="eastAsia"/>
          <w:sz w:val="24"/>
        </w:rPr>
        <w:t>每次课前学生需要提前预习教材内容、阅读指定经典书目内容，撰写读书笔记，并根据要求进行操作，以及上网查阅资料等。课程结束后需要及时复习，并用1-2小时的时间</w:t>
      </w:r>
      <w:r>
        <w:rPr>
          <w:rFonts w:ascii="宋体" w:hAnsi="宋体" w:cs="宋体" w:hint="eastAsia"/>
          <w:sz w:val="24"/>
        </w:rPr>
        <w:t>熟悉实验中的软件使用方法以及实验案例中涉及到理论知识的理解</w:t>
      </w:r>
      <w:r w:rsidRPr="00ED3A9F">
        <w:rPr>
          <w:rFonts w:ascii="宋体" w:hAnsi="宋体" w:cs="宋体" w:hint="eastAsia"/>
          <w:sz w:val="24"/>
        </w:rPr>
        <w:t>。</w:t>
      </w:r>
    </w:p>
    <w:p w14:paraId="0ED21871" w14:textId="77777777" w:rsidR="006C0338" w:rsidRPr="00ED3A9F" w:rsidRDefault="006C0338" w:rsidP="006C0338">
      <w:pPr>
        <w:spacing w:line="360" w:lineRule="auto"/>
        <w:ind w:firstLineChars="200" w:firstLine="480"/>
        <w:rPr>
          <w:rFonts w:ascii="宋体" w:hAnsi="宋体" w:cs="宋体"/>
          <w:sz w:val="24"/>
        </w:rPr>
      </w:pPr>
      <w:r w:rsidRPr="00ED3A9F">
        <w:rPr>
          <w:rFonts w:ascii="宋体" w:hAnsi="宋体" w:cs="宋体" w:hint="eastAsia"/>
          <w:sz w:val="24"/>
        </w:rPr>
        <w:t>综合性</w:t>
      </w:r>
      <w:r>
        <w:rPr>
          <w:rFonts w:ascii="宋体" w:hAnsi="宋体" w:cs="宋体" w:hint="eastAsia"/>
          <w:sz w:val="24"/>
        </w:rPr>
        <w:t>实验</w:t>
      </w:r>
      <w:r w:rsidRPr="00ED3A9F">
        <w:rPr>
          <w:rFonts w:ascii="宋体" w:hAnsi="宋体" w:cs="宋体" w:hint="eastAsia"/>
          <w:sz w:val="24"/>
        </w:rPr>
        <w:t>在</w:t>
      </w:r>
      <w:r>
        <w:rPr>
          <w:rFonts w:ascii="宋体" w:hAnsi="宋体" w:cs="宋体"/>
          <w:sz w:val="24"/>
        </w:rPr>
        <w:t>1</w:t>
      </w:r>
      <w:r w:rsidRPr="00ED3A9F">
        <w:rPr>
          <w:rFonts w:ascii="宋体" w:hAnsi="宋体" w:cs="宋体" w:hint="eastAsia"/>
          <w:sz w:val="24"/>
        </w:rPr>
        <w:t>周</w:t>
      </w:r>
      <w:r>
        <w:rPr>
          <w:rFonts w:ascii="宋体" w:hAnsi="宋体" w:cs="宋体" w:hint="eastAsia"/>
          <w:sz w:val="24"/>
        </w:rPr>
        <w:t>分组进行</w:t>
      </w:r>
      <w:r w:rsidRPr="00ED3A9F">
        <w:rPr>
          <w:rFonts w:ascii="宋体" w:hAnsi="宋体" w:cs="宋体" w:hint="eastAsia"/>
          <w:sz w:val="24"/>
        </w:rPr>
        <w:t>，学生需要提前确定</w:t>
      </w:r>
      <w:r>
        <w:rPr>
          <w:rFonts w:ascii="宋体" w:hAnsi="宋体" w:cs="宋体" w:hint="eastAsia"/>
          <w:sz w:val="24"/>
        </w:rPr>
        <w:t>分组和组长，同时要求每人撰写开发报告一份</w:t>
      </w:r>
      <w:r w:rsidRPr="00ED3A9F">
        <w:rPr>
          <w:rFonts w:ascii="宋体" w:hAnsi="宋体" w:cs="宋体" w:hint="eastAsia"/>
          <w:sz w:val="24"/>
        </w:rPr>
        <w:t>。</w:t>
      </w:r>
    </w:p>
    <w:p w14:paraId="2D0066BE" w14:textId="77777777" w:rsidR="006C0338" w:rsidRDefault="006C0338" w:rsidP="006C0338">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资料（材料）准备：</w:t>
      </w:r>
    </w:p>
    <w:p w14:paraId="037249A4" w14:textId="77777777" w:rsidR="006C0338" w:rsidRPr="003C7704" w:rsidRDefault="006C0338" w:rsidP="006C0338">
      <w:pPr>
        <w:spacing w:line="360" w:lineRule="auto"/>
        <w:ind w:firstLineChars="200" w:firstLine="480"/>
        <w:rPr>
          <w:rFonts w:ascii="宋体" w:hAnsi="宋体" w:cs="宋体"/>
          <w:bCs/>
          <w:sz w:val="24"/>
        </w:rPr>
      </w:pPr>
      <w:r w:rsidRPr="003C7704">
        <w:rPr>
          <w:rFonts w:ascii="宋体" w:hAnsi="宋体" w:cs="宋体" w:hint="eastAsia"/>
          <w:bCs/>
          <w:sz w:val="24"/>
        </w:rPr>
        <w:t>1.购买相关必读书目，选读书目可考虑学校图书馆借阅或者电子版。</w:t>
      </w:r>
    </w:p>
    <w:p w14:paraId="527FB80C" w14:textId="77777777" w:rsidR="006C0338" w:rsidRPr="0049358A" w:rsidRDefault="006C0338" w:rsidP="006C0338">
      <w:pPr>
        <w:spacing w:line="360" w:lineRule="auto"/>
        <w:ind w:firstLineChars="200" w:firstLine="480"/>
        <w:rPr>
          <w:rFonts w:ascii="宋体" w:hAnsi="宋体" w:cs="宋体"/>
          <w:bCs/>
          <w:sz w:val="24"/>
        </w:rPr>
      </w:pPr>
      <w:r w:rsidRPr="0049358A">
        <w:rPr>
          <w:rFonts w:ascii="宋体" w:hAnsi="宋体" w:cs="宋体" w:hint="eastAsia"/>
          <w:bCs/>
          <w:sz w:val="24"/>
        </w:rPr>
        <w:t>2.检索知网</w:t>
      </w:r>
      <w:r>
        <w:rPr>
          <w:rFonts w:ascii="宋体" w:hAnsi="宋体" w:cs="宋体" w:hint="eastAsia"/>
          <w:bCs/>
          <w:sz w:val="24"/>
        </w:rPr>
        <w:t>、万方、维普等中文数据库</w:t>
      </w:r>
      <w:r w:rsidRPr="0049358A">
        <w:rPr>
          <w:rFonts w:ascii="宋体" w:hAnsi="宋体" w:cs="宋体" w:hint="eastAsia"/>
          <w:bCs/>
          <w:sz w:val="24"/>
        </w:rPr>
        <w:t>、</w:t>
      </w:r>
      <w:proofErr w:type="spellStart"/>
      <w:r w:rsidRPr="0049358A">
        <w:rPr>
          <w:rFonts w:ascii="宋体" w:hAnsi="宋体" w:cs="宋体" w:hint="eastAsia"/>
          <w:bCs/>
          <w:sz w:val="24"/>
        </w:rPr>
        <w:t>wiley</w:t>
      </w:r>
      <w:proofErr w:type="spellEnd"/>
      <w:r w:rsidRPr="0049358A">
        <w:rPr>
          <w:rFonts w:ascii="宋体" w:hAnsi="宋体" w:cs="宋体" w:hint="eastAsia"/>
          <w:bCs/>
          <w:sz w:val="24"/>
        </w:rPr>
        <w:t>，springer，</w:t>
      </w:r>
      <w:proofErr w:type="spellStart"/>
      <w:r w:rsidRPr="0049358A">
        <w:rPr>
          <w:rFonts w:ascii="宋体" w:hAnsi="宋体" w:cs="宋体" w:hint="eastAsia"/>
          <w:bCs/>
          <w:sz w:val="24"/>
        </w:rPr>
        <w:t>sciencedirect</w:t>
      </w:r>
      <w:proofErr w:type="spellEnd"/>
      <w:r w:rsidRPr="0049358A">
        <w:rPr>
          <w:rFonts w:ascii="宋体" w:hAnsi="宋体" w:cs="宋体" w:hint="eastAsia"/>
          <w:bCs/>
          <w:sz w:val="24"/>
        </w:rPr>
        <w:t>，</w:t>
      </w:r>
      <w:proofErr w:type="spellStart"/>
      <w:r w:rsidRPr="0049358A">
        <w:rPr>
          <w:rFonts w:ascii="宋体" w:hAnsi="宋体" w:cs="宋体" w:hint="eastAsia"/>
          <w:bCs/>
          <w:sz w:val="24"/>
        </w:rPr>
        <w:t>proquest</w:t>
      </w:r>
      <w:proofErr w:type="spellEnd"/>
      <w:r w:rsidRPr="0049358A">
        <w:rPr>
          <w:rFonts w:ascii="宋体" w:hAnsi="宋体" w:cs="宋体" w:hint="eastAsia"/>
          <w:bCs/>
          <w:sz w:val="24"/>
        </w:rPr>
        <w:t xml:space="preserve">， </w:t>
      </w:r>
      <w:proofErr w:type="spellStart"/>
      <w:r w:rsidRPr="0049358A">
        <w:rPr>
          <w:rFonts w:ascii="宋体" w:hAnsi="宋体" w:cs="宋体" w:hint="eastAsia"/>
          <w:bCs/>
          <w:sz w:val="24"/>
        </w:rPr>
        <w:t>isiknowledge</w:t>
      </w:r>
      <w:proofErr w:type="spellEnd"/>
      <w:r w:rsidRPr="0049358A">
        <w:rPr>
          <w:rFonts w:ascii="宋体" w:hAnsi="宋体" w:cs="宋体" w:hint="eastAsia"/>
          <w:bCs/>
          <w:sz w:val="24"/>
        </w:rPr>
        <w:t>/SCI</w:t>
      </w:r>
      <w:r>
        <w:rPr>
          <w:rFonts w:ascii="宋体" w:hAnsi="宋体" w:cs="宋体" w:hint="eastAsia"/>
          <w:bCs/>
          <w:sz w:val="24"/>
        </w:rPr>
        <w:t>等</w:t>
      </w:r>
      <w:r w:rsidRPr="0049358A">
        <w:rPr>
          <w:rFonts w:ascii="宋体" w:hAnsi="宋体" w:cs="宋体" w:hint="eastAsia"/>
          <w:bCs/>
          <w:sz w:val="24"/>
        </w:rPr>
        <w:t>外文数据库，</w:t>
      </w:r>
      <w:r>
        <w:rPr>
          <w:rFonts w:ascii="宋体" w:hAnsi="宋体" w:cs="宋体" w:hint="eastAsia"/>
          <w:bCs/>
          <w:sz w:val="24"/>
        </w:rPr>
        <w:t>查找</w:t>
      </w:r>
      <w:r w:rsidRPr="0049358A">
        <w:rPr>
          <w:rFonts w:ascii="宋体" w:hAnsi="宋体" w:cs="宋体" w:hint="eastAsia"/>
          <w:bCs/>
          <w:sz w:val="24"/>
        </w:rPr>
        <w:t>商务智能在各个行业的</w:t>
      </w:r>
      <w:r>
        <w:rPr>
          <w:rFonts w:ascii="宋体" w:hAnsi="宋体" w:cs="宋体" w:hint="eastAsia"/>
          <w:bCs/>
          <w:sz w:val="24"/>
        </w:rPr>
        <w:t>应用文献，下载全文，用于阅读和研讨</w:t>
      </w:r>
      <w:r w:rsidRPr="0049358A">
        <w:rPr>
          <w:rFonts w:ascii="宋体" w:hAnsi="宋体" w:cs="宋体" w:hint="eastAsia"/>
          <w:bCs/>
          <w:sz w:val="24"/>
        </w:rPr>
        <w:t>。</w:t>
      </w:r>
    </w:p>
    <w:p w14:paraId="08C4894B" w14:textId="77777777" w:rsidR="006C0338" w:rsidRDefault="006C0338" w:rsidP="006C0338">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学习时间（学生）：</w:t>
      </w:r>
    </w:p>
    <w:p w14:paraId="76D3A90E" w14:textId="77777777" w:rsidR="006C0338" w:rsidRDefault="006C0338" w:rsidP="006C0338">
      <w:pPr>
        <w:spacing w:line="360" w:lineRule="auto"/>
        <w:ind w:firstLineChars="200" w:firstLine="480"/>
        <w:rPr>
          <w:rFonts w:ascii="宋体" w:hAnsi="宋体" w:cs="宋体"/>
          <w:sz w:val="24"/>
        </w:rPr>
      </w:pPr>
      <w:r>
        <w:rPr>
          <w:rFonts w:ascii="宋体" w:hAnsi="宋体" w:cs="宋体" w:hint="eastAsia"/>
          <w:sz w:val="24"/>
        </w:rPr>
        <w:t>1.自主</w:t>
      </w:r>
      <w:r w:rsidRPr="00FF2C54">
        <w:rPr>
          <w:rFonts w:ascii="宋体" w:hAnsi="宋体" w:cs="宋体" w:hint="eastAsia"/>
          <w:sz w:val="24"/>
        </w:rPr>
        <w:t>学习大纲中列出的MOOC课程，对于实践课程应自行下载相关软件，</w:t>
      </w:r>
      <w:r w:rsidRPr="00FF2C54">
        <w:rPr>
          <w:rFonts w:ascii="宋体" w:hAnsi="宋体" w:cs="宋体" w:hint="eastAsia"/>
          <w:sz w:val="24"/>
        </w:rPr>
        <w:lastRenderedPageBreak/>
        <w:t>学习其操作方法。</w:t>
      </w:r>
    </w:p>
    <w:p w14:paraId="310981BC" w14:textId="77777777" w:rsidR="006C0338" w:rsidRPr="003A6BD9" w:rsidRDefault="006C0338" w:rsidP="006C0338">
      <w:pPr>
        <w:spacing w:line="360" w:lineRule="auto"/>
        <w:ind w:firstLineChars="200" w:firstLine="480"/>
        <w:rPr>
          <w:rFonts w:ascii="微软雅黑" w:eastAsia="微软雅黑" w:hAnsi="微软雅黑"/>
          <w:b/>
          <w:sz w:val="24"/>
        </w:rPr>
      </w:pPr>
      <w:r>
        <w:rPr>
          <w:rFonts w:ascii="宋体" w:hAnsi="宋体" w:cs="宋体" w:hint="eastAsia"/>
          <w:sz w:val="24"/>
        </w:rPr>
        <w:t>2.</w:t>
      </w:r>
      <w:r w:rsidRPr="003A6BD9">
        <w:rPr>
          <w:rFonts w:ascii="宋体" w:hAnsi="宋体" w:cs="宋体" w:hint="eastAsia"/>
          <w:sz w:val="24"/>
        </w:rPr>
        <w:t>每次课前学生需要30-60分钟左右时间用来预习教材内容、阅读指定经典书目，以及上网查阅资料等。课程结束后需要及时复习。</w:t>
      </w:r>
    </w:p>
    <w:p w14:paraId="54C2E8AE" w14:textId="77777777" w:rsidR="006C0338" w:rsidRDefault="006C0338" w:rsidP="006C033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Ind w:w="0"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84"/>
        <w:gridCol w:w="1134"/>
        <w:gridCol w:w="1702"/>
        <w:gridCol w:w="1701"/>
        <w:gridCol w:w="1419"/>
        <w:gridCol w:w="2298"/>
      </w:tblGrid>
      <w:tr w:rsidR="006C0338" w:rsidRPr="005345A9" w14:paraId="510C9896" w14:textId="77777777" w:rsidTr="00925DFA">
        <w:trPr>
          <w:tblHeader/>
        </w:trPr>
        <w:tc>
          <w:tcPr>
            <w:tcW w:w="284" w:type="dxa"/>
            <w:tcBorders>
              <w:bottom w:val="single" w:sz="4" w:space="0" w:color="auto"/>
            </w:tcBorders>
            <w:vAlign w:val="center"/>
          </w:tcPr>
          <w:p w14:paraId="54653DD1" w14:textId="77777777" w:rsidR="006C0338" w:rsidRPr="005345A9" w:rsidRDefault="006C0338" w:rsidP="00925DFA">
            <w:pPr>
              <w:jc w:val="center"/>
              <w:rPr>
                <w:rFonts w:ascii="微软雅黑" w:eastAsia="微软雅黑" w:hAnsi="微软雅黑"/>
                <w:b/>
                <w:color w:val="auto"/>
                <w:sz w:val="20"/>
              </w:rPr>
            </w:pPr>
            <w:r w:rsidRPr="005345A9">
              <w:rPr>
                <w:rFonts w:ascii="微软雅黑" w:eastAsia="微软雅黑" w:hAnsi="微软雅黑" w:hint="eastAsia"/>
                <w:color w:val="auto"/>
                <w:sz w:val="20"/>
                <w:lang w:val="zh-CN"/>
              </w:rPr>
              <w:t>周次</w:t>
            </w:r>
          </w:p>
        </w:tc>
        <w:tc>
          <w:tcPr>
            <w:tcW w:w="1134" w:type="dxa"/>
            <w:tcBorders>
              <w:bottom w:val="single" w:sz="4" w:space="0" w:color="auto"/>
            </w:tcBorders>
            <w:vAlign w:val="center"/>
          </w:tcPr>
          <w:p w14:paraId="4B015643" w14:textId="77777777" w:rsidR="006C0338" w:rsidRPr="005345A9" w:rsidRDefault="006C0338" w:rsidP="00925DFA">
            <w:pPr>
              <w:jc w:val="center"/>
              <w:rPr>
                <w:rFonts w:ascii="微软雅黑" w:eastAsia="微软雅黑" w:hAnsi="微软雅黑"/>
                <w:b/>
                <w:bCs/>
                <w:color w:val="auto"/>
                <w:sz w:val="20"/>
              </w:rPr>
            </w:pPr>
            <w:r w:rsidRPr="005345A9">
              <w:rPr>
                <w:rFonts w:ascii="微软雅黑" w:eastAsia="微软雅黑" w:hAnsi="微软雅黑" w:hint="eastAsia"/>
                <w:bCs/>
                <w:color w:val="auto"/>
                <w:sz w:val="20"/>
              </w:rPr>
              <w:t>时间</w:t>
            </w:r>
          </w:p>
        </w:tc>
        <w:tc>
          <w:tcPr>
            <w:tcW w:w="1702" w:type="dxa"/>
            <w:tcBorders>
              <w:bottom w:val="single" w:sz="4" w:space="0" w:color="auto"/>
            </w:tcBorders>
            <w:vAlign w:val="center"/>
          </w:tcPr>
          <w:p w14:paraId="0D57324B" w14:textId="77777777" w:rsidR="006C0338" w:rsidRPr="005345A9" w:rsidRDefault="006C0338" w:rsidP="00925DFA">
            <w:pPr>
              <w:jc w:val="center"/>
              <w:rPr>
                <w:rFonts w:ascii="微软雅黑" w:eastAsia="微软雅黑" w:hAnsi="微软雅黑"/>
                <w:color w:val="auto"/>
                <w:sz w:val="20"/>
              </w:rPr>
            </w:pPr>
            <w:r w:rsidRPr="005345A9">
              <w:rPr>
                <w:rFonts w:ascii="微软雅黑" w:eastAsia="微软雅黑" w:hAnsi="微软雅黑" w:hint="eastAsia"/>
                <w:bCs/>
                <w:color w:val="auto"/>
                <w:sz w:val="20"/>
              </w:rPr>
              <w:t>内容</w:t>
            </w:r>
          </w:p>
        </w:tc>
        <w:tc>
          <w:tcPr>
            <w:tcW w:w="1701" w:type="dxa"/>
            <w:tcBorders>
              <w:bottom w:val="single" w:sz="4" w:space="0" w:color="auto"/>
            </w:tcBorders>
            <w:vAlign w:val="center"/>
          </w:tcPr>
          <w:p w14:paraId="65311493" w14:textId="77777777" w:rsidR="006C0338" w:rsidRPr="005345A9" w:rsidRDefault="006C0338" w:rsidP="00925DFA">
            <w:pPr>
              <w:jc w:val="center"/>
              <w:rPr>
                <w:rFonts w:ascii="微软雅黑" w:eastAsia="微软雅黑" w:hAnsi="微软雅黑"/>
                <w:b/>
                <w:color w:val="auto"/>
                <w:sz w:val="20"/>
                <w:lang w:val="zh-CN"/>
              </w:rPr>
            </w:pPr>
            <w:r w:rsidRPr="005345A9">
              <w:rPr>
                <w:rFonts w:ascii="微软雅黑" w:eastAsia="微软雅黑" w:hAnsi="微软雅黑" w:hint="eastAsia"/>
                <w:color w:val="auto"/>
                <w:sz w:val="20"/>
                <w:lang w:val="zh-CN"/>
              </w:rPr>
              <w:t>课前阅读（必读、选读、页码范围）</w:t>
            </w:r>
          </w:p>
        </w:tc>
        <w:tc>
          <w:tcPr>
            <w:tcW w:w="1419" w:type="dxa"/>
            <w:tcBorders>
              <w:bottom w:val="single" w:sz="4" w:space="0" w:color="auto"/>
            </w:tcBorders>
            <w:vAlign w:val="center"/>
          </w:tcPr>
          <w:p w14:paraId="26EF477C" w14:textId="77777777" w:rsidR="006C0338" w:rsidRPr="005345A9" w:rsidRDefault="006C0338" w:rsidP="00925DFA">
            <w:pPr>
              <w:spacing w:line="300" w:lineRule="exact"/>
              <w:jc w:val="center"/>
              <w:rPr>
                <w:rFonts w:ascii="微软雅黑" w:eastAsia="微软雅黑" w:hAnsi="微软雅黑"/>
                <w:b/>
                <w:color w:val="auto"/>
                <w:sz w:val="20"/>
              </w:rPr>
            </w:pPr>
            <w:r w:rsidRPr="005345A9">
              <w:rPr>
                <w:rFonts w:ascii="微软雅黑" w:eastAsia="微软雅黑" w:hAnsi="微软雅黑" w:hint="eastAsia"/>
                <w:color w:val="auto"/>
                <w:sz w:val="20"/>
              </w:rPr>
              <w:t>携带材料</w:t>
            </w:r>
          </w:p>
        </w:tc>
        <w:tc>
          <w:tcPr>
            <w:tcW w:w="2298" w:type="dxa"/>
            <w:tcBorders>
              <w:bottom w:val="single" w:sz="4" w:space="0" w:color="auto"/>
            </w:tcBorders>
            <w:vAlign w:val="center"/>
          </w:tcPr>
          <w:p w14:paraId="44963218" w14:textId="77777777" w:rsidR="006C0338" w:rsidRPr="005345A9" w:rsidRDefault="006C0338" w:rsidP="00925DFA">
            <w:pPr>
              <w:jc w:val="center"/>
              <w:rPr>
                <w:rFonts w:ascii="微软雅黑" w:eastAsia="微软雅黑" w:hAnsi="微软雅黑"/>
                <w:b/>
                <w:color w:val="auto"/>
                <w:sz w:val="20"/>
              </w:rPr>
            </w:pPr>
            <w:r w:rsidRPr="005345A9">
              <w:rPr>
                <w:rFonts w:ascii="微软雅黑" w:eastAsia="微软雅黑" w:hAnsi="微软雅黑" w:hint="eastAsia"/>
                <w:color w:val="auto"/>
                <w:sz w:val="20"/>
              </w:rPr>
              <w:t>课堂测验与课后习题</w:t>
            </w:r>
          </w:p>
        </w:tc>
      </w:tr>
      <w:tr w:rsidR="006C0338" w:rsidRPr="005345A9" w14:paraId="77B20B33"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tcBorders>
              <w:top w:val="single" w:sz="4" w:space="0" w:color="auto"/>
            </w:tcBorders>
            <w:vAlign w:val="center"/>
          </w:tcPr>
          <w:p w14:paraId="6B469279"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w:t>
            </w:r>
          </w:p>
        </w:tc>
        <w:tc>
          <w:tcPr>
            <w:tcW w:w="1134" w:type="dxa"/>
            <w:vAlign w:val="center"/>
          </w:tcPr>
          <w:p w14:paraId="0D6E1FF3" w14:textId="77777777" w:rsidR="006C0338" w:rsidRPr="005230BD" w:rsidRDefault="006C0338" w:rsidP="00925DFA">
            <w:pPr>
              <w:jc w:val="center"/>
              <w:rPr>
                <w:rFonts w:ascii="宋体" w:hAnsi="宋体"/>
                <w:color w:val="auto"/>
                <w:szCs w:val="18"/>
              </w:rPr>
            </w:pPr>
            <w:r w:rsidRPr="005230BD">
              <w:rPr>
                <w:rFonts w:hint="eastAsia"/>
                <w:szCs w:val="18"/>
              </w:rPr>
              <w:t>9.</w:t>
            </w:r>
            <w:r w:rsidRPr="005230BD">
              <w:rPr>
                <w:szCs w:val="18"/>
              </w:rPr>
              <w:t>13</w:t>
            </w:r>
            <w:r w:rsidRPr="005230BD">
              <w:rPr>
                <w:rFonts w:hint="eastAsia"/>
                <w:szCs w:val="18"/>
              </w:rPr>
              <w:t>~9.</w:t>
            </w:r>
            <w:r w:rsidRPr="005230BD">
              <w:rPr>
                <w:szCs w:val="18"/>
              </w:rPr>
              <w:t>17</w:t>
            </w:r>
          </w:p>
        </w:tc>
        <w:tc>
          <w:tcPr>
            <w:tcW w:w="1702" w:type="dxa"/>
            <w:tcBorders>
              <w:top w:val="single" w:sz="4" w:space="0" w:color="auto"/>
            </w:tcBorders>
            <w:vAlign w:val="center"/>
          </w:tcPr>
          <w:p w14:paraId="54CC67A5" w14:textId="77777777" w:rsidR="006C0338" w:rsidRDefault="006C0338" w:rsidP="00925DFA">
            <w:pPr>
              <w:rPr>
                <w:rFonts w:ascii="宋体" w:hAnsi="宋体" w:cs="宋体"/>
                <w:bCs/>
                <w:color w:val="auto"/>
                <w:szCs w:val="18"/>
              </w:rPr>
            </w:pPr>
            <w:r>
              <w:rPr>
                <w:rFonts w:ascii="宋体" w:hAnsi="宋体" w:cs="宋体" w:hint="eastAsia"/>
                <w:bCs/>
                <w:color w:val="auto"/>
                <w:szCs w:val="18"/>
              </w:rPr>
              <w:t>商务智能概述</w:t>
            </w:r>
          </w:p>
          <w:p w14:paraId="40B111E3" w14:textId="77777777" w:rsidR="006C0338" w:rsidRDefault="006C0338" w:rsidP="00925DFA">
            <w:pPr>
              <w:rPr>
                <w:rFonts w:ascii="宋体" w:hAnsi="宋体" w:cs="宋体"/>
                <w:bCs/>
                <w:color w:val="auto"/>
                <w:szCs w:val="18"/>
              </w:rPr>
            </w:pPr>
            <w:r>
              <w:rPr>
                <w:rFonts w:ascii="宋体" w:hAnsi="宋体" w:cs="宋体"/>
                <w:bCs/>
                <w:color w:val="auto"/>
                <w:szCs w:val="18"/>
              </w:rPr>
              <w:t>1.</w:t>
            </w:r>
            <w:r>
              <w:rPr>
                <w:rFonts w:ascii="宋体" w:hAnsi="宋体" w:cs="宋体" w:hint="eastAsia"/>
                <w:bCs/>
                <w:color w:val="auto"/>
                <w:szCs w:val="18"/>
              </w:rPr>
              <w:t>商务智能概念</w:t>
            </w:r>
          </w:p>
          <w:p w14:paraId="64080F59" w14:textId="77777777" w:rsidR="006C0338" w:rsidRDefault="006C0338" w:rsidP="00925DFA">
            <w:pPr>
              <w:rPr>
                <w:rFonts w:ascii="宋体" w:hAnsi="宋体" w:cs="宋体"/>
                <w:bCs/>
                <w:color w:val="auto"/>
                <w:szCs w:val="18"/>
              </w:rPr>
            </w:pPr>
            <w:r>
              <w:rPr>
                <w:rFonts w:ascii="宋体" w:hAnsi="宋体" w:cs="宋体" w:hint="eastAsia"/>
                <w:bCs/>
                <w:color w:val="auto"/>
                <w:szCs w:val="18"/>
              </w:rPr>
              <w:t>3.商务智能发展趋势</w:t>
            </w:r>
          </w:p>
          <w:p w14:paraId="2441BA07" w14:textId="77777777" w:rsidR="006C0338" w:rsidRDefault="006C0338" w:rsidP="00925DFA">
            <w:pPr>
              <w:rPr>
                <w:rFonts w:ascii="宋体" w:hAnsi="宋体" w:cs="宋体"/>
                <w:bCs/>
                <w:color w:val="auto"/>
                <w:szCs w:val="18"/>
              </w:rPr>
            </w:pPr>
            <w:r>
              <w:rPr>
                <w:rFonts w:ascii="宋体" w:hAnsi="宋体" w:cs="宋体" w:hint="eastAsia"/>
                <w:bCs/>
                <w:color w:val="auto"/>
                <w:szCs w:val="18"/>
              </w:rPr>
              <w:t>4.商务智能应用领域</w:t>
            </w:r>
          </w:p>
          <w:p w14:paraId="088A5937"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5</w:t>
            </w:r>
            <w:r>
              <w:rPr>
                <w:rFonts w:ascii="宋体" w:hAnsi="宋体" w:cs="宋体"/>
                <w:bCs/>
                <w:color w:val="auto"/>
                <w:szCs w:val="18"/>
              </w:rPr>
              <w:t>.</w:t>
            </w:r>
            <w:r>
              <w:rPr>
                <w:rFonts w:ascii="宋体" w:hAnsi="宋体" w:cs="宋体" w:hint="eastAsia"/>
                <w:bCs/>
                <w:color w:val="auto"/>
                <w:szCs w:val="18"/>
              </w:rPr>
              <w:t>商务智能项目基本流程</w:t>
            </w:r>
          </w:p>
        </w:tc>
        <w:tc>
          <w:tcPr>
            <w:tcW w:w="1701" w:type="dxa"/>
            <w:tcBorders>
              <w:top w:val="single" w:sz="4" w:space="0" w:color="auto"/>
            </w:tcBorders>
            <w:vAlign w:val="center"/>
          </w:tcPr>
          <w:p w14:paraId="3E8D4F13"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必读（P1-11）</w:t>
            </w:r>
          </w:p>
        </w:tc>
        <w:tc>
          <w:tcPr>
            <w:tcW w:w="1419" w:type="dxa"/>
            <w:tcBorders>
              <w:top w:val="single" w:sz="4" w:space="0" w:color="auto"/>
            </w:tcBorders>
            <w:vAlign w:val="center"/>
          </w:tcPr>
          <w:p w14:paraId="4E1F594E"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tcBorders>
              <w:top w:val="single" w:sz="4" w:space="0" w:color="auto"/>
            </w:tcBorders>
            <w:vAlign w:val="center"/>
          </w:tcPr>
          <w:p w14:paraId="23B1D12A" w14:textId="77777777" w:rsidR="006C0338" w:rsidRPr="005617C6" w:rsidRDefault="006C0338" w:rsidP="00925DFA">
            <w:pPr>
              <w:rPr>
                <w:rFonts w:ascii="宋体" w:hAnsi="宋体" w:cs="宋体"/>
                <w:bCs/>
                <w:color w:val="auto"/>
                <w:szCs w:val="18"/>
              </w:rPr>
            </w:pPr>
          </w:p>
        </w:tc>
      </w:tr>
      <w:tr w:rsidR="006C0338" w:rsidRPr="005345A9" w14:paraId="33F8411F"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tcBorders>
              <w:top w:val="single" w:sz="4" w:space="0" w:color="auto"/>
            </w:tcBorders>
            <w:vAlign w:val="center"/>
          </w:tcPr>
          <w:p w14:paraId="0464A6A8"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w:t>
            </w:r>
          </w:p>
        </w:tc>
        <w:tc>
          <w:tcPr>
            <w:tcW w:w="1134" w:type="dxa"/>
            <w:vAlign w:val="center"/>
          </w:tcPr>
          <w:p w14:paraId="245A29B7" w14:textId="77777777" w:rsidR="006C0338" w:rsidRPr="005230BD" w:rsidRDefault="006C0338" w:rsidP="00925DFA">
            <w:pPr>
              <w:jc w:val="center"/>
              <w:rPr>
                <w:rFonts w:ascii="宋体" w:hAnsi="宋体"/>
                <w:color w:val="auto"/>
                <w:szCs w:val="18"/>
              </w:rPr>
            </w:pPr>
            <w:r w:rsidRPr="005230BD">
              <w:rPr>
                <w:rFonts w:hint="eastAsia"/>
                <w:szCs w:val="18"/>
              </w:rPr>
              <w:t>9.</w:t>
            </w:r>
            <w:r w:rsidRPr="005230BD">
              <w:rPr>
                <w:szCs w:val="18"/>
              </w:rPr>
              <w:t>13</w:t>
            </w:r>
            <w:r w:rsidRPr="005230BD">
              <w:rPr>
                <w:rFonts w:hint="eastAsia"/>
                <w:szCs w:val="18"/>
              </w:rPr>
              <w:t>~9.</w:t>
            </w:r>
            <w:r w:rsidRPr="005230BD">
              <w:rPr>
                <w:szCs w:val="18"/>
              </w:rPr>
              <w:t>17</w:t>
            </w:r>
          </w:p>
        </w:tc>
        <w:tc>
          <w:tcPr>
            <w:tcW w:w="1702" w:type="dxa"/>
            <w:tcBorders>
              <w:top w:val="single" w:sz="4" w:space="0" w:color="auto"/>
            </w:tcBorders>
            <w:vAlign w:val="center"/>
          </w:tcPr>
          <w:p w14:paraId="31FF0B2D" w14:textId="77777777" w:rsidR="006C0338" w:rsidRDefault="006C0338" w:rsidP="00925DFA">
            <w:pPr>
              <w:rPr>
                <w:rFonts w:ascii="宋体" w:hAnsi="宋体" w:cs="宋体"/>
                <w:bCs/>
                <w:color w:val="auto"/>
                <w:szCs w:val="18"/>
              </w:rPr>
            </w:pPr>
            <w:r>
              <w:rPr>
                <w:rFonts w:ascii="宋体" w:hAnsi="宋体" w:cs="宋体" w:hint="eastAsia"/>
                <w:bCs/>
                <w:color w:val="auto"/>
                <w:szCs w:val="18"/>
              </w:rPr>
              <w:t>项目</w:t>
            </w:r>
            <w:proofErr w:type="gramStart"/>
            <w:r>
              <w:rPr>
                <w:rFonts w:ascii="宋体" w:hAnsi="宋体" w:cs="宋体" w:hint="eastAsia"/>
                <w:bCs/>
                <w:color w:val="auto"/>
                <w:szCs w:val="18"/>
              </w:rPr>
              <w:t>一</w:t>
            </w:r>
            <w:proofErr w:type="gramEnd"/>
            <w:r>
              <w:rPr>
                <w:rFonts w:ascii="宋体" w:hAnsi="宋体" w:cs="宋体" w:hint="eastAsia"/>
                <w:bCs/>
                <w:color w:val="auto"/>
                <w:szCs w:val="18"/>
              </w:rPr>
              <w:t>：汽车领域知识图谱的构建</w:t>
            </w:r>
          </w:p>
          <w:p w14:paraId="205C91F2" w14:textId="77777777" w:rsidR="006C0338" w:rsidRDefault="006C0338" w:rsidP="00925DFA">
            <w:pPr>
              <w:rPr>
                <w:rFonts w:ascii="宋体" w:hAnsi="宋体" w:cs="宋体"/>
                <w:bCs/>
                <w:color w:val="auto"/>
                <w:szCs w:val="18"/>
              </w:rPr>
            </w:pPr>
            <w:r w:rsidRPr="003E2616">
              <w:rPr>
                <w:rFonts w:ascii="宋体" w:hAnsi="宋体" w:cs="宋体" w:hint="eastAsia"/>
                <w:bCs/>
                <w:color w:val="auto"/>
                <w:szCs w:val="18"/>
              </w:rPr>
              <w:t>完整项目案例运行演示</w:t>
            </w:r>
          </w:p>
          <w:p w14:paraId="1A57A72A"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项目开发环境安装部署</w:t>
            </w:r>
          </w:p>
        </w:tc>
        <w:tc>
          <w:tcPr>
            <w:tcW w:w="1701" w:type="dxa"/>
            <w:tcBorders>
              <w:top w:val="single" w:sz="4" w:space="0" w:color="auto"/>
            </w:tcBorders>
            <w:vAlign w:val="center"/>
          </w:tcPr>
          <w:p w14:paraId="2FB4BD37"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1-39</w:t>
            </w:r>
            <w:r>
              <w:rPr>
                <w:rFonts w:ascii="宋体" w:hAnsi="宋体" w:cs="宋体" w:hint="eastAsia"/>
                <w:bCs/>
                <w:color w:val="auto"/>
                <w:szCs w:val="18"/>
              </w:rPr>
              <w:t>）</w:t>
            </w:r>
          </w:p>
        </w:tc>
        <w:tc>
          <w:tcPr>
            <w:tcW w:w="1419" w:type="dxa"/>
            <w:tcBorders>
              <w:top w:val="single" w:sz="4" w:space="0" w:color="auto"/>
            </w:tcBorders>
            <w:vAlign w:val="center"/>
          </w:tcPr>
          <w:p w14:paraId="43CBC158"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tcBorders>
              <w:top w:val="single" w:sz="4" w:space="0" w:color="auto"/>
            </w:tcBorders>
            <w:vAlign w:val="center"/>
          </w:tcPr>
          <w:p w14:paraId="7AC5290D" w14:textId="77777777" w:rsidR="006C0338" w:rsidRDefault="006C0338" w:rsidP="00925DFA">
            <w:pPr>
              <w:rPr>
                <w:rFonts w:ascii="宋体" w:hAnsi="宋体" w:cs="宋体"/>
                <w:bCs/>
                <w:color w:val="auto"/>
                <w:szCs w:val="18"/>
              </w:rPr>
            </w:pPr>
            <w:r>
              <w:rPr>
                <w:rFonts w:ascii="宋体" w:hAnsi="宋体" w:cs="宋体" w:hint="eastAsia"/>
                <w:bCs/>
                <w:color w:val="auto"/>
                <w:szCs w:val="18"/>
              </w:rPr>
              <w:t>自学网站视频教程：</w:t>
            </w:r>
          </w:p>
          <w:p w14:paraId="78C4E0FD" w14:textId="77777777" w:rsidR="006C0338" w:rsidRPr="005345A9" w:rsidRDefault="006C0338" w:rsidP="00925DFA">
            <w:pPr>
              <w:rPr>
                <w:rFonts w:ascii="宋体" w:hAnsi="宋体" w:cs="宋体"/>
                <w:bCs/>
                <w:color w:val="auto"/>
                <w:szCs w:val="18"/>
              </w:rPr>
            </w:pPr>
            <w:r w:rsidRPr="003729CA">
              <w:rPr>
                <w:rFonts w:ascii="宋体" w:hAnsi="宋体" w:cs="宋体"/>
                <w:bCs/>
                <w:color w:val="auto"/>
                <w:szCs w:val="18"/>
              </w:rPr>
              <w:t>https://www.bilibili.com/video/BV1iv411k7qG</w:t>
            </w:r>
          </w:p>
        </w:tc>
      </w:tr>
      <w:tr w:rsidR="006C0338" w:rsidRPr="005345A9" w14:paraId="4252CDD9"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55E71BCD"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2</w:t>
            </w:r>
          </w:p>
        </w:tc>
        <w:tc>
          <w:tcPr>
            <w:tcW w:w="1134" w:type="dxa"/>
            <w:vAlign w:val="center"/>
          </w:tcPr>
          <w:p w14:paraId="1E2263A3" w14:textId="77777777" w:rsidR="006C0338" w:rsidRPr="005230BD" w:rsidRDefault="006C0338" w:rsidP="00925DFA">
            <w:pPr>
              <w:jc w:val="center"/>
              <w:rPr>
                <w:rFonts w:ascii="宋体" w:hAnsi="宋体"/>
                <w:b/>
                <w:color w:val="auto"/>
                <w:szCs w:val="18"/>
              </w:rPr>
            </w:pPr>
            <w:r w:rsidRPr="005230BD">
              <w:rPr>
                <w:szCs w:val="18"/>
              </w:rPr>
              <w:t>9</w:t>
            </w:r>
            <w:r w:rsidRPr="005230BD">
              <w:rPr>
                <w:rFonts w:hint="eastAsia"/>
                <w:szCs w:val="18"/>
              </w:rPr>
              <w:t>.</w:t>
            </w:r>
            <w:r w:rsidRPr="005230BD">
              <w:rPr>
                <w:szCs w:val="18"/>
              </w:rPr>
              <w:t>20</w:t>
            </w:r>
            <w:r w:rsidRPr="005230BD">
              <w:rPr>
                <w:rFonts w:hint="eastAsia"/>
                <w:szCs w:val="18"/>
              </w:rPr>
              <w:t>~</w:t>
            </w:r>
            <w:r w:rsidRPr="005230BD">
              <w:rPr>
                <w:szCs w:val="18"/>
              </w:rPr>
              <w:t>9</w:t>
            </w:r>
            <w:r w:rsidRPr="005230BD">
              <w:rPr>
                <w:rFonts w:hint="eastAsia"/>
                <w:szCs w:val="18"/>
              </w:rPr>
              <w:t>.</w:t>
            </w:r>
            <w:r w:rsidRPr="005230BD">
              <w:rPr>
                <w:szCs w:val="18"/>
              </w:rPr>
              <w:t>24</w:t>
            </w:r>
          </w:p>
        </w:tc>
        <w:tc>
          <w:tcPr>
            <w:tcW w:w="1702" w:type="dxa"/>
            <w:vAlign w:val="center"/>
          </w:tcPr>
          <w:p w14:paraId="285527BA" w14:textId="77777777" w:rsidR="006C0338" w:rsidRDefault="006C0338" w:rsidP="00925DFA">
            <w:pPr>
              <w:rPr>
                <w:rFonts w:ascii="宋体" w:hAnsi="宋体" w:cs="宋体"/>
                <w:bCs/>
                <w:color w:val="auto"/>
                <w:szCs w:val="18"/>
              </w:rPr>
            </w:pPr>
            <w:r w:rsidRPr="003E2616">
              <w:rPr>
                <w:rFonts w:ascii="宋体" w:hAnsi="宋体" w:cs="宋体" w:hint="eastAsia"/>
                <w:bCs/>
                <w:color w:val="auto"/>
                <w:szCs w:val="18"/>
              </w:rPr>
              <w:t>项目业务需求分析</w:t>
            </w:r>
          </w:p>
          <w:p w14:paraId="65E1D74B"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项目总体架构设计</w:t>
            </w:r>
          </w:p>
        </w:tc>
        <w:tc>
          <w:tcPr>
            <w:tcW w:w="1701" w:type="dxa"/>
            <w:vAlign w:val="center"/>
          </w:tcPr>
          <w:p w14:paraId="240D5873"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4</w:t>
            </w:r>
            <w:r>
              <w:rPr>
                <w:rFonts w:ascii="宋体" w:hAnsi="宋体" w:cs="宋体" w:hint="eastAsia"/>
                <w:bCs/>
                <w:color w:val="auto"/>
                <w:szCs w:val="18"/>
              </w:rPr>
              <w:t>0-</w:t>
            </w:r>
            <w:r>
              <w:rPr>
                <w:rFonts w:ascii="宋体" w:hAnsi="宋体" w:cs="宋体"/>
                <w:bCs/>
                <w:color w:val="auto"/>
                <w:szCs w:val="18"/>
              </w:rPr>
              <w:t>81</w:t>
            </w:r>
            <w:r>
              <w:rPr>
                <w:rFonts w:ascii="宋体" w:hAnsi="宋体" w:cs="宋体" w:hint="eastAsia"/>
                <w:bCs/>
                <w:color w:val="auto"/>
                <w:szCs w:val="18"/>
              </w:rPr>
              <w:t>）</w:t>
            </w:r>
          </w:p>
        </w:tc>
        <w:tc>
          <w:tcPr>
            <w:tcW w:w="1419" w:type="dxa"/>
            <w:vAlign w:val="center"/>
          </w:tcPr>
          <w:p w14:paraId="2F070573"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3B68E62B" w14:textId="77777777" w:rsidR="006C0338" w:rsidRPr="00446C9E" w:rsidRDefault="006C0338" w:rsidP="00925DFA">
            <w:pPr>
              <w:rPr>
                <w:rFonts w:ascii="宋体" w:hAnsi="宋体" w:cs="宋体"/>
                <w:bCs/>
                <w:color w:val="auto"/>
                <w:szCs w:val="18"/>
              </w:rPr>
            </w:pPr>
          </w:p>
        </w:tc>
      </w:tr>
      <w:tr w:rsidR="006C0338" w:rsidRPr="005345A9" w14:paraId="179B69BF"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7DAFC995" w14:textId="77777777" w:rsidR="006C0338" w:rsidRPr="005345A9" w:rsidRDefault="006C0338" w:rsidP="00925DFA">
            <w:pPr>
              <w:jc w:val="center"/>
              <w:rPr>
                <w:rFonts w:ascii="宋体" w:hAnsi="宋体"/>
                <w:szCs w:val="18"/>
              </w:rPr>
            </w:pPr>
            <w:r w:rsidRPr="005345A9">
              <w:rPr>
                <w:rFonts w:ascii="宋体" w:hAnsi="宋体" w:hint="eastAsia"/>
                <w:color w:val="auto"/>
                <w:szCs w:val="18"/>
              </w:rPr>
              <w:t>2</w:t>
            </w:r>
          </w:p>
        </w:tc>
        <w:tc>
          <w:tcPr>
            <w:tcW w:w="1134" w:type="dxa"/>
            <w:vAlign w:val="center"/>
          </w:tcPr>
          <w:p w14:paraId="5BD54B78" w14:textId="77777777" w:rsidR="006C0338" w:rsidRPr="005230BD" w:rsidRDefault="006C0338" w:rsidP="00925DFA">
            <w:pPr>
              <w:jc w:val="center"/>
              <w:rPr>
                <w:rFonts w:ascii="宋体" w:hAnsi="宋体"/>
                <w:szCs w:val="18"/>
              </w:rPr>
            </w:pPr>
            <w:r w:rsidRPr="005230BD">
              <w:rPr>
                <w:szCs w:val="18"/>
              </w:rPr>
              <w:t>9</w:t>
            </w:r>
            <w:r w:rsidRPr="005230BD">
              <w:rPr>
                <w:rFonts w:hint="eastAsia"/>
                <w:szCs w:val="18"/>
              </w:rPr>
              <w:t>.</w:t>
            </w:r>
            <w:r w:rsidRPr="005230BD">
              <w:rPr>
                <w:szCs w:val="18"/>
              </w:rPr>
              <w:t>20</w:t>
            </w:r>
            <w:r w:rsidRPr="005230BD">
              <w:rPr>
                <w:rFonts w:hint="eastAsia"/>
                <w:szCs w:val="18"/>
              </w:rPr>
              <w:t>~</w:t>
            </w:r>
            <w:r w:rsidRPr="005230BD">
              <w:rPr>
                <w:szCs w:val="18"/>
              </w:rPr>
              <w:t>9</w:t>
            </w:r>
            <w:r w:rsidRPr="005230BD">
              <w:rPr>
                <w:rFonts w:hint="eastAsia"/>
                <w:szCs w:val="18"/>
              </w:rPr>
              <w:t>.</w:t>
            </w:r>
            <w:r w:rsidRPr="005230BD">
              <w:rPr>
                <w:szCs w:val="18"/>
              </w:rPr>
              <w:t>24</w:t>
            </w:r>
          </w:p>
        </w:tc>
        <w:tc>
          <w:tcPr>
            <w:tcW w:w="1702" w:type="dxa"/>
            <w:vAlign w:val="center"/>
          </w:tcPr>
          <w:p w14:paraId="20BD1BA1" w14:textId="77777777" w:rsidR="006C0338" w:rsidRPr="003E2616" w:rsidRDefault="006C0338" w:rsidP="00925DFA">
            <w:pPr>
              <w:rPr>
                <w:rFonts w:ascii="宋体" w:hAnsi="宋体" w:cs="宋体"/>
                <w:bCs/>
                <w:szCs w:val="18"/>
              </w:rPr>
            </w:pPr>
            <w:r w:rsidRPr="003E2616">
              <w:rPr>
                <w:rFonts w:ascii="宋体" w:hAnsi="宋体" w:cs="宋体" w:hint="eastAsia"/>
                <w:bCs/>
                <w:color w:val="auto"/>
                <w:szCs w:val="18"/>
              </w:rPr>
              <w:t>知识图谱模型设计方法论</w:t>
            </w:r>
          </w:p>
        </w:tc>
        <w:tc>
          <w:tcPr>
            <w:tcW w:w="1701" w:type="dxa"/>
            <w:vAlign w:val="center"/>
          </w:tcPr>
          <w:p w14:paraId="11D9AB95" w14:textId="77777777" w:rsidR="006C0338" w:rsidRDefault="006C0338" w:rsidP="00925DFA">
            <w:pPr>
              <w:rPr>
                <w:rFonts w:ascii="宋体" w:hAnsi="宋体" w:cs="宋体"/>
                <w:bCs/>
                <w:szCs w:val="18"/>
              </w:rPr>
            </w:pPr>
            <w:r>
              <w:rPr>
                <w:rFonts w:ascii="宋体" w:hAnsi="宋体" w:cs="宋体" w:hint="eastAsia"/>
                <w:bCs/>
                <w:color w:val="auto"/>
                <w:szCs w:val="18"/>
              </w:rPr>
              <w:t>教材（P</w:t>
            </w:r>
            <w:r>
              <w:rPr>
                <w:rFonts w:ascii="宋体" w:hAnsi="宋体" w:cs="宋体"/>
                <w:bCs/>
                <w:color w:val="auto"/>
                <w:szCs w:val="18"/>
              </w:rPr>
              <w:t>4</w:t>
            </w:r>
            <w:r>
              <w:rPr>
                <w:rFonts w:ascii="宋体" w:hAnsi="宋体" w:cs="宋体" w:hint="eastAsia"/>
                <w:bCs/>
                <w:color w:val="auto"/>
                <w:szCs w:val="18"/>
              </w:rPr>
              <w:t>0-</w:t>
            </w:r>
            <w:r>
              <w:rPr>
                <w:rFonts w:ascii="宋体" w:hAnsi="宋体" w:cs="宋体"/>
                <w:bCs/>
                <w:color w:val="auto"/>
                <w:szCs w:val="18"/>
              </w:rPr>
              <w:t>81</w:t>
            </w:r>
            <w:r>
              <w:rPr>
                <w:rFonts w:ascii="宋体" w:hAnsi="宋体" w:cs="宋体" w:hint="eastAsia"/>
                <w:bCs/>
                <w:color w:val="auto"/>
                <w:szCs w:val="18"/>
              </w:rPr>
              <w:t>）</w:t>
            </w:r>
          </w:p>
        </w:tc>
        <w:tc>
          <w:tcPr>
            <w:tcW w:w="1419" w:type="dxa"/>
            <w:vAlign w:val="center"/>
          </w:tcPr>
          <w:p w14:paraId="66984087" w14:textId="77777777" w:rsidR="006C0338" w:rsidRDefault="006C0338" w:rsidP="00925DFA">
            <w:pPr>
              <w:rPr>
                <w:rFonts w:ascii="宋体" w:hAnsi="宋体" w:cs="宋体"/>
                <w:bCs/>
                <w:szCs w:val="18"/>
              </w:rPr>
            </w:pPr>
            <w:r>
              <w:rPr>
                <w:rFonts w:ascii="宋体" w:hAnsi="宋体" w:cs="宋体" w:hint="eastAsia"/>
                <w:bCs/>
                <w:color w:val="auto"/>
                <w:szCs w:val="18"/>
              </w:rPr>
              <w:t>指定教材</w:t>
            </w:r>
          </w:p>
        </w:tc>
        <w:tc>
          <w:tcPr>
            <w:tcW w:w="2298" w:type="dxa"/>
            <w:vAlign w:val="center"/>
          </w:tcPr>
          <w:p w14:paraId="79F06D3B" w14:textId="77777777" w:rsidR="006C0338" w:rsidRPr="00446C9E" w:rsidRDefault="006C0338" w:rsidP="00925DFA">
            <w:pPr>
              <w:rPr>
                <w:rFonts w:ascii="宋体" w:hAnsi="宋体" w:cs="宋体"/>
                <w:bCs/>
                <w:szCs w:val="18"/>
              </w:rPr>
            </w:pPr>
          </w:p>
        </w:tc>
      </w:tr>
      <w:tr w:rsidR="006C0338" w:rsidRPr="005345A9" w14:paraId="5D2E3A75"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40347ADC"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3</w:t>
            </w:r>
          </w:p>
        </w:tc>
        <w:tc>
          <w:tcPr>
            <w:tcW w:w="1134" w:type="dxa"/>
            <w:vAlign w:val="center"/>
          </w:tcPr>
          <w:p w14:paraId="385A25C9" w14:textId="77777777" w:rsidR="006C0338" w:rsidRPr="005230BD" w:rsidRDefault="006C0338" w:rsidP="00925DFA">
            <w:pPr>
              <w:jc w:val="center"/>
              <w:rPr>
                <w:rFonts w:ascii="宋体" w:hAnsi="宋体"/>
                <w:b/>
                <w:color w:val="auto"/>
                <w:szCs w:val="18"/>
              </w:rPr>
            </w:pPr>
            <w:r w:rsidRPr="005230BD">
              <w:rPr>
                <w:szCs w:val="18"/>
              </w:rPr>
              <w:t>9</w:t>
            </w:r>
            <w:r w:rsidRPr="005230BD">
              <w:rPr>
                <w:rFonts w:hint="eastAsia"/>
                <w:szCs w:val="18"/>
              </w:rPr>
              <w:t>.</w:t>
            </w:r>
            <w:r w:rsidRPr="005230BD">
              <w:rPr>
                <w:szCs w:val="18"/>
              </w:rPr>
              <w:t>27</w:t>
            </w:r>
            <w:r w:rsidRPr="005230BD">
              <w:rPr>
                <w:rFonts w:hint="eastAsia"/>
                <w:szCs w:val="18"/>
              </w:rPr>
              <w:t>~10.</w:t>
            </w:r>
            <w:r w:rsidRPr="005230BD">
              <w:rPr>
                <w:szCs w:val="18"/>
              </w:rPr>
              <w:t>1</w:t>
            </w:r>
          </w:p>
        </w:tc>
        <w:tc>
          <w:tcPr>
            <w:tcW w:w="1702" w:type="dxa"/>
            <w:vAlign w:val="center"/>
          </w:tcPr>
          <w:p w14:paraId="75685E04" w14:textId="77777777" w:rsidR="006C0338" w:rsidRDefault="006C0338" w:rsidP="00925DFA">
            <w:pPr>
              <w:rPr>
                <w:rFonts w:ascii="宋体" w:hAnsi="宋体" w:cs="宋体"/>
                <w:bCs/>
                <w:color w:val="auto"/>
                <w:szCs w:val="18"/>
              </w:rPr>
            </w:pPr>
            <w:r w:rsidRPr="003E2616">
              <w:rPr>
                <w:rFonts w:ascii="宋体" w:hAnsi="宋体" w:cs="宋体" w:hint="eastAsia"/>
                <w:bCs/>
                <w:color w:val="auto"/>
                <w:szCs w:val="18"/>
              </w:rPr>
              <w:t>知识图谱语义类型设计</w:t>
            </w:r>
          </w:p>
          <w:p w14:paraId="3FEBC307"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知识图谱语义关系设计</w:t>
            </w:r>
          </w:p>
        </w:tc>
        <w:tc>
          <w:tcPr>
            <w:tcW w:w="1701" w:type="dxa"/>
            <w:vAlign w:val="center"/>
          </w:tcPr>
          <w:p w14:paraId="52A5BBE2"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133-183</w:t>
            </w:r>
            <w:r>
              <w:rPr>
                <w:rFonts w:ascii="宋体" w:hAnsi="宋体" w:cs="宋体" w:hint="eastAsia"/>
                <w:bCs/>
                <w:color w:val="auto"/>
                <w:szCs w:val="18"/>
              </w:rPr>
              <w:t>）</w:t>
            </w:r>
          </w:p>
        </w:tc>
        <w:tc>
          <w:tcPr>
            <w:tcW w:w="1419" w:type="dxa"/>
            <w:vAlign w:val="center"/>
          </w:tcPr>
          <w:p w14:paraId="3B25ACDC"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2F655302" w14:textId="77777777" w:rsidR="006C0338" w:rsidRPr="00446C9E" w:rsidRDefault="006C0338" w:rsidP="00925DFA">
            <w:pPr>
              <w:rPr>
                <w:rFonts w:ascii="宋体" w:hAnsi="宋体" w:cs="宋体"/>
                <w:bCs/>
                <w:color w:val="auto"/>
                <w:szCs w:val="18"/>
              </w:rPr>
            </w:pPr>
          </w:p>
        </w:tc>
      </w:tr>
      <w:tr w:rsidR="006C0338" w:rsidRPr="005345A9" w14:paraId="3ED29F3F"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51858653"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3</w:t>
            </w:r>
          </w:p>
        </w:tc>
        <w:tc>
          <w:tcPr>
            <w:tcW w:w="1134" w:type="dxa"/>
            <w:vAlign w:val="center"/>
          </w:tcPr>
          <w:p w14:paraId="0A7F069B" w14:textId="77777777" w:rsidR="006C0338" w:rsidRPr="005230BD" w:rsidRDefault="006C0338" w:rsidP="00925DFA">
            <w:pPr>
              <w:jc w:val="center"/>
              <w:rPr>
                <w:rFonts w:ascii="宋体" w:hAnsi="宋体"/>
                <w:b/>
                <w:color w:val="auto"/>
                <w:szCs w:val="18"/>
              </w:rPr>
            </w:pPr>
            <w:r w:rsidRPr="005230BD">
              <w:rPr>
                <w:szCs w:val="18"/>
              </w:rPr>
              <w:t>9</w:t>
            </w:r>
            <w:r w:rsidRPr="005230BD">
              <w:rPr>
                <w:rFonts w:hint="eastAsia"/>
                <w:szCs w:val="18"/>
              </w:rPr>
              <w:t>.</w:t>
            </w:r>
            <w:r w:rsidRPr="005230BD">
              <w:rPr>
                <w:szCs w:val="18"/>
              </w:rPr>
              <w:t>27</w:t>
            </w:r>
            <w:r w:rsidRPr="005230BD">
              <w:rPr>
                <w:rFonts w:hint="eastAsia"/>
                <w:szCs w:val="18"/>
              </w:rPr>
              <w:t>~10.</w:t>
            </w:r>
            <w:r w:rsidRPr="005230BD">
              <w:rPr>
                <w:szCs w:val="18"/>
              </w:rPr>
              <w:t>1</w:t>
            </w:r>
          </w:p>
        </w:tc>
        <w:tc>
          <w:tcPr>
            <w:tcW w:w="1702" w:type="dxa"/>
            <w:vAlign w:val="center"/>
          </w:tcPr>
          <w:p w14:paraId="462D23BA" w14:textId="77777777" w:rsidR="006C0338" w:rsidRDefault="006C0338" w:rsidP="00925DFA">
            <w:pPr>
              <w:rPr>
                <w:rFonts w:ascii="宋体" w:hAnsi="宋体" w:cs="宋体"/>
                <w:bCs/>
                <w:color w:val="auto"/>
                <w:szCs w:val="18"/>
              </w:rPr>
            </w:pPr>
            <w:r w:rsidRPr="003E2616">
              <w:rPr>
                <w:rFonts w:ascii="宋体" w:hAnsi="宋体" w:cs="宋体" w:hint="eastAsia"/>
                <w:bCs/>
                <w:color w:val="auto"/>
                <w:szCs w:val="18"/>
              </w:rPr>
              <w:t>开发环境安装部署</w:t>
            </w:r>
          </w:p>
          <w:p w14:paraId="4CC071FB"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汽车品牌数据获取</w:t>
            </w:r>
          </w:p>
        </w:tc>
        <w:tc>
          <w:tcPr>
            <w:tcW w:w="1701" w:type="dxa"/>
            <w:vAlign w:val="center"/>
          </w:tcPr>
          <w:p w14:paraId="0DE19B1B" w14:textId="77777777" w:rsidR="006C0338"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82-132</w:t>
            </w:r>
            <w:r>
              <w:rPr>
                <w:rFonts w:ascii="宋体" w:hAnsi="宋体" w:cs="宋体" w:hint="eastAsia"/>
                <w:bCs/>
                <w:color w:val="auto"/>
                <w:szCs w:val="18"/>
              </w:rPr>
              <w:t>）</w:t>
            </w:r>
          </w:p>
          <w:p w14:paraId="23080405" w14:textId="77777777" w:rsidR="006C0338" w:rsidRPr="005345A9" w:rsidRDefault="006C0338" w:rsidP="00925DFA">
            <w:pPr>
              <w:rPr>
                <w:rFonts w:ascii="宋体" w:hAnsi="宋体" w:cs="宋体"/>
                <w:bCs/>
                <w:color w:val="auto"/>
                <w:szCs w:val="18"/>
              </w:rPr>
            </w:pPr>
          </w:p>
        </w:tc>
        <w:tc>
          <w:tcPr>
            <w:tcW w:w="1419" w:type="dxa"/>
            <w:vAlign w:val="center"/>
          </w:tcPr>
          <w:p w14:paraId="058F09EA"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5B7BFE2B" w14:textId="77777777" w:rsidR="006C0338" w:rsidRPr="005345A9" w:rsidRDefault="006C0338" w:rsidP="00925DFA">
            <w:pPr>
              <w:rPr>
                <w:rFonts w:ascii="宋体" w:hAnsi="宋体" w:cs="宋体"/>
                <w:bCs/>
                <w:color w:val="auto"/>
                <w:szCs w:val="18"/>
              </w:rPr>
            </w:pPr>
          </w:p>
        </w:tc>
      </w:tr>
      <w:tr w:rsidR="006C0338" w:rsidRPr="005345A9" w14:paraId="45DA62C5"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313415BF"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4</w:t>
            </w:r>
          </w:p>
        </w:tc>
        <w:tc>
          <w:tcPr>
            <w:tcW w:w="1134" w:type="dxa"/>
            <w:vAlign w:val="center"/>
          </w:tcPr>
          <w:p w14:paraId="3632FC68" w14:textId="77777777" w:rsidR="006C0338" w:rsidRPr="005230BD" w:rsidRDefault="006C0338" w:rsidP="00925DFA">
            <w:pPr>
              <w:jc w:val="center"/>
              <w:rPr>
                <w:rFonts w:ascii="宋体" w:hAnsi="宋体"/>
                <w:b/>
                <w:color w:val="auto"/>
                <w:szCs w:val="18"/>
              </w:rPr>
            </w:pPr>
            <w:r w:rsidRPr="005230BD">
              <w:rPr>
                <w:rFonts w:hint="eastAsia"/>
                <w:szCs w:val="18"/>
              </w:rPr>
              <w:t>10.</w:t>
            </w:r>
            <w:r w:rsidRPr="005230BD">
              <w:rPr>
                <w:szCs w:val="18"/>
              </w:rPr>
              <w:t>4</w:t>
            </w:r>
            <w:r w:rsidRPr="005230BD">
              <w:rPr>
                <w:rFonts w:hint="eastAsia"/>
                <w:szCs w:val="18"/>
              </w:rPr>
              <w:t>~10.</w:t>
            </w:r>
            <w:r w:rsidRPr="005230BD">
              <w:rPr>
                <w:szCs w:val="18"/>
              </w:rPr>
              <w:t>8</w:t>
            </w:r>
          </w:p>
        </w:tc>
        <w:tc>
          <w:tcPr>
            <w:tcW w:w="1702" w:type="dxa"/>
            <w:vAlign w:val="center"/>
          </w:tcPr>
          <w:p w14:paraId="5D09E836" w14:textId="77777777" w:rsidR="006C0338" w:rsidRDefault="006C0338" w:rsidP="00925DFA">
            <w:pPr>
              <w:rPr>
                <w:rFonts w:ascii="宋体" w:hAnsi="宋体" w:cs="宋体"/>
                <w:bCs/>
                <w:color w:val="auto"/>
                <w:szCs w:val="18"/>
              </w:rPr>
            </w:pPr>
            <w:r w:rsidRPr="003E2616">
              <w:rPr>
                <w:rFonts w:ascii="宋体" w:hAnsi="宋体" w:cs="宋体" w:hint="eastAsia"/>
                <w:bCs/>
                <w:color w:val="auto"/>
                <w:szCs w:val="18"/>
              </w:rPr>
              <w:t>汽车车系数据获取</w:t>
            </w:r>
          </w:p>
          <w:p w14:paraId="601E55ED"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汽车数据批量导入</w:t>
            </w:r>
          </w:p>
        </w:tc>
        <w:tc>
          <w:tcPr>
            <w:tcW w:w="1701" w:type="dxa"/>
            <w:vAlign w:val="center"/>
          </w:tcPr>
          <w:p w14:paraId="06D35E09"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52-132</w:t>
            </w:r>
            <w:r>
              <w:rPr>
                <w:rFonts w:ascii="宋体" w:hAnsi="宋体" w:cs="宋体" w:hint="eastAsia"/>
                <w:bCs/>
                <w:color w:val="auto"/>
                <w:szCs w:val="18"/>
              </w:rPr>
              <w:t>）</w:t>
            </w:r>
          </w:p>
        </w:tc>
        <w:tc>
          <w:tcPr>
            <w:tcW w:w="1419" w:type="dxa"/>
            <w:vAlign w:val="center"/>
          </w:tcPr>
          <w:p w14:paraId="75CB3930"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105DCFF1" w14:textId="77777777" w:rsidR="006C0338" w:rsidRDefault="006C0338" w:rsidP="00925DFA">
            <w:pPr>
              <w:rPr>
                <w:rFonts w:ascii="宋体" w:hAnsi="宋体" w:cs="宋体"/>
                <w:bCs/>
                <w:color w:val="auto"/>
                <w:szCs w:val="18"/>
              </w:rPr>
            </w:pPr>
          </w:p>
          <w:p w14:paraId="79FEFA6F" w14:textId="77777777" w:rsidR="006C0338" w:rsidRPr="00A418B8" w:rsidRDefault="006C0338" w:rsidP="00925DFA">
            <w:pPr>
              <w:rPr>
                <w:rFonts w:ascii="宋体" w:hAnsi="宋体" w:cs="宋体"/>
                <w:bCs/>
                <w:color w:val="auto"/>
                <w:szCs w:val="18"/>
              </w:rPr>
            </w:pPr>
          </w:p>
        </w:tc>
      </w:tr>
      <w:tr w:rsidR="006C0338" w:rsidRPr="005345A9" w14:paraId="19714854"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660BEF83" w14:textId="77777777" w:rsidR="006C0338" w:rsidRPr="005345A9" w:rsidRDefault="006C0338" w:rsidP="00925DFA">
            <w:pPr>
              <w:jc w:val="center"/>
              <w:rPr>
                <w:rFonts w:ascii="宋体" w:hAnsi="宋体"/>
                <w:szCs w:val="18"/>
              </w:rPr>
            </w:pPr>
            <w:r w:rsidRPr="005345A9">
              <w:rPr>
                <w:rFonts w:ascii="宋体" w:hAnsi="宋体" w:hint="eastAsia"/>
                <w:color w:val="auto"/>
                <w:szCs w:val="18"/>
              </w:rPr>
              <w:lastRenderedPageBreak/>
              <w:t>4</w:t>
            </w:r>
          </w:p>
        </w:tc>
        <w:tc>
          <w:tcPr>
            <w:tcW w:w="1134" w:type="dxa"/>
            <w:vAlign w:val="center"/>
          </w:tcPr>
          <w:p w14:paraId="72F06D85" w14:textId="77777777" w:rsidR="006C0338" w:rsidRPr="005230BD" w:rsidRDefault="006C0338" w:rsidP="00925DFA">
            <w:pPr>
              <w:jc w:val="center"/>
              <w:rPr>
                <w:rFonts w:ascii="宋体" w:hAnsi="宋体"/>
                <w:szCs w:val="18"/>
              </w:rPr>
            </w:pPr>
            <w:r w:rsidRPr="005230BD">
              <w:rPr>
                <w:rFonts w:hint="eastAsia"/>
                <w:szCs w:val="18"/>
              </w:rPr>
              <w:t>10.</w:t>
            </w:r>
            <w:r w:rsidRPr="005230BD">
              <w:rPr>
                <w:szCs w:val="18"/>
              </w:rPr>
              <w:t>4</w:t>
            </w:r>
            <w:r w:rsidRPr="005230BD">
              <w:rPr>
                <w:rFonts w:hint="eastAsia"/>
                <w:szCs w:val="18"/>
              </w:rPr>
              <w:t>~10.</w:t>
            </w:r>
            <w:r w:rsidRPr="005230BD">
              <w:rPr>
                <w:szCs w:val="18"/>
              </w:rPr>
              <w:t>8</w:t>
            </w:r>
          </w:p>
        </w:tc>
        <w:tc>
          <w:tcPr>
            <w:tcW w:w="1702" w:type="dxa"/>
            <w:vAlign w:val="center"/>
          </w:tcPr>
          <w:p w14:paraId="0CA68DF7" w14:textId="77777777" w:rsidR="006C0338" w:rsidRDefault="006C0338" w:rsidP="00925DFA">
            <w:pPr>
              <w:rPr>
                <w:rFonts w:ascii="宋体" w:hAnsi="宋体" w:cs="宋体"/>
                <w:bCs/>
                <w:szCs w:val="18"/>
              </w:rPr>
            </w:pPr>
            <w:r w:rsidRPr="003E2616">
              <w:rPr>
                <w:rFonts w:ascii="宋体" w:hAnsi="宋体" w:cs="宋体" w:hint="eastAsia"/>
                <w:bCs/>
                <w:color w:val="auto"/>
                <w:szCs w:val="18"/>
              </w:rPr>
              <w:t>汽车车型数据获取</w:t>
            </w:r>
          </w:p>
          <w:p w14:paraId="6CA0FFF0" w14:textId="77777777" w:rsidR="006C0338" w:rsidRPr="003E2616" w:rsidRDefault="006C0338" w:rsidP="00925DFA">
            <w:pPr>
              <w:rPr>
                <w:rFonts w:ascii="宋体" w:hAnsi="宋体" w:cs="宋体"/>
                <w:bCs/>
                <w:szCs w:val="18"/>
              </w:rPr>
            </w:pPr>
            <w:r w:rsidRPr="00325C63">
              <w:rPr>
                <w:rFonts w:ascii="宋体" w:hAnsi="宋体" w:cs="宋体" w:hint="eastAsia"/>
                <w:bCs/>
                <w:szCs w:val="18"/>
              </w:rPr>
              <w:t>汽车配置数据获取</w:t>
            </w:r>
          </w:p>
        </w:tc>
        <w:tc>
          <w:tcPr>
            <w:tcW w:w="1701" w:type="dxa"/>
            <w:vAlign w:val="center"/>
          </w:tcPr>
          <w:p w14:paraId="778797C4" w14:textId="77777777" w:rsidR="006C0338" w:rsidRDefault="006C0338" w:rsidP="00925DFA">
            <w:pPr>
              <w:rPr>
                <w:rFonts w:ascii="宋体" w:hAnsi="宋体" w:cs="宋体"/>
                <w:bCs/>
                <w:szCs w:val="18"/>
              </w:rPr>
            </w:pPr>
            <w:r>
              <w:rPr>
                <w:rFonts w:ascii="宋体" w:hAnsi="宋体" w:cs="宋体" w:hint="eastAsia"/>
                <w:bCs/>
                <w:color w:val="auto"/>
                <w:szCs w:val="18"/>
              </w:rPr>
              <w:t>教材（P</w:t>
            </w:r>
            <w:r>
              <w:rPr>
                <w:rFonts w:ascii="宋体" w:hAnsi="宋体" w:cs="宋体"/>
                <w:bCs/>
                <w:color w:val="auto"/>
                <w:szCs w:val="18"/>
              </w:rPr>
              <w:t>52-132</w:t>
            </w:r>
            <w:r>
              <w:rPr>
                <w:rFonts w:ascii="宋体" w:hAnsi="宋体" w:cs="宋体" w:hint="eastAsia"/>
                <w:bCs/>
                <w:color w:val="auto"/>
                <w:szCs w:val="18"/>
              </w:rPr>
              <w:t>）</w:t>
            </w:r>
          </w:p>
        </w:tc>
        <w:tc>
          <w:tcPr>
            <w:tcW w:w="1419" w:type="dxa"/>
            <w:vAlign w:val="center"/>
          </w:tcPr>
          <w:p w14:paraId="27D62487" w14:textId="77777777" w:rsidR="006C0338" w:rsidRDefault="006C0338" w:rsidP="00925DFA">
            <w:pPr>
              <w:rPr>
                <w:rFonts w:ascii="宋体" w:hAnsi="宋体" w:cs="宋体"/>
                <w:bCs/>
                <w:szCs w:val="18"/>
              </w:rPr>
            </w:pPr>
            <w:r>
              <w:rPr>
                <w:rFonts w:ascii="宋体" w:hAnsi="宋体" w:cs="宋体" w:hint="eastAsia"/>
                <w:bCs/>
                <w:color w:val="auto"/>
                <w:szCs w:val="18"/>
              </w:rPr>
              <w:t>指定教材</w:t>
            </w:r>
          </w:p>
        </w:tc>
        <w:tc>
          <w:tcPr>
            <w:tcW w:w="2298" w:type="dxa"/>
            <w:vAlign w:val="center"/>
          </w:tcPr>
          <w:p w14:paraId="5D441F4A" w14:textId="77777777" w:rsidR="006C0338" w:rsidRDefault="006C0338" w:rsidP="00925DFA">
            <w:pPr>
              <w:rPr>
                <w:rFonts w:ascii="宋体" w:hAnsi="宋体" w:cs="宋体"/>
                <w:bCs/>
                <w:szCs w:val="18"/>
              </w:rPr>
            </w:pPr>
          </w:p>
        </w:tc>
      </w:tr>
      <w:tr w:rsidR="006C0338" w:rsidRPr="005345A9" w14:paraId="7E86446E"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29F08E51"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5</w:t>
            </w:r>
          </w:p>
        </w:tc>
        <w:tc>
          <w:tcPr>
            <w:tcW w:w="1134" w:type="dxa"/>
            <w:vAlign w:val="center"/>
          </w:tcPr>
          <w:p w14:paraId="0C907E10" w14:textId="77777777" w:rsidR="006C0338" w:rsidRPr="005230BD" w:rsidRDefault="006C0338" w:rsidP="00925DFA">
            <w:pPr>
              <w:jc w:val="center"/>
              <w:rPr>
                <w:rFonts w:ascii="宋体" w:hAnsi="宋体"/>
                <w:b/>
                <w:color w:val="auto"/>
                <w:szCs w:val="18"/>
              </w:rPr>
            </w:pPr>
            <w:r w:rsidRPr="005230BD">
              <w:rPr>
                <w:rFonts w:hint="eastAsia"/>
                <w:szCs w:val="18"/>
              </w:rPr>
              <w:t>10.</w:t>
            </w:r>
            <w:r w:rsidRPr="005230BD">
              <w:rPr>
                <w:szCs w:val="18"/>
              </w:rPr>
              <w:t>11</w:t>
            </w:r>
            <w:r w:rsidRPr="005230BD">
              <w:rPr>
                <w:rFonts w:hint="eastAsia"/>
                <w:szCs w:val="18"/>
              </w:rPr>
              <w:t>~10.</w:t>
            </w:r>
            <w:r w:rsidRPr="005230BD">
              <w:rPr>
                <w:szCs w:val="18"/>
              </w:rPr>
              <w:t>15</w:t>
            </w:r>
          </w:p>
        </w:tc>
        <w:tc>
          <w:tcPr>
            <w:tcW w:w="1702" w:type="dxa"/>
            <w:vAlign w:val="center"/>
          </w:tcPr>
          <w:p w14:paraId="1E40EDFA"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web前端框架设计</w:t>
            </w:r>
          </w:p>
        </w:tc>
        <w:tc>
          <w:tcPr>
            <w:tcW w:w="1701" w:type="dxa"/>
            <w:vAlign w:val="center"/>
          </w:tcPr>
          <w:p w14:paraId="3BF65235" w14:textId="77777777" w:rsidR="006C0338" w:rsidRPr="005345A9" w:rsidRDefault="006C0338" w:rsidP="00925DFA">
            <w:pPr>
              <w:rPr>
                <w:rFonts w:ascii="宋体" w:hAnsi="宋体" w:cs="宋体"/>
                <w:bCs/>
                <w:color w:val="auto"/>
                <w:szCs w:val="18"/>
              </w:rPr>
            </w:pPr>
          </w:p>
        </w:tc>
        <w:tc>
          <w:tcPr>
            <w:tcW w:w="1419" w:type="dxa"/>
            <w:vAlign w:val="center"/>
          </w:tcPr>
          <w:p w14:paraId="73BC928B"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244ECFCA" w14:textId="77777777" w:rsidR="006C0338" w:rsidRPr="005345A9" w:rsidRDefault="006C0338" w:rsidP="00925DFA">
            <w:pPr>
              <w:rPr>
                <w:rFonts w:ascii="宋体" w:hAnsi="宋体" w:cs="宋体"/>
                <w:bCs/>
                <w:color w:val="auto"/>
                <w:szCs w:val="18"/>
              </w:rPr>
            </w:pPr>
          </w:p>
        </w:tc>
      </w:tr>
      <w:tr w:rsidR="006C0338" w:rsidRPr="005345A9" w14:paraId="0E802AB1"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7FFC3E2C"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5</w:t>
            </w:r>
          </w:p>
        </w:tc>
        <w:tc>
          <w:tcPr>
            <w:tcW w:w="1134" w:type="dxa"/>
            <w:vAlign w:val="center"/>
          </w:tcPr>
          <w:p w14:paraId="0AEA14E6" w14:textId="77777777" w:rsidR="006C0338" w:rsidRPr="005230BD" w:rsidRDefault="006C0338" w:rsidP="00925DFA">
            <w:pPr>
              <w:jc w:val="center"/>
              <w:rPr>
                <w:rFonts w:ascii="宋体" w:hAnsi="宋体"/>
                <w:b/>
                <w:color w:val="auto"/>
                <w:szCs w:val="18"/>
              </w:rPr>
            </w:pPr>
            <w:r w:rsidRPr="005230BD">
              <w:rPr>
                <w:rFonts w:hint="eastAsia"/>
                <w:szCs w:val="18"/>
              </w:rPr>
              <w:t>10.</w:t>
            </w:r>
            <w:r w:rsidRPr="005230BD">
              <w:rPr>
                <w:szCs w:val="18"/>
              </w:rPr>
              <w:t>11</w:t>
            </w:r>
            <w:r w:rsidRPr="005230BD">
              <w:rPr>
                <w:rFonts w:hint="eastAsia"/>
                <w:szCs w:val="18"/>
              </w:rPr>
              <w:t>~10.</w:t>
            </w:r>
            <w:r w:rsidRPr="005230BD">
              <w:rPr>
                <w:szCs w:val="18"/>
              </w:rPr>
              <w:t>15</w:t>
            </w:r>
          </w:p>
        </w:tc>
        <w:tc>
          <w:tcPr>
            <w:tcW w:w="1702" w:type="dxa"/>
            <w:vAlign w:val="center"/>
          </w:tcPr>
          <w:p w14:paraId="51307938" w14:textId="77777777" w:rsidR="006C0338" w:rsidRDefault="006C0338" w:rsidP="00925DFA">
            <w:pPr>
              <w:rPr>
                <w:rFonts w:ascii="宋体" w:hAnsi="宋体" w:cs="宋体"/>
                <w:bCs/>
                <w:color w:val="auto"/>
                <w:szCs w:val="18"/>
              </w:rPr>
            </w:pPr>
            <w:r w:rsidRPr="003E2616">
              <w:rPr>
                <w:rFonts w:ascii="宋体" w:hAnsi="宋体" w:cs="宋体" w:hint="eastAsia"/>
                <w:bCs/>
                <w:color w:val="auto"/>
                <w:szCs w:val="18"/>
              </w:rPr>
              <w:t>通用命名实体识别</w:t>
            </w:r>
          </w:p>
          <w:p w14:paraId="4BA745FD"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领域命名实体识别</w:t>
            </w:r>
          </w:p>
        </w:tc>
        <w:tc>
          <w:tcPr>
            <w:tcW w:w="1701" w:type="dxa"/>
            <w:vAlign w:val="center"/>
          </w:tcPr>
          <w:p w14:paraId="6B34E348"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133-180</w:t>
            </w:r>
            <w:r>
              <w:rPr>
                <w:rFonts w:ascii="宋体" w:hAnsi="宋体" w:cs="宋体" w:hint="eastAsia"/>
                <w:bCs/>
                <w:color w:val="auto"/>
                <w:szCs w:val="18"/>
              </w:rPr>
              <w:t>）</w:t>
            </w:r>
          </w:p>
        </w:tc>
        <w:tc>
          <w:tcPr>
            <w:tcW w:w="1419" w:type="dxa"/>
            <w:vAlign w:val="center"/>
          </w:tcPr>
          <w:p w14:paraId="67004255"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0FFD966A" w14:textId="77777777" w:rsidR="006C0338" w:rsidRPr="005345A9" w:rsidRDefault="006C0338" w:rsidP="00925DFA">
            <w:pPr>
              <w:rPr>
                <w:rFonts w:ascii="宋体" w:hAnsi="宋体" w:cs="宋体"/>
                <w:bCs/>
                <w:color w:val="auto"/>
                <w:szCs w:val="18"/>
              </w:rPr>
            </w:pPr>
          </w:p>
        </w:tc>
      </w:tr>
      <w:tr w:rsidR="006C0338" w:rsidRPr="006B6C8B" w14:paraId="422D20A6"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65F27508"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6</w:t>
            </w:r>
          </w:p>
        </w:tc>
        <w:tc>
          <w:tcPr>
            <w:tcW w:w="1134" w:type="dxa"/>
            <w:vAlign w:val="center"/>
          </w:tcPr>
          <w:p w14:paraId="21809E9B" w14:textId="77777777" w:rsidR="006C0338" w:rsidRPr="005230BD" w:rsidRDefault="006C0338" w:rsidP="00925DFA">
            <w:pPr>
              <w:jc w:val="center"/>
              <w:rPr>
                <w:rFonts w:ascii="宋体" w:hAnsi="宋体"/>
                <w:b/>
                <w:color w:val="auto"/>
                <w:szCs w:val="18"/>
              </w:rPr>
            </w:pPr>
            <w:r w:rsidRPr="005230BD">
              <w:rPr>
                <w:rFonts w:hint="eastAsia"/>
                <w:szCs w:val="18"/>
              </w:rPr>
              <w:t>10.</w:t>
            </w:r>
            <w:r w:rsidRPr="005230BD">
              <w:rPr>
                <w:szCs w:val="18"/>
              </w:rPr>
              <w:t>18</w:t>
            </w:r>
            <w:r w:rsidRPr="005230BD">
              <w:rPr>
                <w:rFonts w:hint="eastAsia"/>
                <w:szCs w:val="18"/>
              </w:rPr>
              <w:t>~</w:t>
            </w:r>
            <w:r w:rsidRPr="005230BD">
              <w:rPr>
                <w:szCs w:val="18"/>
              </w:rPr>
              <w:t>10</w:t>
            </w:r>
            <w:r w:rsidRPr="005230BD">
              <w:rPr>
                <w:rFonts w:hint="eastAsia"/>
                <w:szCs w:val="18"/>
              </w:rPr>
              <w:t>.</w:t>
            </w:r>
            <w:r w:rsidRPr="005230BD">
              <w:rPr>
                <w:szCs w:val="18"/>
              </w:rPr>
              <w:t>22</w:t>
            </w:r>
          </w:p>
        </w:tc>
        <w:tc>
          <w:tcPr>
            <w:tcW w:w="1702" w:type="dxa"/>
            <w:vAlign w:val="center"/>
          </w:tcPr>
          <w:p w14:paraId="5E516CF5"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实体查询程序设计</w:t>
            </w:r>
          </w:p>
        </w:tc>
        <w:tc>
          <w:tcPr>
            <w:tcW w:w="1701" w:type="dxa"/>
            <w:vAlign w:val="center"/>
          </w:tcPr>
          <w:p w14:paraId="74CDEC3C"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133-180</w:t>
            </w:r>
            <w:r>
              <w:rPr>
                <w:rFonts w:ascii="宋体" w:hAnsi="宋体" w:cs="宋体" w:hint="eastAsia"/>
                <w:bCs/>
                <w:color w:val="auto"/>
                <w:szCs w:val="18"/>
              </w:rPr>
              <w:t>）</w:t>
            </w:r>
          </w:p>
        </w:tc>
        <w:tc>
          <w:tcPr>
            <w:tcW w:w="1419" w:type="dxa"/>
            <w:vAlign w:val="center"/>
          </w:tcPr>
          <w:p w14:paraId="1AECB5F5"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060D2ABC" w14:textId="77777777" w:rsidR="006C0338" w:rsidRPr="00C1386F" w:rsidRDefault="006C0338" w:rsidP="00925DFA">
            <w:pPr>
              <w:rPr>
                <w:rFonts w:ascii="宋体" w:hAnsi="宋体" w:cs="宋体"/>
                <w:bCs/>
                <w:color w:val="auto"/>
                <w:szCs w:val="18"/>
              </w:rPr>
            </w:pPr>
          </w:p>
        </w:tc>
      </w:tr>
      <w:tr w:rsidR="006C0338" w:rsidRPr="006B6C8B" w14:paraId="6824EACD"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584A5C8A" w14:textId="77777777" w:rsidR="006C0338" w:rsidRPr="005345A9" w:rsidRDefault="006C0338" w:rsidP="00925DFA">
            <w:pPr>
              <w:jc w:val="center"/>
              <w:rPr>
                <w:rFonts w:ascii="宋体" w:hAnsi="宋体"/>
                <w:szCs w:val="18"/>
              </w:rPr>
            </w:pPr>
            <w:r w:rsidRPr="005345A9">
              <w:rPr>
                <w:rFonts w:ascii="宋体" w:hAnsi="宋体" w:hint="eastAsia"/>
                <w:color w:val="auto"/>
                <w:szCs w:val="18"/>
              </w:rPr>
              <w:t>6</w:t>
            </w:r>
          </w:p>
        </w:tc>
        <w:tc>
          <w:tcPr>
            <w:tcW w:w="1134" w:type="dxa"/>
            <w:vAlign w:val="center"/>
          </w:tcPr>
          <w:p w14:paraId="37CD0AFA" w14:textId="77777777" w:rsidR="006C0338" w:rsidRPr="005230BD" w:rsidRDefault="006C0338" w:rsidP="00925DFA">
            <w:pPr>
              <w:jc w:val="center"/>
              <w:rPr>
                <w:rFonts w:ascii="宋体" w:hAnsi="宋体"/>
                <w:szCs w:val="18"/>
              </w:rPr>
            </w:pPr>
            <w:r w:rsidRPr="005230BD">
              <w:rPr>
                <w:rFonts w:hint="eastAsia"/>
                <w:szCs w:val="18"/>
              </w:rPr>
              <w:t>10.</w:t>
            </w:r>
            <w:r w:rsidRPr="005230BD">
              <w:rPr>
                <w:szCs w:val="18"/>
              </w:rPr>
              <w:t>18</w:t>
            </w:r>
            <w:r w:rsidRPr="005230BD">
              <w:rPr>
                <w:rFonts w:hint="eastAsia"/>
                <w:szCs w:val="18"/>
              </w:rPr>
              <w:t>~</w:t>
            </w:r>
            <w:r w:rsidRPr="005230BD">
              <w:rPr>
                <w:szCs w:val="18"/>
              </w:rPr>
              <w:t>10</w:t>
            </w:r>
            <w:r w:rsidRPr="005230BD">
              <w:rPr>
                <w:rFonts w:hint="eastAsia"/>
                <w:szCs w:val="18"/>
              </w:rPr>
              <w:t>.</w:t>
            </w:r>
            <w:r w:rsidRPr="005230BD">
              <w:rPr>
                <w:szCs w:val="18"/>
              </w:rPr>
              <w:t>22</w:t>
            </w:r>
          </w:p>
        </w:tc>
        <w:tc>
          <w:tcPr>
            <w:tcW w:w="1702" w:type="dxa"/>
            <w:vAlign w:val="center"/>
          </w:tcPr>
          <w:p w14:paraId="502AE16D" w14:textId="77777777" w:rsidR="006C0338" w:rsidRPr="003E2616" w:rsidRDefault="006C0338" w:rsidP="00925DFA">
            <w:pPr>
              <w:rPr>
                <w:rFonts w:ascii="宋体" w:hAnsi="宋体" w:cs="宋体"/>
                <w:bCs/>
                <w:szCs w:val="18"/>
              </w:rPr>
            </w:pPr>
            <w:r w:rsidRPr="003E2616">
              <w:rPr>
                <w:rFonts w:ascii="宋体" w:hAnsi="宋体" w:cs="宋体" w:hint="eastAsia"/>
                <w:bCs/>
                <w:color w:val="auto"/>
                <w:szCs w:val="18"/>
              </w:rPr>
              <w:t>关系查询程序设计</w:t>
            </w:r>
          </w:p>
        </w:tc>
        <w:tc>
          <w:tcPr>
            <w:tcW w:w="1701" w:type="dxa"/>
            <w:vAlign w:val="center"/>
          </w:tcPr>
          <w:p w14:paraId="1816ECD0" w14:textId="77777777" w:rsidR="006C0338" w:rsidRDefault="006C0338" w:rsidP="00925DFA">
            <w:pPr>
              <w:rPr>
                <w:rFonts w:ascii="宋体" w:hAnsi="宋体" w:cs="宋体"/>
                <w:bCs/>
                <w:szCs w:val="18"/>
              </w:rPr>
            </w:pPr>
            <w:r>
              <w:rPr>
                <w:rFonts w:ascii="宋体" w:hAnsi="宋体" w:cs="宋体" w:hint="eastAsia"/>
                <w:bCs/>
                <w:color w:val="auto"/>
                <w:szCs w:val="18"/>
              </w:rPr>
              <w:t>教材（P</w:t>
            </w:r>
            <w:r>
              <w:rPr>
                <w:rFonts w:ascii="宋体" w:hAnsi="宋体" w:cs="宋体"/>
                <w:bCs/>
                <w:color w:val="auto"/>
                <w:szCs w:val="18"/>
              </w:rPr>
              <w:t>133-180</w:t>
            </w:r>
            <w:r>
              <w:rPr>
                <w:rFonts w:ascii="宋体" w:hAnsi="宋体" w:cs="宋体" w:hint="eastAsia"/>
                <w:bCs/>
                <w:color w:val="auto"/>
                <w:szCs w:val="18"/>
              </w:rPr>
              <w:t>）</w:t>
            </w:r>
          </w:p>
        </w:tc>
        <w:tc>
          <w:tcPr>
            <w:tcW w:w="1419" w:type="dxa"/>
            <w:vAlign w:val="center"/>
          </w:tcPr>
          <w:p w14:paraId="4287B5B6" w14:textId="77777777" w:rsidR="006C0338" w:rsidRDefault="006C0338" w:rsidP="00925DFA">
            <w:pPr>
              <w:rPr>
                <w:rFonts w:ascii="宋体" w:hAnsi="宋体" w:cs="宋体"/>
                <w:bCs/>
                <w:szCs w:val="18"/>
              </w:rPr>
            </w:pPr>
            <w:r>
              <w:rPr>
                <w:rFonts w:ascii="宋体" w:hAnsi="宋体" w:cs="宋体" w:hint="eastAsia"/>
                <w:bCs/>
                <w:color w:val="auto"/>
                <w:szCs w:val="18"/>
              </w:rPr>
              <w:t>指定教材</w:t>
            </w:r>
          </w:p>
        </w:tc>
        <w:tc>
          <w:tcPr>
            <w:tcW w:w="2298" w:type="dxa"/>
            <w:vAlign w:val="center"/>
          </w:tcPr>
          <w:p w14:paraId="6B52F243" w14:textId="77777777" w:rsidR="006C0338" w:rsidRPr="00C1386F" w:rsidRDefault="006C0338" w:rsidP="00925DFA">
            <w:pPr>
              <w:rPr>
                <w:rFonts w:ascii="宋体" w:hAnsi="宋体" w:cs="宋体"/>
                <w:bCs/>
                <w:szCs w:val="18"/>
              </w:rPr>
            </w:pPr>
          </w:p>
        </w:tc>
      </w:tr>
      <w:tr w:rsidR="006C0338" w:rsidRPr="005345A9" w14:paraId="320E11F6"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6B509B0E"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7</w:t>
            </w:r>
          </w:p>
        </w:tc>
        <w:tc>
          <w:tcPr>
            <w:tcW w:w="1134" w:type="dxa"/>
            <w:vAlign w:val="center"/>
          </w:tcPr>
          <w:p w14:paraId="0E594719" w14:textId="77777777" w:rsidR="006C0338" w:rsidRPr="005230BD" w:rsidRDefault="006C0338" w:rsidP="00925DFA">
            <w:pPr>
              <w:jc w:val="center"/>
              <w:rPr>
                <w:rFonts w:ascii="宋体" w:hAnsi="宋体"/>
                <w:b/>
                <w:color w:val="auto"/>
                <w:szCs w:val="18"/>
              </w:rPr>
            </w:pPr>
            <w:r w:rsidRPr="005230BD">
              <w:rPr>
                <w:szCs w:val="18"/>
              </w:rPr>
              <w:t>10</w:t>
            </w:r>
            <w:r w:rsidRPr="005230BD">
              <w:rPr>
                <w:rFonts w:hint="eastAsia"/>
                <w:szCs w:val="18"/>
              </w:rPr>
              <w:t>.</w:t>
            </w:r>
            <w:r w:rsidRPr="005230BD">
              <w:rPr>
                <w:szCs w:val="18"/>
              </w:rPr>
              <w:t>25</w:t>
            </w:r>
            <w:r w:rsidRPr="005230BD">
              <w:rPr>
                <w:rFonts w:hint="eastAsia"/>
                <w:szCs w:val="18"/>
              </w:rPr>
              <w:t>~1</w:t>
            </w:r>
            <w:r w:rsidRPr="005230BD">
              <w:rPr>
                <w:szCs w:val="18"/>
              </w:rPr>
              <w:t>0.29</w:t>
            </w:r>
          </w:p>
        </w:tc>
        <w:tc>
          <w:tcPr>
            <w:tcW w:w="1702" w:type="dxa"/>
            <w:vAlign w:val="center"/>
          </w:tcPr>
          <w:p w14:paraId="120949D9"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知识图谱数据可视化</w:t>
            </w:r>
          </w:p>
        </w:tc>
        <w:tc>
          <w:tcPr>
            <w:tcW w:w="1701" w:type="dxa"/>
            <w:vAlign w:val="center"/>
          </w:tcPr>
          <w:p w14:paraId="0962D36A" w14:textId="77777777" w:rsidR="006C0338" w:rsidRPr="005345A9" w:rsidRDefault="006C0338" w:rsidP="00925DFA">
            <w:pPr>
              <w:rPr>
                <w:rFonts w:ascii="宋体" w:hAnsi="宋体" w:cs="宋体"/>
                <w:bCs/>
                <w:color w:val="auto"/>
                <w:szCs w:val="18"/>
              </w:rPr>
            </w:pPr>
          </w:p>
        </w:tc>
        <w:tc>
          <w:tcPr>
            <w:tcW w:w="1419" w:type="dxa"/>
            <w:vAlign w:val="center"/>
          </w:tcPr>
          <w:p w14:paraId="2F554B39"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763388A5" w14:textId="77777777" w:rsidR="006C0338" w:rsidRPr="00C1386F" w:rsidRDefault="006C0338" w:rsidP="00925DFA">
            <w:pPr>
              <w:rPr>
                <w:rFonts w:ascii="宋体" w:hAnsi="宋体" w:cs="宋体"/>
                <w:bCs/>
                <w:color w:val="auto"/>
                <w:szCs w:val="18"/>
              </w:rPr>
            </w:pPr>
          </w:p>
        </w:tc>
      </w:tr>
      <w:tr w:rsidR="006C0338" w:rsidRPr="005345A9" w14:paraId="76FD3E34"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60D3D31F"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7</w:t>
            </w:r>
          </w:p>
        </w:tc>
        <w:tc>
          <w:tcPr>
            <w:tcW w:w="1134" w:type="dxa"/>
            <w:vAlign w:val="center"/>
          </w:tcPr>
          <w:p w14:paraId="3957346A" w14:textId="77777777" w:rsidR="006C0338" w:rsidRPr="005230BD" w:rsidRDefault="006C0338" w:rsidP="00925DFA">
            <w:pPr>
              <w:jc w:val="center"/>
              <w:rPr>
                <w:rFonts w:ascii="宋体" w:hAnsi="宋体"/>
                <w:b/>
                <w:color w:val="auto"/>
                <w:szCs w:val="18"/>
              </w:rPr>
            </w:pPr>
            <w:r w:rsidRPr="005230BD">
              <w:rPr>
                <w:szCs w:val="18"/>
              </w:rPr>
              <w:t>10</w:t>
            </w:r>
            <w:r w:rsidRPr="005230BD">
              <w:rPr>
                <w:rFonts w:hint="eastAsia"/>
                <w:szCs w:val="18"/>
              </w:rPr>
              <w:t>.</w:t>
            </w:r>
            <w:r w:rsidRPr="005230BD">
              <w:rPr>
                <w:szCs w:val="18"/>
              </w:rPr>
              <w:t>25</w:t>
            </w:r>
            <w:r w:rsidRPr="005230BD">
              <w:rPr>
                <w:rFonts w:hint="eastAsia"/>
                <w:szCs w:val="18"/>
              </w:rPr>
              <w:t>~1</w:t>
            </w:r>
            <w:r w:rsidRPr="005230BD">
              <w:rPr>
                <w:szCs w:val="18"/>
              </w:rPr>
              <w:t>0.29</w:t>
            </w:r>
          </w:p>
        </w:tc>
        <w:tc>
          <w:tcPr>
            <w:tcW w:w="1702" w:type="dxa"/>
            <w:vAlign w:val="center"/>
          </w:tcPr>
          <w:p w14:paraId="61828C6A"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推荐系统基本原理和实现机制</w:t>
            </w:r>
          </w:p>
        </w:tc>
        <w:tc>
          <w:tcPr>
            <w:tcW w:w="1701" w:type="dxa"/>
            <w:vAlign w:val="center"/>
          </w:tcPr>
          <w:p w14:paraId="6851AA67" w14:textId="77777777" w:rsidR="006C0338" w:rsidRPr="005345A9" w:rsidRDefault="006C0338" w:rsidP="00925DFA">
            <w:pPr>
              <w:rPr>
                <w:rFonts w:ascii="宋体" w:hAnsi="宋体" w:cs="宋体"/>
                <w:bCs/>
                <w:color w:val="auto"/>
                <w:szCs w:val="18"/>
              </w:rPr>
            </w:pPr>
          </w:p>
        </w:tc>
        <w:tc>
          <w:tcPr>
            <w:tcW w:w="1419" w:type="dxa"/>
            <w:vAlign w:val="center"/>
          </w:tcPr>
          <w:p w14:paraId="200320D7"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330F8F67" w14:textId="77777777" w:rsidR="006C0338" w:rsidRPr="005345A9" w:rsidRDefault="006C0338" w:rsidP="00925DFA">
            <w:pPr>
              <w:rPr>
                <w:rFonts w:ascii="宋体" w:hAnsi="宋体" w:cs="宋体"/>
                <w:bCs/>
                <w:color w:val="auto"/>
                <w:szCs w:val="18"/>
              </w:rPr>
            </w:pPr>
          </w:p>
        </w:tc>
      </w:tr>
      <w:tr w:rsidR="006C0338" w:rsidRPr="005345A9" w14:paraId="1B86E431"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6C483E49" w14:textId="77777777" w:rsidR="006C0338" w:rsidRPr="005345A9" w:rsidRDefault="006C0338" w:rsidP="00925DFA">
            <w:pPr>
              <w:jc w:val="center"/>
              <w:rPr>
                <w:rFonts w:ascii="宋体" w:hAnsi="宋体"/>
                <w:b/>
                <w:color w:val="auto"/>
                <w:szCs w:val="18"/>
              </w:rPr>
            </w:pPr>
            <w:r w:rsidRPr="005345A9">
              <w:rPr>
                <w:rFonts w:ascii="宋体" w:hAnsi="宋体" w:hint="eastAsia"/>
                <w:color w:val="auto"/>
                <w:szCs w:val="18"/>
              </w:rPr>
              <w:t>8</w:t>
            </w:r>
          </w:p>
        </w:tc>
        <w:tc>
          <w:tcPr>
            <w:tcW w:w="1134" w:type="dxa"/>
            <w:vAlign w:val="center"/>
          </w:tcPr>
          <w:p w14:paraId="2A8A57DA" w14:textId="77777777" w:rsidR="006C0338" w:rsidRPr="005230BD" w:rsidRDefault="006C0338" w:rsidP="00925DFA">
            <w:pPr>
              <w:jc w:val="center"/>
              <w:rPr>
                <w:rFonts w:ascii="宋体" w:hAnsi="宋体"/>
                <w:color w:val="auto"/>
                <w:szCs w:val="18"/>
              </w:rPr>
            </w:pPr>
            <w:r w:rsidRPr="005230BD">
              <w:rPr>
                <w:rFonts w:hint="eastAsia"/>
                <w:szCs w:val="18"/>
              </w:rPr>
              <w:t>11.</w:t>
            </w:r>
            <w:r w:rsidRPr="005230BD">
              <w:rPr>
                <w:szCs w:val="18"/>
              </w:rPr>
              <w:t>1</w:t>
            </w:r>
            <w:r w:rsidRPr="005230BD">
              <w:rPr>
                <w:rFonts w:hint="eastAsia"/>
                <w:szCs w:val="18"/>
              </w:rPr>
              <w:t>~11.</w:t>
            </w:r>
            <w:r w:rsidRPr="005230BD">
              <w:rPr>
                <w:szCs w:val="18"/>
              </w:rPr>
              <w:t>5</w:t>
            </w:r>
          </w:p>
        </w:tc>
        <w:tc>
          <w:tcPr>
            <w:tcW w:w="1702" w:type="dxa"/>
            <w:vAlign w:val="center"/>
          </w:tcPr>
          <w:p w14:paraId="18591E3D"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知识图谱与推荐系统融合的模式</w:t>
            </w:r>
            <w:r>
              <w:rPr>
                <w:rFonts w:ascii="宋体" w:hAnsi="宋体" w:cs="宋体" w:hint="eastAsia"/>
                <w:bCs/>
                <w:color w:val="auto"/>
                <w:szCs w:val="18"/>
              </w:rPr>
              <w:t>1</w:t>
            </w:r>
          </w:p>
        </w:tc>
        <w:tc>
          <w:tcPr>
            <w:tcW w:w="1701" w:type="dxa"/>
            <w:vAlign w:val="center"/>
          </w:tcPr>
          <w:p w14:paraId="2DE9CE0C"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184-270</w:t>
            </w:r>
            <w:r>
              <w:rPr>
                <w:rFonts w:ascii="宋体" w:hAnsi="宋体" w:cs="宋体" w:hint="eastAsia"/>
                <w:bCs/>
                <w:color w:val="auto"/>
                <w:szCs w:val="18"/>
              </w:rPr>
              <w:t>）</w:t>
            </w:r>
          </w:p>
        </w:tc>
        <w:tc>
          <w:tcPr>
            <w:tcW w:w="1419" w:type="dxa"/>
            <w:vAlign w:val="center"/>
          </w:tcPr>
          <w:p w14:paraId="7D926B90"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75355EE8" w14:textId="77777777" w:rsidR="006C0338" w:rsidRPr="005345A9" w:rsidRDefault="006C0338" w:rsidP="00925DFA">
            <w:pPr>
              <w:rPr>
                <w:rFonts w:ascii="宋体" w:hAnsi="宋体" w:cs="宋体"/>
                <w:bCs/>
                <w:color w:val="auto"/>
                <w:szCs w:val="18"/>
              </w:rPr>
            </w:pPr>
          </w:p>
        </w:tc>
      </w:tr>
      <w:tr w:rsidR="006C0338" w:rsidRPr="005345A9" w14:paraId="324DB031"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20ECF3A9" w14:textId="77777777" w:rsidR="006C0338" w:rsidRPr="005345A9" w:rsidRDefault="006C0338" w:rsidP="00925DFA">
            <w:pPr>
              <w:jc w:val="center"/>
              <w:rPr>
                <w:rFonts w:ascii="宋体" w:hAnsi="宋体"/>
                <w:szCs w:val="18"/>
              </w:rPr>
            </w:pPr>
            <w:r w:rsidRPr="005345A9">
              <w:rPr>
                <w:rFonts w:ascii="宋体" w:hAnsi="宋体" w:hint="eastAsia"/>
                <w:color w:val="auto"/>
                <w:szCs w:val="18"/>
              </w:rPr>
              <w:t>8</w:t>
            </w:r>
          </w:p>
        </w:tc>
        <w:tc>
          <w:tcPr>
            <w:tcW w:w="1134" w:type="dxa"/>
            <w:vAlign w:val="center"/>
          </w:tcPr>
          <w:p w14:paraId="3D4C554A" w14:textId="77777777" w:rsidR="006C0338" w:rsidRPr="005230BD" w:rsidRDefault="006C0338" w:rsidP="00925DFA">
            <w:pPr>
              <w:jc w:val="center"/>
              <w:rPr>
                <w:rFonts w:ascii="宋体" w:hAnsi="宋体"/>
                <w:szCs w:val="18"/>
              </w:rPr>
            </w:pPr>
            <w:r w:rsidRPr="005230BD">
              <w:rPr>
                <w:rFonts w:hint="eastAsia"/>
                <w:szCs w:val="18"/>
              </w:rPr>
              <w:t>11.</w:t>
            </w:r>
            <w:r w:rsidRPr="005230BD">
              <w:rPr>
                <w:szCs w:val="18"/>
              </w:rPr>
              <w:t>1</w:t>
            </w:r>
            <w:r w:rsidRPr="005230BD">
              <w:rPr>
                <w:rFonts w:hint="eastAsia"/>
                <w:szCs w:val="18"/>
              </w:rPr>
              <w:t>~11.</w:t>
            </w:r>
            <w:r w:rsidRPr="005230BD">
              <w:rPr>
                <w:szCs w:val="18"/>
              </w:rPr>
              <w:t>5</w:t>
            </w:r>
          </w:p>
        </w:tc>
        <w:tc>
          <w:tcPr>
            <w:tcW w:w="1702" w:type="dxa"/>
            <w:vAlign w:val="center"/>
          </w:tcPr>
          <w:p w14:paraId="3470C8E2" w14:textId="77777777" w:rsidR="006C0338" w:rsidRPr="003E2616" w:rsidRDefault="006C0338" w:rsidP="00925DFA">
            <w:pPr>
              <w:rPr>
                <w:rFonts w:ascii="宋体" w:hAnsi="宋体" w:cs="宋体"/>
                <w:bCs/>
                <w:szCs w:val="18"/>
              </w:rPr>
            </w:pPr>
            <w:r w:rsidRPr="003E2616">
              <w:rPr>
                <w:rFonts w:ascii="宋体" w:hAnsi="宋体" w:cs="宋体" w:hint="eastAsia"/>
                <w:bCs/>
                <w:color w:val="auto"/>
                <w:szCs w:val="18"/>
              </w:rPr>
              <w:t>知识图谱与推荐系统融合的模式</w:t>
            </w:r>
            <w:r>
              <w:rPr>
                <w:rFonts w:ascii="宋体" w:hAnsi="宋体" w:cs="宋体" w:hint="eastAsia"/>
                <w:bCs/>
                <w:color w:val="auto"/>
                <w:szCs w:val="18"/>
              </w:rPr>
              <w:t>2</w:t>
            </w:r>
          </w:p>
        </w:tc>
        <w:tc>
          <w:tcPr>
            <w:tcW w:w="1701" w:type="dxa"/>
            <w:vAlign w:val="center"/>
          </w:tcPr>
          <w:p w14:paraId="65D74723" w14:textId="77777777" w:rsidR="006C0338" w:rsidRDefault="006C0338" w:rsidP="00925DFA">
            <w:pPr>
              <w:rPr>
                <w:rFonts w:ascii="宋体" w:hAnsi="宋体" w:cs="宋体"/>
                <w:bCs/>
                <w:szCs w:val="18"/>
              </w:rPr>
            </w:pPr>
            <w:r>
              <w:rPr>
                <w:rFonts w:ascii="宋体" w:hAnsi="宋体" w:cs="宋体" w:hint="eastAsia"/>
                <w:bCs/>
                <w:color w:val="auto"/>
                <w:szCs w:val="18"/>
              </w:rPr>
              <w:t>教材（P</w:t>
            </w:r>
            <w:r>
              <w:rPr>
                <w:rFonts w:ascii="宋体" w:hAnsi="宋体" w:cs="宋体"/>
                <w:bCs/>
                <w:color w:val="auto"/>
                <w:szCs w:val="18"/>
              </w:rPr>
              <w:t>184-270</w:t>
            </w:r>
            <w:r>
              <w:rPr>
                <w:rFonts w:ascii="宋体" w:hAnsi="宋体" w:cs="宋体" w:hint="eastAsia"/>
                <w:bCs/>
                <w:color w:val="auto"/>
                <w:szCs w:val="18"/>
              </w:rPr>
              <w:t>）</w:t>
            </w:r>
          </w:p>
        </w:tc>
        <w:tc>
          <w:tcPr>
            <w:tcW w:w="1419" w:type="dxa"/>
            <w:vAlign w:val="center"/>
          </w:tcPr>
          <w:p w14:paraId="0ED0FD08" w14:textId="77777777" w:rsidR="006C0338" w:rsidRDefault="006C0338" w:rsidP="00925DFA">
            <w:pPr>
              <w:rPr>
                <w:rFonts w:ascii="宋体" w:hAnsi="宋体" w:cs="宋体"/>
                <w:bCs/>
                <w:szCs w:val="18"/>
              </w:rPr>
            </w:pPr>
            <w:r>
              <w:rPr>
                <w:rFonts w:ascii="宋体" w:hAnsi="宋体" w:cs="宋体" w:hint="eastAsia"/>
                <w:bCs/>
                <w:color w:val="auto"/>
                <w:szCs w:val="18"/>
              </w:rPr>
              <w:t>指定教材</w:t>
            </w:r>
          </w:p>
        </w:tc>
        <w:tc>
          <w:tcPr>
            <w:tcW w:w="2298" w:type="dxa"/>
            <w:vAlign w:val="center"/>
          </w:tcPr>
          <w:p w14:paraId="0287E44B" w14:textId="77777777" w:rsidR="006C0338" w:rsidRPr="005345A9" w:rsidRDefault="006C0338" w:rsidP="00925DFA">
            <w:pPr>
              <w:rPr>
                <w:rFonts w:ascii="宋体" w:hAnsi="宋体" w:cs="宋体"/>
                <w:bCs/>
                <w:szCs w:val="18"/>
              </w:rPr>
            </w:pPr>
          </w:p>
        </w:tc>
      </w:tr>
      <w:tr w:rsidR="006C0338" w:rsidRPr="005345A9" w14:paraId="73646ECC"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696D2250"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9</w:t>
            </w:r>
          </w:p>
        </w:tc>
        <w:tc>
          <w:tcPr>
            <w:tcW w:w="1134" w:type="dxa"/>
            <w:vAlign w:val="center"/>
          </w:tcPr>
          <w:p w14:paraId="1ACA5817" w14:textId="77777777" w:rsidR="006C0338" w:rsidRPr="005230BD" w:rsidRDefault="006C0338" w:rsidP="00925DFA">
            <w:pPr>
              <w:jc w:val="center"/>
              <w:rPr>
                <w:rFonts w:ascii="宋体" w:hAnsi="宋体"/>
                <w:b/>
                <w:color w:val="auto"/>
                <w:szCs w:val="18"/>
              </w:rPr>
            </w:pPr>
            <w:r w:rsidRPr="005230BD">
              <w:rPr>
                <w:rFonts w:hint="eastAsia"/>
                <w:szCs w:val="18"/>
              </w:rPr>
              <w:t>11.</w:t>
            </w:r>
            <w:r w:rsidRPr="005230BD">
              <w:rPr>
                <w:szCs w:val="18"/>
              </w:rPr>
              <w:t>8</w:t>
            </w:r>
            <w:r w:rsidRPr="005230BD">
              <w:rPr>
                <w:rFonts w:hint="eastAsia"/>
                <w:szCs w:val="18"/>
              </w:rPr>
              <w:t>~11.</w:t>
            </w:r>
            <w:r w:rsidRPr="005230BD">
              <w:rPr>
                <w:szCs w:val="18"/>
              </w:rPr>
              <w:t>12</w:t>
            </w:r>
          </w:p>
        </w:tc>
        <w:tc>
          <w:tcPr>
            <w:tcW w:w="1702" w:type="dxa"/>
            <w:vAlign w:val="center"/>
          </w:tcPr>
          <w:p w14:paraId="5FA23BF3" w14:textId="77777777" w:rsidR="006C0338" w:rsidRPr="005345A9" w:rsidRDefault="006C0338" w:rsidP="00925DFA">
            <w:pPr>
              <w:rPr>
                <w:rFonts w:ascii="宋体" w:hAnsi="宋体" w:cs="宋体"/>
                <w:bCs/>
                <w:color w:val="auto"/>
                <w:szCs w:val="18"/>
              </w:rPr>
            </w:pPr>
            <w:r w:rsidRPr="003E2616">
              <w:rPr>
                <w:rFonts w:ascii="宋体" w:hAnsi="宋体" w:cs="宋体" w:hint="eastAsia"/>
                <w:bCs/>
                <w:color w:val="auto"/>
                <w:szCs w:val="18"/>
              </w:rPr>
              <w:t>基于KGE的开源推荐系统框架</w:t>
            </w:r>
          </w:p>
        </w:tc>
        <w:tc>
          <w:tcPr>
            <w:tcW w:w="1701" w:type="dxa"/>
            <w:vAlign w:val="center"/>
          </w:tcPr>
          <w:p w14:paraId="6DE2D20F" w14:textId="77777777" w:rsidR="006C0338" w:rsidRPr="005345A9" w:rsidRDefault="006C0338" w:rsidP="00925DFA">
            <w:pPr>
              <w:rPr>
                <w:rFonts w:ascii="宋体" w:hAnsi="宋体" w:cs="宋体"/>
                <w:bCs/>
                <w:color w:val="auto"/>
                <w:szCs w:val="18"/>
              </w:rPr>
            </w:pPr>
          </w:p>
        </w:tc>
        <w:tc>
          <w:tcPr>
            <w:tcW w:w="1419" w:type="dxa"/>
            <w:vAlign w:val="center"/>
          </w:tcPr>
          <w:p w14:paraId="31A18229"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1C0B2A5A" w14:textId="77777777" w:rsidR="006C0338" w:rsidRPr="005345A9" w:rsidRDefault="006C0338" w:rsidP="00925DFA">
            <w:pPr>
              <w:rPr>
                <w:rFonts w:ascii="宋体" w:hAnsi="宋体" w:cs="宋体"/>
                <w:bCs/>
                <w:color w:val="auto"/>
                <w:szCs w:val="18"/>
              </w:rPr>
            </w:pPr>
          </w:p>
        </w:tc>
      </w:tr>
      <w:tr w:rsidR="006C0338" w:rsidRPr="005345A9" w14:paraId="0FB1B3B3"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6EFB7979"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9</w:t>
            </w:r>
          </w:p>
        </w:tc>
        <w:tc>
          <w:tcPr>
            <w:tcW w:w="1134" w:type="dxa"/>
            <w:vAlign w:val="center"/>
          </w:tcPr>
          <w:p w14:paraId="4070106B" w14:textId="77777777" w:rsidR="006C0338" w:rsidRPr="005230BD" w:rsidRDefault="006C0338" w:rsidP="00925DFA">
            <w:pPr>
              <w:jc w:val="center"/>
              <w:rPr>
                <w:rFonts w:ascii="宋体" w:hAnsi="宋体"/>
                <w:b/>
                <w:color w:val="auto"/>
                <w:szCs w:val="18"/>
              </w:rPr>
            </w:pPr>
            <w:r w:rsidRPr="005230BD">
              <w:rPr>
                <w:rFonts w:hint="eastAsia"/>
                <w:szCs w:val="18"/>
              </w:rPr>
              <w:t>11.</w:t>
            </w:r>
            <w:r w:rsidRPr="005230BD">
              <w:rPr>
                <w:szCs w:val="18"/>
              </w:rPr>
              <w:t>8</w:t>
            </w:r>
            <w:r w:rsidRPr="005230BD">
              <w:rPr>
                <w:rFonts w:hint="eastAsia"/>
                <w:szCs w:val="18"/>
              </w:rPr>
              <w:t>~11.</w:t>
            </w:r>
            <w:r w:rsidRPr="005230BD">
              <w:rPr>
                <w:szCs w:val="18"/>
              </w:rPr>
              <w:t>12</w:t>
            </w:r>
          </w:p>
        </w:tc>
        <w:tc>
          <w:tcPr>
            <w:tcW w:w="1702" w:type="dxa"/>
            <w:vAlign w:val="center"/>
          </w:tcPr>
          <w:p w14:paraId="26329D48" w14:textId="77777777" w:rsidR="006C0338" w:rsidRPr="005345A9" w:rsidRDefault="006C0338" w:rsidP="00925DFA">
            <w:pPr>
              <w:rPr>
                <w:rFonts w:ascii="宋体" w:hAnsi="宋体" w:cs="宋体"/>
                <w:bCs/>
                <w:color w:val="auto"/>
                <w:szCs w:val="18"/>
              </w:rPr>
            </w:pPr>
            <w:proofErr w:type="spellStart"/>
            <w:r w:rsidRPr="003E2616">
              <w:rPr>
                <w:rFonts w:ascii="宋体" w:hAnsi="宋体" w:cs="宋体" w:hint="eastAsia"/>
                <w:bCs/>
                <w:color w:val="auto"/>
                <w:szCs w:val="18"/>
              </w:rPr>
              <w:t>RippleNet</w:t>
            </w:r>
            <w:proofErr w:type="spellEnd"/>
            <w:r w:rsidRPr="003E2616">
              <w:rPr>
                <w:rFonts w:ascii="宋体" w:hAnsi="宋体" w:cs="宋体" w:hint="eastAsia"/>
                <w:bCs/>
                <w:color w:val="auto"/>
                <w:szCs w:val="18"/>
              </w:rPr>
              <w:t>开源框架源码剖析</w:t>
            </w:r>
          </w:p>
        </w:tc>
        <w:tc>
          <w:tcPr>
            <w:tcW w:w="1701" w:type="dxa"/>
            <w:vAlign w:val="center"/>
          </w:tcPr>
          <w:p w14:paraId="7EC8A6C6" w14:textId="77777777" w:rsidR="006C0338" w:rsidRPr="005345A9" w:rsidRDefault="006C0338" w:rsidP="00925DFA">
            <w:pPr>
              <w:rPr>
                <w:rFonts w:ascii="宋体" w:hAnsi="宋体" w:cs="宋体"/>
                <w:bCs/>
                <w:color w:val="auto"/>
                <w:szCs w:val="18"/>
              </w:rPr>
            </w:pPr>
          </w:p>
        </w:tc>
        <w:tc>
          <w:tcPr>
            <w:tcW w:w="1419" w:type="dxa"/>
            <w:vAlign w:val="center"/>
          </w:tcPr>
          <w:p w14:paraId="72B2EF0A"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55894F3D" w14:textId="77777777" w:rsidR="006C0338" w:rsidRPr="005345A9" w:rsidRDefault="006C0338" w:rsidP="00925DFA">
            <w:pPr>
              <w:rPr>
                <w:rFonts w:ascii="宋体" w:hAnsi="宋体" w:cs="宋体"/>
                <w:bCs/>
                <w:color w:val="auto"/>
                <w:szCs w:val="18"/>
              </w:rPr>
            </w:pPr>
          </w:p>
        </w:tc>
      </w:tr>
      <w:tr w:rsidR="006C0338" w:rsidRPr="005345A9" w14:paraId="075CC362"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2F479A04"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10</w:t>
            </w:r>
          </w:p>
        </w:tc>
        <w:tc>
          <w:tcPr>
            <w:tcW w:w="1134" w:type="dxa"/>
            <w:vAlign w:val="center"/>
          </w:tcPr>
          <w:p w14:paraId="68EC69EF" w14:textId="77777777" w:rsidR="006C0338" w:rsidRPr="005230BD" w:rsidRDefault="006C0338" w:rsidP="00925DFA">
            <w:pPr>
              <w:jc w:val="center"/>
              <w:rPr>
                <w:rFonts w:ascii="宋体" w:hAnsi="宋体"/>
                <w:b/>
                <w:color w:val="auto"/>
                <w:szCs w:val="18"/>
              </w:rPr>
            </w:pPr>
            <w:r w:rsidRPr="005230BD">
              <w:rPr>
                <w:rFonts w:hint="eastAsia"/>
                <w:szCs w:val="18"/>
              </w:rPr>
              <w:t>11.</w:t>
            </w:r>
            <w:r w:rsidRPr="005230BD">
              <w:rPr>
                <w:szCs w:val="18"/>
              </w:rPr>
              <w:t>15</w:t>
            </w:r>
            <w:r w:rsidRPr="005230BD">
              <w:rPr>
                <w:rFonts w:hint="eastAsia"/>
                <w:szCs w:val="18"/>
              </w:rPr>
              <w:t>~11.</w:t>
            </w:r>
            <w:r w:rsidRPr="005230BD">
              <w:rPr>
                <w:szCs w:val="18"/>
              </w:rPr>
              <w:t>19</w:t>
            </w:r>
          </w:p>
        </w:tc>
        <w:tc>
          <w:tcPr>
            <w:tcW w:w="1702" w:type="dxa"/>
            <w:vAlign w:val="center"/>
          </w:tcPr>
          <w:p w14:paraId="50A8F7E6"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项目</w:t>
            </w:r>
            <w:proofErr w:type="gramStart"/>
            <w:r>
              <w:rPr>
                <w:rFonts w:ascii="宋体" w:hAnsi="宋体" w:cs="宋体" w:hint="eastAsia"/>
                <w:bCs/>
                <w:color w:val="auto"/>
                <w:szCs w:val="18"/>
              </w:rPr>
              <w:t>一</w:t>
            </w:r>
            <w:proofErr w:type="gramEnd"/>
            <w:r>
              <w:rPr>
                <w:rFonts w:ascii="宋体" w:hAnsi="宋体" w:cs="宋体" w:hint="eastAsia"/>
                <w:bCs/>
                <w:color w:val="auto"/>
                <w:szCs w:val="18"/>
              </w:rPr>
              <w:t>开发难题讨论会</w:t>
            </w:r>
          </w:p>
        </w:tc>
        <w:tc>
          <w:tcPr>
            <w:tcW w:w="1701" w:type="dxa"/>
            <w:vAlign w:val="center"/>
          </w:tcPr>
          <w:p w14:paraId="7D3B18FA" w14:textId="77777777" w:rsidR="006C0338" w:rsidRPr="005345A9" w:rsidRDefault="006C0338" w:rsidP="00925DFA">
            <w:pPr>
              <w:rPr>
                <w:rFonts w:ascii="宋体" w:hAnsi="宋体" w:cs="宋体"/>
                <w:bCs/>
                <w:color w:val="auto"/>
                <w:szCs w:val="18"/>
              </w:rPr>
            </w:pPr>
          </w:p>
        </w:tc>
        <w:tc>
          <w:tcPr>
            <w:tcW w:w="1419" w:type="dxa"/>
            <w:vAlign w:val="center"/>
          </w:tcPr>
          <w:p w14:paraId="5F3A3AA3"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57E856F4" w14:textId="77777777" w:rsidR="006C0338" w:rsidRPr="005345A9" w:rsidRDefault="006C0338" w:rsidP="00925DFA">
            <w:pPr>
              <w:rPr>
                <w:rFonts w:ascii="宋体" w:hAnsi="宋体" w:cs="宋体"/>
                <w:bCs/>
                <w:color w:val="auto"/>
                <w:szCs w:val="18"/>
              </w:rPr>
            </w:pPr>
          </w:p>
        </w:tc>
      </w:tr>
      <w:tr w:rsidR="006C0338" w:rsidRPr="005345A9" w14:paraId="5F81C333"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0CC039EE" w14:textId="77777777" w:rsidR="006C0338" w:rsidRPr="005345A9" w:rsidRDefault="006C0338" w:rsidP="00925DFA">
            <w:pPr>
              <w:jc w:val="center"/>
              <w:rPr>
                <w:rFonts w:ascii="宋体" w:hAnsi="宋体"/>
                <w:szCs w:val="18"/>
              </w:rPr>
            </w:pPr>
            <w:r w:rsidRPr="005345A9">
              <w:rPr>
                <w:rFonts w:ascii="宋体" w:hAnsi="宋体" w:hint="eastAsia"/>
                <w:color w:val="auto"/>
                <w:szCs w:val="18"/>
              </w:rPr>
              <w:t>10</w:t>
            </w:r>
          </w:p>
        </w:tc>
        <w:tc>
          <w:tcPr>
            <w:tcW w:w="1134" w:type="dxa"/>
            <w:vAlign w:val="center"/>
          </w:tcPr>
          <w:p w14:paraId="457B2332" w14:textId="77777777" w:rsidR="006C0338" w:rsidRPr="005230BD" w:rsidRDefault="006C0338" w:rsidP="00925DFA">
            <w:pPr>
              <w:jc w:val="center"/>
              <w:rPr>
                <w:rFonts w:ascii="宋体" w:hAnsi="宋体"/>
                <w:szCs w:val="18"/>
              </w:rPr>
            </w:pPr>
            <w:r w:rsidRPr="005230BD">
              <w:rPr>
                <w:rFonts w:hint="eastAsia"/>
                <w:szCs w:val="18"/>
              </w:rPr>
              <w:t>11.</w:t>
            </w:r>
            <w:r w:rsidRPr="005230BD">
              <w:rPr>
                <w:szCs w:val="18"/>
              </w:rPr>
              <w:t>15</w:t>
            </w:r>
            <w:r w:rsidRPr="005230BD">
              <w:rPr>
                <w:rFonts w:hint="eastAsia"/>
                <w:szCs w:val="18"/>
              </w:rPr>
              <w:t>~11.</w:t>
            </w:r>
            <w:r w:rsidRPr="005230BD">
              <w:rPr>
                <w:szCs w:val="18"/>
              </w:rPr>
              <w:t>19</w:t>
            </w:r>
          </w:p>
        </w:tc>
        <w:tc>
          <w:tcPr>
            <w:tcW w:w="1702" w:type="dxa"/>
            <w:vAlign w:val="center"/>
          </w:tcPr>
          <w:p w14:paraId="200216CC" w14:textId="77777777" w:rsidR="006C0338" w:rsidRPr="00325C63" w:rsidRDefault="006C0338" w:rsidP="00925DFA">
            <w:pPr>
              <w:rPr>
                <w:rFonts w:ascii="宋体" w:hAnsi="宋体" w:cs="宋体"/>
                <w:bCs/>
                <w:color w:val="auto"/>
                <w:szCs w:val="18"/>
              </w:rPr>
            </w:pPr>
            <w:r>
              <w:rPr>
                <w:rFonts w:ascii="宋体" w:hAnsi="宋体" w:cs="宋体" w:hint="eastAsia"/>
                <w:bCs/>
                <w:color w:val="auto"/>
                <w:szCs w:val="18"/>
              </w:rPr>
              <w:t>项目二：</w:t>
            </w:r>
            <w:r w:rsidRPr="00D54AF2">
              <w:rPr>
                <w:rFonts w:ascii="宋体" w:hAnsi="宋体" w:cs="宋体" w:hint="eastAsia"/>
                <w:bCs/>
                <w:color w:val="auto"/>
                <w:szCs w:val="18"/>
              </w:rPr>
              <w:t>基于知识图谱的智能问答项目</w:t>
            </w:r>
            <w:r>
              <w:rPr>
                <w:rFonts w:ascii="宋体" w:hAnsi="宋体" w:cs="宋体" w:hint="eastAsia"/>
                <w:bCs/>
                <w:color w:val="auto"/>
                <w:szCs w:val="18"/>
              </w:rPr>
              <w:t>（医疗诊断问答系统）项目架构</w:t>
            </w:r>
          </w:p>
        </w:tc>
        <w:tc>
          <w:tcPr>
            <w:tcW w:w="1701" w:type="dxa"/>
            <w:vAlign w:val="center"/>
          </w:tcPr>
          <w:p w14:paraId="0B315D97" w14:textId="77777777" w:rsidR="006C0338" w:rsidRPr="005345A9" w:rsidRDefault="006C0338" w:rsidP="00925DFA">
            <w:pPr>
              <w:rPr>
                <w:rFonts w:ascii="宋体" w:hAnsi="宋体" w:cs="宋体"/>
                <w:bCs/>
                <w:szCs w:val="18"/>
              </w:rPr>
            </w:pPr>
          </w:p>
        </w:tc>
        <w:tc>
          <w:tcPr>
            <w:tcW w:w="1419" w:type="dxa"/>
            <w:vAlign w:val="center"/>
          </w:tcPr>
          <w:p w14:paraId="7FE01649" w14:textId="77777777" w:rsidR="006C0338" w:rsidRDefault="006C0338" w:rsidP="00925DFA">
            <w:pPr>
              <w:rPr>
                <w:rFonts w:ascii="宋体" w:hAnsi="宋体" w:cs="宋体"/>
                <w:bCs/>
                <w:szCs w:val="18"/>
              </w:rPr>
            </w:pPr>
            <w:r>
              <w:rPr>
                <w:rFonts w:ascii="宋体" w:hAnsi="宋体" w:cs="宋体" w:hint="eastAsia"/>
                <w:bCs/>
                <w:color w:val="auto"/>
                <w:szCs w:val="18"/>
              </w:rPr>
              <w:t>指定教材</w:t>
            </w:r>
          </w:p>
        </w:tc>
        <w:tc>
          <w:tcPr>
            <w:tcW w:w="2298" w:type="dxa"/>
            <w:vAlign w:val="center"/>
          </w:tcPr>
          <w:p w14:paraId="52C3E3B5" w14:textId="77777777" w:rsidR="006C0338" w:rsidRDefault="006C0338" w:rsidP="00925DFA">
            <w:pPr>
              <w:rPr>
                <w:rFonts w:ascii="宋体" w:hAnsi="宋体" w:cs="宋体"/>
                <w:bCs/>
                <w:color w:val="auto"/>
                <w:szCs w:val="18"/>
              </w:rPr>
            </w:pPr>
            <w:r>
              <w:rPr>
                <w:rFonts w:ascii="宋体" w:hAnsi="宋体" w:cs="宋体" w:hint="eastAsia"/>
                <w:bCs/>
                <w:color w:val="auto"/>
                <w:szCs w:val="18"/>
              </w:rPr>
              <w:t>自学网站视频教程：</w:t>
            </w:r>
          </w:p>
          <w:p w14:paraId="400373E4" w14:textId="77777777" w:rsidR="006C0338" w:rsidRPr="005345A9" w:rsidRDefault="006C0338" w:rsidP="00925DFA">
            <w:pPr>
              <w:rPr>
                <w:rFonts w:ascii="宋体" w:hAnsi="宋体" w:cs="宋体"/>
                <w:bCs/>
                <w:szCs w:val="18"/>
              </w:rPr>
            </w:pPr>
            <w:r w:rsidRPr="00D54AF2">
              <w:rPr>
                <w:rFonts w:ascii="宋体" w:hAnsi="宋体" w:cs="宋体"/>
                <w:bCs/>
                <w:color w:val="auto"/>
                <w:szCs w:val="18"/>
              </w:rPr>
              <w:t>https://www.bilibili.com/video/BV1ev4y1o7zj</w:t>
            </w:r>
          </w:p>
        </w:tc>
      </w:tr>
      <w:tr w:rsidR="006C0338" w:rsidRPr="005345A9" w14:paraId="5404531F"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102A5F69"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11</w:t>
            </w:r>
          </w:p>
        </w:tc>
        <w:tc>
          <w:tcPr>
            <w:tcW w:w="1134" w:type="dxa"/>
            <w:vAlign w:val="center"/>
          </w:tcPr>
          <w:p w14:paraId="449AF77E" w14:textId="77777777" w:rsidR="006C0338" w:rsidRPr="005230BD" w:rsidRDefault="006C0338" w:rsidP="00925DFA">
            <w:pPr>
              <w:jc w:val="center"/>
              <w:rPr>
                <w:rFonts w:ascii="宋体" w:hAnsi="宋体"/>
                <w:b/>
                <w:color w:val="auto"/>
                <w:szCs w:val="18"/>
              </w:rPr>
            </w:pPr>
            <w:r w:rsidRPr="005230BD">
              <w:rPr>
                <w:szCs w:val="18"/>
              </w:rPr>
              <w:t>11</w:t>
            </w:r>
            <w:r w:rsidRPr="005230BD">
              <w:rPr>
                <w:rFonts w:hint="eastAsia"/>
                <w:szCs w:val="18"/>
              </w:rPr>
              <w:t>.</w:t>
            </w:r>
            <w:r w:rsidRPr="005230BD">
              <w:rPr>
                <w:szCs w:val="18"/>
              </w:rPr>
              <w:t>22</w:t>
            </w:r>
            <w:r w:rsidRPr="005230BD">
              <w:rPr>
                <w:rFonts w:hint="eastAsia"/>
                <w:szCs w:val="18"/>
              </w:rPr>
              <w:t>~</w:t>
            </w:r>
            <w:r w:rsidRPr="005230BD">
              <w:rPr>
                <w:szCs w:val="18"/>
              </w:rPr>
              <w:t>11</w:t>
            </w:r>
            <w:r w:rsidRPr="005230BD">
              <w:rPr>
                <w:rFonts w:hint="eastAsia"/>
                <w:szCs w:val="18"/>
              </w:rPr>
              <w:t>.</w:t>
            </w:r>
            <w:r w:rsidRPr="005230BD">
              <w:rPr>
                <w:szCs w:val="18"/>
              </w:rPr>
              <w:t>26</w:t>
            </w:r>
          </w:p>
        </w:tc>
        <w:tc>
          <w:tcPr>
            <w:tcW w:w="1702" w:type="dxa"/>
            <w:vAlign w:val="center"/>
          </w:tcPr>
          <w:p w14:paraId="08156708" w14:textId="77777777" w:rsidR="006C0338" w:rsidRPr="005345A9" w:rsidRDefault="006C0338" w:rsidP="00925DFA">
            <w:pPr>
              <w:rPr>
                <w:rFonts w:ascii="宋体" w:hAnsi="宋体" w:cs="宋体"/>
                <w:bCs/>
                <w:color w:val="auto"/>
                <w:szCs w:val="18"/>
              </w:rPr>
            </w:pPr>
            <w:r w:rsidRPr="00D54AF2">
              <w:rPr>
                <w:rFonts w:ascii="宋体" w:hAnsi="宋体" w:cs="宋体" w:hint="eastAsia"/>
                <w:bCs/>
                <w:color w:val="auto"/>
                <w:szCs w:val="18"/>
              </w:rPr>
              <w:t>知识图谱</w:t>
            </w:r>
            <w:r>
              <w:rPr>
                <w:rFonts w:ascii="宋体" w:hAnsi="宋体" w:cs="宋体" w:hint="eastAsia"/>
                <w:bCs/>
                <w:color w:val="auto"/>
                <w:szCs w:val="18"/>
              </w:rPr>
              <w:t>基础概念、</w:t>
            </w:r>
            <w:r w:rsidRPr="00D54AF2">
              <w:rPr>
                <w:rFonts w:ascii="宋体" w:hAnsi="宋体" w:cs="宋体" w:hint="eastAsia"/>
                <w:bCs/>
                <w:color w:val="auto"/>
                <w:szCs w:val="18"/>
              </w:rPr>
              <w:t>schema的定义</w:t>
            </w:r>
            <w:r>
              <w:rPr>
                <w:rFonts w:ascii="宋体" w:hAnsi="宋体" w:cs="宋体" w:hint="eastAsia"/>
                <w:bCs/>
                <w:color w:val="auto"/>
                <w:szCs w:val="18"/>
              </w:rPr>
              <w:t>、工具及数据准备、</w:t>
            </w:r>
            <w:r w:rsidRPr="00D54AF2">
              <w:rPr>
                <w:rFonts w:ascii="宋体" w:hAnsi="宋体" w:cs="宋体" w:hint="eastAsia"/>
                <w:bCs/>
                <w:color w:val="auto"/>
                <w:szCs w:val="18"/>
              </w:rPr>
              <w:t>命名实体识别相关理论</w:t>
            </w:r>
          </w:p>
        </w:tc>
        <w:tc>
          <w:tcPr>
            <w:tcW w:w="1701" w:type="dxa"/>
            <w:vAlign w:val="center"/>
          </w:tcPr>
          <w:p w14:paraId="381E519C"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366-405</w:t>
            </w:r>
            <w:r>
              <w:rPr>
                <w:rFonts w:ascii="宋体" w:hAnsi="宋体" w:cs="宋体" w:hint="eastAsia"/>
                <w:bCs/>
                <w:color w:val="auto"/>
                <w:szCs w:val="18"/>
              </w:rPr>
              <w:t>）</w:t>
            </w:r>
          </w:p>
        </w:tc>
        <w:tc>
          <w:tcPr>
            <w:tcW w:w="1419" w:type="dxa"/>
            <w:vAlign w:val="center"/>
          </w:tcPr>
          <w:p w14:paraId="7E2D8DE2"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34A90A7E" w14:textId="77777777" w:rsidR="006C0338" w:rsidRPr="005345A9" w:rsidRDefault="006C0338" w:rsidP="00925DFA">
            <w:pPr>
              <w:rPr>
                <w:rFonts w:ascii="宋体" w:hAnsi="宋体" w:cs="宋体"/>
                <w:bCs/>
                <w:color w:val="auto"/>
                <w:szCs w:val="18"/>
              </w:rPr>
            </w:pPr>
          </w:p>
        </w:tc>
      </w:tr>
      <w:tr w:rsidR="006C0338" w:rsidRPr="005345A9" w14:paraId="7E1CBD0C"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44F5B3D0"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11</w:t>
            </w:r>
          </w:p>
        </w:tc>
        <w:tc>
          <w:tcPr>
            <w:tcW w:w="1134" w:type="dxa"/>
            <w:vAlign w:val="center"/>
          </w:tcPr>
          <w:p w14:paraId="21000D74" w14:textId="77777777" w:rsidR="006C0338" w:rsidRPr="005230BD" w:rsidRDefault="006C0338" w:rsidP="00925DFA">
            <w:pPr>
              <w:jc w:val="center"/>
              <w:rPr>
                <w:rFonts w:ascii="宋体" w:hAnsi="宋体"/>
                <w:b/>
                <w:color w:val="auto"/>
                <w:szCs w:val="18"/>
              </w:rPr>
            </w:pPr>
            <w:r w:rsidRPr="005230BD">
              <w:rPr>
                <w:szCs w:val="18"/>
              </w:rPr>
              <w:t>11</w:t>
            </w:r>
            <w:r w:rsidRPr="005230BD">
              <w:rPr>
                <w:rFonts w:hint="eastAsia"/>
                <w:szCs w:val="18"/>
              </w:rPr>
              <w:t>.</w:t>
            </w:r>
            <w:r w:rsidRPr="005230BD">
              <w:rPr>
                <w:szCs w:val="18"/>
              </w:rPr>
              <w:t>22</w:t>
            </w:r>
            <w:r w:rsidRPr="005230BD">
              <w:rPr>
                <w:rFonts w:hint="eastAsia"/>
                <w:szCs w:val="18"/>
              </w:rPr>
              <w:t>~</w:t>
            </w:r>
            <w:r w:rsidRPr="005230BD">
              <w:rPr>
                <w:szCs w:val="18"/>
              </w:rPr>
              <w:t>11</w:t>
            </w:r>
            <w:r w:rsidRPr="005230BD">
              <w:rPr>
                <w:rFonts w:hint="eastAsia"/>
                <w:szCs w:val="18"/>
              </w:rPr>
              <w:t>.</w:t>
            </w:r>
            <w:r w:rsidRPr="005230BD">
              <w:rPr>
                <w:szCs w:val="18"/>
              </w:rPr>
              <w:t>26</w:t>
            </w:r>
          </w:p>
        </w:tc>
        <w:tc>
          <w:tcPr>
            <w:tcW w:w="1702" w:type="dxa"/>
            <w:vAlign w:val="center"/>
          </w:tcPr>
          <w:p w14:paraId="1A10DB48" w14:textId="77777777" w:rsidR="006C0338" w:rsidRPr="005345A9" w:rsidRDefault="006C0338" w:rsidP="00925DFA">
            <w:pPr>
              <w:rPr>
                <w:rFonts w:ascii="宋体" w:hAnsi="宋体" w:cs="宋体"/>
                <w:bCs/>
                <w:color w:val="auto"/>
                <w:szCs w:val="18"/>
              </w:rPr>
            </w:pPr>
            <w:r w:rsidRPr="00D54AF2">
              <w:rPr>
                <w:rFonts w:ascii="宋体" w:hAnsi="宋体" w:cs="宋体" w:hint="eastAsia"/>
                <w:bCs/>
                <w:color w:val="auto"/>
                <w:szCs w:val="18"/>
              </w:rPr>
              <w:t>neo4j数据库安装以及导入数据</w:t>
            </w:r>
          </w:p>
        </w:tc>
        <w:tc>
          <w:tcPr>
            <w:tcW w:w="1701" w:type="dxa"/>
            <w:vAlign w:val="center"/>
          </w:tcPr>
          <w:p w14:paraId="13B91F38" w14:textId="77777777" w:rsidR="006C0338" w:rsidRPr="005345A9" w:rsidRDefault="006C0338" w:rsidP="00925DFA">
            <w:pPr>
              <w:rPr>
                <w:rFonts w:ascii="宋体" w:hAnsi="宋体" w:cs="宋体"/>
                <w:bCs/>
                <w:color w:val="auto"/>
                <w:szCs w:val="18"/>
              </w:rPr>
            </w:pPr>
          </w:p>
        </w:tc>
        <w:tc>
          <w:tcPr>
            <w:tcW w:w="1419" w:type="dxa"/>
            <w:vAlign w:val="center"/>
          </w:tcPr>
          <w:p w14:paraId="3FEF5473"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5B87A6F4" w14:textId="77777777" w:rsidR="006C0338" w:rsidRPr="005345A9" w:rsidRDefault="006C0338" w:rsidP="00925DFA">
            <w:pPr>
              <w:rPr>
                <w:rFonts w:ascii="宋体" w:hAnsi="宋体" w:cs="宋体"/>
                <w:bCs/>
                <w:color w:val="auto"/>
                <w:szCs w:val="18"/>
              </w:rPr>
            </w:pPr>
          </w:p>
        </w:tc>
      </w:tr>
      <w:tr w:rsidR="006C0338" w:rsidRPr="005345A9" w14:paraId="2ADBBBB7"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2F8D7078"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12</w:t>
            </w:r>
          </w:p>
        </w:tc>
        <w:tc>
          <w:tcPr>
            <w:tcW w:w="1134" w:type="dxa"/>
            <w:vAlign w:val="center"/>
          </w:tcPr>
          <w:p w14:paraId="60206FDA" w14:textId="77777777" w:rsidR="006C0338" w:rsidRPr="005230BD" w:rsidRDefault="006C0338" w:rsidP="00925DFA">
            <w:pPr>
              <w:jc w:val="center"/>
              <w:rPr>
                <w:rFonts w:ascii="宋体" w:hAnsi="宋体"/>
                <w:b/>
                <w:color w:val="auto"/>
                <w:szCs w:val="18"/>
              </w:rPr>
            </w:pPr>
            <w:r w:rsidRPr="005230BD">
              <w:rPr>
                <w:rFonts w:hint="eastAsia"/>
                <w:szCs w:val="18"/>
              </w:rPr>
              <w:t>1</w:t>
            </w:r>
            <w:r w:rsidRPr="005230BD">
              <w:rPr>
                <w:szCs w:val="18"/>
              </w:rPr>
              <w:t>1.29</w:t>
            </w:r>
            <w:r w:rsidRPr="005230BD">
              <w:rPr>
                <w:rFonts w:hint="eastAsia"/>
                <w:szCs w:val="18"/>
              </w:rPr>
              <w:t>~12.</w:t>
            </w:r>
            <w:r w:rsidRPr="005230BD">
              <w:rPr>
                <w:szCs w:val="18"/>
              </w:rPr>
              <w:t>3</w:t>
            </w:r>
          </w:p>
        </w:tc>
        <w:tc>
          <w:tcPr>
            <w:tcW w:w="1702" w:type="dxa"/>
            <w:vAlign w:val="center"/>
          </w:tcPr>
          <w:p w14:paraId="576FEA3E" w14:textId="77777777" w:rsidR="006C0338" w:rsidRPr="005345A9" w:rsidRDefault="006C0338" w:rsidP="00925DFA">
            <w:pPr>
              <w:rPr>
                <w:rFonts w:ascii="宋体" w:hAnsi="宋体" w:cs="宋体"/>
                <w:bCs/>
                <w:color w:val="auto"/>
                <w:szCs w:val="18"/>
              </w:rPr>
            </w:pPr>
            <w:r w:rsidRPr="00D54AF2">
              <w:rPr>
                <w:rFonts w:ascii="宋体" w:hAnsi="宋体" w:cs="宋体" w:hint="eastAsia"/>
                <w:bCs/>
                <w:color w:val="auto"/>
                <w:szCs w:val="18"/>
              </w:rPr>
              <w:t>BILSTM-CRF模型的训练及部署</w:t>
            </w:r>
          </w:p>
        </w:tc>
        <w:tc>
          <w:tcPr>
            <w:tcW w:w="1701" w:type="dxa"/>
            <w:vAlign w:val="center"/>
          </w:tcPr>
          <w:p w14:paraId="7B7A2383" w14:textId="77777777" w:rsidR="006C0338" w:rsidRPr="005345A9" w:rsidRDefault="006C0338" w:rsidP="00925DFA">
            <w:pPr>
              <w:rPr>
                <w:rFonts w:ascii="宋体" w:hAnsi="宋体" w:cs="宋体"/>
                <w:bCs/>
                <w:color w:val="auto"/>
                <w:szCs w:val="18"/>
              </w:rPr>
            </w:pPr>
          </w:p>
        </w:tc>
        <w:tc>
          <w:tcPr>
            <w:tcW w:w="1419" w:type="dxa"/>
            <w:vAlign w:val="center"/>
          </w:tcPr>
          <w:p w14:paraId="17B15460"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08FE9D0D" w14:textId="77777777" w:rsidR="006C0338" w:rsidRPr="005345A9" w:rsidRDefault="006C0338" w:rsidP="00925DFA">
            <w:pPr>
              <w:rPr>
                <w:rFonts w:ascii="宋体" w:hAnsi="宋体" w:cs="宋体"/>
                <w:bCs/>
                <w:color w:val="auto"/>
                <w:szCs w:val="18"/>
              </w:rPr>
            </w:pPr>
          </w:p>
        </w:tc>
      </w:tr>
      <w:tr w:rsidR="006C0338" w:rsidRPr="005345A9" w14:paraId="64C017BF"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4ABD139A" w14:textId="77777777" w:rsidR="006C0338" w:rsidRPr="005345A9" w:rsidRDefault="006C0338" w:rsidP="00925DFA">
            <w:pPr>
              <w:jc w:val="center"/>
              <w:rPr>
                <w:rFonts w:ascii="宋体" w:hAnsi="宋体"/>
                <w:szCs w:val="18"/>
              </w:rPr>
            </w:pPr>
            <w:r w:rsidRPr="005345A9">
              <w:rPr>
                <w:rFonts w:ascii="宋体" w:hAnsi="宋体" w:hint="eastAsia"/>
                <w:color w:val="auto"/>
                <w:szCs w:val="18"/>
              </w:rPr>
              <w:lastRenderedPageBreak/>
              <w:t>12</w:t>
            </w:r>
          </w:p>
        </w:tc>
        <w:tc>
          <w:tcPr>
            <w:tcW w:w="1134" w:type="dxa"/>
            <w:vAlign w:val="center"/>
          </w:tcPr>
          <w:p w14:paraId="52A5D6A8" w14:textId="77777777" w:rsidR="006C0338" w:rsidRPr="005230BD" w:rsidRDefault="006C0338" w:rsidP="00925DFA">
            <w:pPr>
              <w:jc w:val="center"/>
              <w:rPr>
                <w:rFonts w:ascii="宋体" w:hAnsi="宋体"/>
                <w:szCs w:val="18"/>
              </w:rPr>
            </w:pPr>
            <w:r w:rsidRPr="005230BD">
              <w:rPr>
                <w:rFonts w:hint="eastAsia"/>
                <w:szCs w:val="18"/>
              </w:rPr>
              <w:t>1</w:t>
            </w:r>
            <w:r w:rsidRPr="005230BD">
              <w:rPr>
                <w:szCs w:val="18"/>
              </w:rPr>
              <w:t>1.29</w:t>
            </w:r>
            <w:r w:rsidRPr="005230BD">
              <w:rPr>
                <w:rFonts w:hint="eastAsia"/>
                <w:szCs w:val="18"/>
              </w:rPr>
              <w:t>~12.</w:t>
            </w:r>
            <w:r w:rsidRPr="005230BD">
              <w:rPr>
                <w:szCs w:val="18"/>
              </w:rPr>
              <w:t>3</w:t>
            </w:r>
          </w:p>
        </w:tc>
        <w:tc>
          <w:tcPr>
            <w:tcW w:w="1702" w:type="dxa"/>
            <w:vAlign w:val="center"/>
          </w:tcPr>
          <w:p w14:paraId="3F28D175" w14:textId="77777777" w:rsidR="006C0338" w:rsidRPr="00D54AF2" w:rsidRDefault="006C0338" w:rsidP="00925DFA">
            <w:pPr>
              <w:rPr>
                <w:rFonts w:ascii="宋体" w:hAnsi="宋体" w:cs="宋体"/>
                <w:bCs/>
                <w:szCs w:val="18"/>
              </w:rPr>
            </w:pPr>
            <w:r w:rsidRPr="00D54AF2">
              <w:rPr>
                <w:rFonts w:ascii="宋体" w:hAnsi="宋体" w:cs="宋体" w:hint="eastAsia"/>
                <w:bCs/>
                <w:color w:val="auto"/>
                <w:szCs w:val="18"/>
              </w:rPr>
              <w:t>实体关系联合抽取相关理论</w:t>
            </w:r>
          </w:p>
        </w:tc>
        <w:tc>
          <w:tcPr>
            <w:tcW w:w="1701" w:type="dxa"/>
            <w:vAlign w:val="center"/>
          </w:tcPr>
          <w:p w14:paraId="1BF85AF6" w14:textId="77777777" w:rsidR="006C0338" w:rsidRPr="005345A9" w:rsidRDefault="006C0338" w:rsidP="00925DFA">
            <w:pPr>
              <w:rPr>
                <w:rFonts w:ascii="宋体" w:hAnsi="宋体" w:cs="宋体"/>
                <w:bCs/>
                <w:szCs w:val="18"/>
              </w:rPr>
            </w:pPr>
          </w:p>
        </w:tc>
        <w:tc>
          <w:tcPr>
            <w:tcW w:w="1419" w:type="dxa"/>
            <w:vAlign w:val="center"/>
          </w:tcPr>
          <w:p w14:paraId="21C64099" w14:textId="77777777" w:rsidR="006C0338" w:rsidRDefault="006C0338" w:rsidP="00925DFA">
            <w:pPr>
              <w:rPr>
                <w:rFonts w:ascii="宋体" w:hAnsi="宋体" w:cs="宋体"/>
                <w:bCs/>
                <w:szCs w:val="18"/>
              </w:rPr>
            </w:pPr>
            <w:r>
              <w:rPr>
                <w:rFonts w:ascii="宋体" w:hAnsi="宋体" w:cs="宋体" w:hint="eastAsia"/>
                <w:bCs/>
                <w:color w:val="auto"/>
                <w:szCs w:val="18"/>
              </w:rPr>
              <w:t>指定教材</w:t>
            </w:r>
          </w:p>
        </w:tc>
        <w:tc>
          <w:tcPr>
            <w:tcW w:w="2298" w:type="dxa"/>
            <w:vAlign w:val="center"/>
          </w:tcPr>
          <w:p w14:paraId="4DA8EE05" w14:textId="77777777" w:rsidR="006C0338" w:rsidRPr="005345A9" w:rsidRDefault="006C0338" w:rsidP="00925DFA">
            <w:pPr>
              <w:rPr>
                <w:rFonts w:ascii="宋体" w:hAnsi="宋体" w:cs="宋体"/>
                <w:bCs/>
                <w:szCs w:val="18"/>
              </w:rPr>
            </w:pPr>
          </w:p>
        </w:tc>
      </w:tr>
      <w:tr w:rsidR="006C0338" w:rsidRPr="005345A9" w14:paraId="492901A0"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385BE3BD"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w:t>
            </w:r>
            <w:r w:rsidRPr="005345A9">
              <w:rPr>
                <w:rFonts w:ascii="宋体" w:hAnsi="宋体"/>
                <w:color w:val="auto"/>
                <w:szCs w:val="18"/>
              </w:rPr>
              <w:t>3</w:t>
            </w:r>
          </w:p>
        </w:tc>
        <w:tc>
          <w:tcPr>
            <w:tcW w:w="1134" w:type="dxa"/>
            <w:vAlign w:val="center"/>
          </w:tcPr>
          <w:p w14:paraId="383C8BF9" w14:textId="77777777" w:rsidR="006C0338" w:rsidRPr="005230BD" w:rsidRDefault="006C0338" w:rsidP="00925DFA">
            <w:pPr>
              <w:jc w:val="center"/>
              <w:rPr>
                <w:rFonts w:ascii="宋体" w:hAnsi="宋体"/>
                <w:b/>
                <w:color w:val="auto"/>
                <w:szCs w:val="18"/>
              </w:rPr>
            </w:pPr>
            <w:r w:rsidRPr="005230BD">
              <w:rPr>
                <w:rFonts w:hint="eastAsia"/>
                <w:szCs w:val="18"/>
              </w:rPr>
              <w:t>12.</w:t>
            </w:r>
            <w:r w:rsidRPr="005230BD">
              <w:rPr>
                <w:szCs w:val="18"/>
              </w:rPr>
              <w:t>6</w:t>
            </w:r>
            <w:r w:rsidRPr="005230BD">
              <w:rPr>
                <w:rFonts w:hint="eastAsia"/>
                <w:szCs w:val="18"/>
              </w:rPr>
              <w:t>~12.</w:t>
            </w:r>
            <w:r w:rsidRPr="005230BD">
              <w:rPr>
                <w:szCs w:val="18"/>
              </w:rPr>
              <w:t>10</w:t>
            </w:r>
          </w:p>
        </w:tc>
        <w:tc>
          <w:tcPr>
            <w:tcW w:w="1702" w:type="dxa"/>
            <w:vAlign w:val="center"/>
          </w:tcPr>
          <w:p w14:paraId="05D29FC9" w14:textId="77777777" w:rsidR="006C0338" w:rsidRPr="00681248" w:rsidRDefault="006C0338" w:rsidP="00925DFA">
            <w:pPr>
              <w:rPr>
                <w:rFonts w:ascii="宋体" w:hAnsi="宋体" w:cs="宋体"/>
                <w:bCs/>
                <w:color w:val="auto"/>
                <w:szCs w:val="18"/>
              </w:rPr>
            </w:pPr>
            <w:proofErr w:type="spellStart"/>
            <w:r w:rsidRPr="00D54AF2">
              <w:rPr>
                <w:rFonts w:ascii="宋体" w:hAnsi="宋体" w:cs="宋体" w:hint="eastAsia"/>
                <w:bCs/>
                <w:color w:val="auto"/>
                <w:szCs w:val="18"/>
              </w:rPr>
              <w:t>CasRel</w:t>
            </w:r>
            <w:proofErr w:type="spellEnd"/>
            <w:r w:rsidRPr="00D54AF2">
              <w:rPr>
                <w:rFonts w:ascii="宋体" w:hAnsi="宋体" w:cs="宋体" w:hint="eastAsia"/>
                <w:bCs/>
                <w:color w:val="auto"/>
                <w:szCs w:val="18"/>
              </w:rPr>
              <w:t>模型代码讲解</w:t>
            </w:r>
          </w:p>
        </w:tc>
        <w:tc>
          <w:tcPr>
            <w:tcW w:w="1701" w:type="dxa"/>
            <w:vAlign w:val="center"/>
          </w:tcPr>
          <w:p w14:paraId="7C488AB4" w14:textId="77777777" w:rsidR="006C0338" w:rsidRPr="005345A9" w:rsidRDefault="006C0338" w:rsidP="00925DFA">
            <w:pPr>
              <w:rPr>
                <w:rFonts w:ascii="宋体" w:hAnsi="宋体" w:cs="宋体"/>
                <w:bCs/>
                <w:color w:val="auto"/>
                <w:szCs w:val="18"/>
              </w:rPr>
            </w:pPr>
          </w:p>
        </w:tc>
        <w:tc>
          <w:tcPr>
            <w:tcW w:w="1419" w:type="dxa"/>
            <w:vAlign w:val="center"/>
          </w:tcPr>
          <w:p w14:paraId="05FE0D6F"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7E56207B" w14:textId="77777777" w:rsidR="006C0338" w:rsidRPr="005345A9" w:rsidRDefault="006C0338" w:rsidP="00925DFA">
            <w:pPr>
              <w:rPr>
                <w:rFonts w:ascii="宋体" w:hAnsi="宋体" w:cs="宋体"/>
                <w:bCs/>
                <w:color w:val="auto"/>
                <w:szCs w:val="18"/>
              </w:rPr>
            </w:pPr>
          </w:p>
        </w:tc>
      </w:tr>
      <w:tr w:rsidR="006C0338" w:rsidRPr="005345A9" w14:paraId="62B96418"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4530232D"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w:t>
            </w:r>
            <w:r w:rsidRPr="005345A9">
              <w:rPr>
                <w:rFonts w:ascii="宋体" w:hAnsi="宋体"/>
                <w:color w:val="auto"/>
                <w:szCs w:val="18"/>
              </w:rPr>
              <w:t>3</w:t>
            </w:r>
          </w:p>
        </w:tc>
        <w:tc>
          <w:tcPr>
            <w:tcW w:w="1134" w:type="dxa"/>
            <w:vAlign w:val="center"/>
          </w:tcPr>
          <w:p w14:paraId="62C25D32" w14:textId="77777777" w:rsidR="006C0338" w:rsidRPr="005230BD" w:rsidRDefault="006C0338" w:rsidP="00925DFA">
            <w:pPr>
              <w:jc w:val="center"/>
              <w:rPr>
                <w:rFonts w:ascii="宋体" w:hAnsi="宋体"/>
                <w:b/>
                <w:color w:val="auto"/>
                <w:szCs w:val="18"/>
              </w:rPr>
            </w:pPr>
            <w:r w:rsidRPr="005230BD">
              <w:rPr>
                <w:rFonts w:hint="eastAsia"/>
                <w:szCs w:val="18"/>
              </w:rPr>
              <w:t>12.</w:t>
            </w:r>
            <w:r w:rsidRPr="005230BD">
              <w:rPr>
                <w:szCs w:val="18"/>
              </w:rPr>
              <w:t>6</w:t>
            </w:r>
            <w:r w:rsidRPr="005230BD">
              <w:rPr>
                <w:rFonts w:hint="eastAsia"/>
                <w:szCs w:val="18"/>
              </w:rPr>
              <w:t>~12.</w:t>
            </w:r>
            <w:r w:rsidRPr="005230BD">
              <w:rPr>
                <w:szCs w:val="18"/>
              </w:rPr>
              <w:t>10</w:t>
            </w:r>
          </w:p>
        </w:tc>
        <w:tc>
          <w:tcPr>
            <w:tcW w:w="1702" w:type="dxa"/>
            <w:vAlign w:val="center"/>
          </w:tcPr>
          <w:p w14:paraId="557E3DED" w14:textId="77777777" w:rsidR="006C0338" w:rsidRPr="005345A9" w:rsidRDefault="006C0338" w:rsidP="00925DFA">
            <w:pPr>
              <w:rPr>
                <w:rFonts w:ascii="宋体" w:hAnsi="宋体" w:cs="宋体"/>
                <w:bCs/>
                <w:color w:val="auto"/>
                <w:szCs w:val="18"/>
              </w:rPr>
            </w:pPr>
            <w:r w:rsidRPr="00D54AF2">
              <w:rPr>
                <w:rFonts w:ascii="宋体" w:hAnsi="宋体" w:cs="宋体" w:hint="eastAsia"/>
                <w:bCs/>
                <w:color w:val="auto"/>
                <w:szCs w:val="18"/>
              </w:rPr>
              <w:t>bm25+esim做实体规范化</w:t>
            </w:r>
          </w:p>
        </w:tc>
        <w:tc>
          <w:tcPr>
            <w:tcW w:w="1701" w:type="dxa"/>
            <w:vAlign w:val="center"/>
          </w:tcPr>
          <w:p w14:paraId="671A831D" w14:textId="77777777" w:rsidR="006C0338" w:rsidRPr="005345A9" w:rsidRDefault="006C0338" w:rsidP="00925DFA">
            <w:pPr>
              <w:rPr>
                <w:rFonts w:ascii="宋体" w:hAnsi="宋体" w:cs="宋体"/>
                <w:bCs/>
                <w:color w:val="auto"/>
                <w:szCs w:val="18"/>
              </w:rPr>
            </w:pPr>
          </w:p>
        </w:tc>
        <w:tc>
          <w:tcPr>
            <w:tcW w:w="1419" w:type="dxa"/>
            <w:vAlign w:val="center"/>
          </w:tcPr>
          <w:p w14:paraId="7F24DD74"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445096E3" w14:textId="77777777" w:rsidR="006C0338" w:rsidRPr="005345A9" w:rsidRDefault="006C0338" w:rsidP="00925DFA">
            <w:pPr>
              <w:rPr>
                <w:rFonts w:ascii="宋体" w:hAnsi="宋体" w:cs="宋体"/>
                <w:bCs/>
                <w:color w:val="auto"/>
                <w:szCs w:val="18"/>
              </w:rPr>
            </w:pPr>
          </w:p>
        </w:tc>
      </w:tr>
      <w:tr w:rsidR="006C0338" w:rsidRPr="005345A9" w14:paraId="50A2C90C"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7D41E08E"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w:t>
            </w:r>
            <w:r w:rsidRPr="005345A9">
              <w:rPr>
                <w:rFonts w:ascii="宋体" w:hAnsi="宋体"/>
                <w:color w:val="auto"/>
                <w:szCs w:val="18"/>
              </w:rPr>
              <w:t>4</w:t>
            </w:r>
          </w:p>
        </w:tc>
        <w:tc>
          <w:tcPr>
            <w:tcW w:w="1134" w:type="dxa"/>
            <w:vAlign w:val="center"/>
          </w:tcPr>
          <w:p w14:paraId="6350A0BE" w14:textId="77777777" w:rsidR="006C0338" w:rsidRPr="005230BD" w:rsidRDefault="006C0338" w:rsidP="00925DFA">
            <w:pPr>
              <w:jc w:val="center"/>
              <w:rPr>
                <w:rFonts w:ascii="宋体" w:hAnsi="宋体"/>
                <w:b/>
                <w:color w:val="auto"/>
                <w:szCs w:val="18"/>
              </w:rPr>
            </w:pPr>
            <w:r w:rsidRPr="005230BD">
              <w:rPr>
                <w:rFonts w:hint="eastAsia"/>
                <w:szCs w:val="18"/>
              </w:rPr>
              <w:t>12.</w:t>
            </w:r>
            <w:r w:rsidRPr="005230BD">
              <w:rPr>
                <w:szCs w:val="18"/>
              </w:rPr>
              <w:t>13</w:t>
            </w:r>
            <w:r w:rsidRPr="005230BD">
              <w:rPr>
                <w:rFonts w:hint="eastAsia"/>
                <w:szCs w:val="18"/>
              </w:rPr>
              <w:t>~12.</w:t>
            </w:r>
            <w:r w:rsidRPr="005230BD">
              <w:rPr>
                <w:szCs w:val="18"/>
              </w:rPr>
              <w:t>17</w:t>
            </w:r>
          </w:p>
        </w:tc>
        <w:tc>
          <w:tcPr>
            <w:tcW w:w="1702" w:type="dxa"/>
            <w:vAlign w:val="center"/>
          </w:tcPr>
          <w:p w14:paraId="27338E4A" w14:textId="77777777" w:rsidR="006C0338" w:rsidRPr="00A63096" w:rsidRDefault="006C0338" w:rsidP="00925DFA">
            <w:pPr>
              <w:rPr>
                <w:rFonts w:ascii="宋体" w:hAnsi="宋体" w:cs="宋体"/>
                <w:bCs/>
                <w:color w:val="auto"/>
                <w:szCs w:val="18"/>
              </w:rPr>
            </w:pPr>
            <w:proofErr w:type="spellStart"/>
            <w:r w:rsidRPr="005B3573">
              <w:rPr>
                <w:rFonts w:ascii="宋体" w:hAnsi="宋体" w:cs="宋体" w:hint="eastAsia"/>
                <w:bCs/>
                <w:color w:val="auto"/>
                <w:szCs w:val="18"/>
              </w:rPr>
              <w:t>SlotGate</w:t>
            </w:r>
            <w:proofErr w:type="spellEnd"/>
            <w:r w:rsidRPr="005B3573">
              <w:rPr>
                <w:rFonts w:ascii="宋体" w:hAnsi="宋体" w:cs="宋体" w:hint="eastAsia"/>
                <w:bCs/>
                <w:color w:val="auto"/>
                <w:szCs w:val="18"/>
              </w:rPr>
              <w:t>-SLU意图识别</w:t>
            </w:r>
          </w:p>
        </w:tc>
        <w:tc>
          <w:tcPr>
            <w:tcW w:w="1701" w:type="dxa"/>
            <w:vAlign w:val="center"/>
          </w:tcPr>
          <w:p w14:paraId="7FE66A9F" w14:textId="77777777" w:rsidR="006C0338" w:rsidRPr="005345A9" w:rsidRDefault="006C0338" w:rsidP="00925DFA">
            <w:pPr>
              <w:rPr>
                <w:rFonts w:ascii="宋体" w:hAnsi="宋体" w:cs="宋体"/>
                <w:bCs/>
                <w:color w:val="auto"/>
                <w:szCs w:val="18"/>
              </w:rPr>
            </w:pPr>
          </w:p>
        </w:tc>
        <w:tc>
          <w:tcPr>
            <w:tcW w:w="1419" w:type="dxa"/>
            <w:vAlign w:val="center"/>
          </w:tcPr>
          <w:p w14:paraId="45954960"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0B2CCC35" w14:textId="77777777" w:rsidR="006C0338" w:rsidRPr="005345A9" w:rsidRDefault="006C0338" w:rsidP="00925DFA">
            <w:pPr>
              <w:rPr>
                <w:rFonts w:ascii="宋体" w:hAnsi="宋体" w:cs="宋体"/>
                <w:bCs/>
                <w:color w:val="auto"/>
                <w:szCs w:val="18"/>
              </w:rPr>
            </w:pPr>
          </w:p>
        </w:tc>
      </w:tr>
      <w:tr w:rsidR="006C0338" w:rsidRPr="005345A9" w14:paraId="0D0FAC37" w14:textId="77777777" w:rsidTr="00925DFA">
        <w:tblPrEx>
          <w:tblBorders>
            <w:top w:val="single" w:sz="4" w:space="0" w:color="auto"/>
            <w:bottom w:val="single" w:sz="4" w:space="0" w:color="auto"/>
            <w:insideH w:val="single" w:sz="4" w:space="0" w:color="auto"/>
            <w:insideV w:val="single" w:sz="4" w:space="0" w:color="auto"/>
          </w:tblBorders>
        </w:tblPrEx>
        <w:trPr>
          <w:trHeight w:val="698"/>
        </w:trPr>
        <w:tc>
          <w:tcPr>
            <w:tcW w:w="284" w:type="dxa"/>
            <w:vAlign w:val="center"/>
          </w:tcPr>
          <w:p w14:paraId="1007A941" w14:textId="77777777" w:rsidR="006C0338" w:rsidRPr="005345A9" w:rsidRDefault="006C0338" w:rsidP="00925DFA">
            <w:pPr>
              <w:jc w:val="center"/>
              <w:rPr>
                <w:rFonts w:ascii="宋体" w:hAnsi="宋体"/>
                <w:szCs w:val="18"/>
              </w:rPr>
            </w:pPr>
            <w:r w:rsidRPr="005345A9">
              <w:rPr>
                <w:rFonts w:ascii="宋体" w:hAnsi="宋体" w:hint="eastAsia"/>
                <w:color w:val="auto"/>
                <w:szCs w:val="18"/>
              </w:rPr>
              <w:t>1</w:t>
            </w:r>
            <w:r w:rsidRPr="005345A9">
              <w:rPr>
                <w:rFonts w:ascii="宋体" w:hAnsi="宋体"/>
                <w:color w:val="auto"/>
                <w:szCs w:val="18"/>
              </w:rPr>
              <w:t>4</w:t>
            </w:r>
          </w:p>
        </w:tc>
        <w:tc>
          <w:tcPr>
            <w:tcW w:w="1134" w:type="dxa"/>
            <w:vAlign w:val="center"/>
          </w:tcPr>
          <w:p w14:paraId="10F4D891" w14:textId="77777777" w:rsidR="006C0338" w:rsidRPr="005230BD" w:rsidRDefault="006C0338" w:rsidP="00925DFA">
            <w:pPr>
              <w:jc w:val="center"/>
              <w:rPr>
                <w:rFonts w:ascii="宋体" w:hAnsi="宋体"/>
                <w:szCs w:val="18"/>
              </w:rPr>
            </w:pPr>
            <w:r w:rsidRPr="005230BD">
              <w:rPr>
                <w:rFonts w:hint="eastAsia"/>
                <w:szCs w:val="18"/>
              </w:rPr>
              <w:t>12.</w:t>
            </w:r>
            <w:r w:rsidRPr="005230BD">
              <w:rPr>
                <w:szCs w:val="18"/>
              </w:rPr>
              <w:t>13</w:t>
            </w:r>
            <w:r w:rsidRPr="005230BD">
              <w:rPr>
                <w:rFonts w:hint="eastAsia"/>
                <w:szCs w:val="18"/>
              </w:rPr>
              <w:t>~12.</w:t>
            </w:r>
            <w:r w:rsidRPr="005230BD">
              <w:rPr>
                <w:szCs w:val="18"/>
              </w:rPr>
              <w:t>17</w:t>
            </w:r>
          </w:p>
        </w:tc>
        <w:tc>
          <w:tcPr>
            <w:tcW w:w="1702" w:type="dxa"/>
            <w:vAlign w:val="center"/>
          </w:tcPr>
          <w:p w14:paraId="1C24DDC3" w14:textId="77777777" w:rsidR="006C0338" w:rsidRPr="00B235E6" w:rsidRDefault="006C0338" w:rsidP="00925DFA">
            <w:pPr>
              <w:jc w:val="left"/>
              <w:rPr>
                <w:rFonts w:ascii="宋体" w:hAnsi="宋体" w:cs="宋体"/>
                <w:bCs/>
                <w:color w:val="auto"/>
                <w:szCs w:val="18"/>
              </w:rPr>
            </w:pPr>
            <w:proofErr w:type="spellStart"/>
            <w:r w:rsidRPr="005B3573">
              <w:rPr>
                <w:rFonts w:ascii="宋体" w:hAnsi="宋体" w:cs="宋体" w:hint="eastAsia"/>
                <w:bCs/>
                <w:color w:val="auto"/>
                <w:szCs w:val="18"/>
              </w:rPr>
              <w:t>bert+textcnn</w:t>
            </w:r>
            <w:proofErr w:type="spellEnd"/>
            <w:r w:rsidRPr="005B3573">
              <w:rPr>
                <w:rFonts w:ascii="宋体" w:hAnsi="宋体" w:cs="宋体" w:hint="eastAsia"/>
                <w:bCs/>
                <w:color w:val="auto"/>
                <w:szCs w:val="18"/>
              </w:rPr>
              <w:t xml:space="preserve"> 做意图识别</w:t>
            </w:r>
          </w:p>
        </w:tc>
        <w:tc>
          <w:tcPr>
            <w:tcW w:w="1701" w:type="dxa"/>
            <w:vAlign w:val="center"/>
          </w:tcPr>
          <w:p w14:paraId="4D5C4653" w14:textId="77777777" w:rsidR="006C0338" w:rsidRPr="005345A9" w:rsidRDefault="006C0338" w:rsidP="00925DFA">
            <w:pPr>
              <w:rPr>
                <w:rFonts w:ascii="宋体" w:hAnsi="宋体" w:cs="宋体"/>
                <w:bCs/>
                <w:szCs w:val="18"/>
              </w:rPr>
            </w:pPr>
          </w:p>
        </w:tc>
        <w:tc>
          <w:tcPr>
            <w:tcW w:w="1419" w:type="dxa"/>
            <w:vAlign w:val="center"/>
          </w:tcPr>
          <w:p w14:paraId="6802B8BD" w14:textId="77777777" w:rsidR="006C0338" w:rsidRDefault="006C0338" w:rsidP="00925DFA">
            <w:pPr>
              <w:rPr>
                <w:rFonts w:ascii="宋体" w:hAnsi="宋体" w:cs="宋体"/>
                <w:bCs/>
                <w:szCs w:val="18"/>
              </w:rPr>
            </w:pPr>
            <w:r>
              <w:rPr>
                <w:rFonts w:ascii="宋体" w:hAnsi="宋体" w:cs="宋体" w:hint="eastAsia"/>
                <w:bCs/>
                <w:color w:val="auto"/>
                <w:szCs w:val="18"/>
              </w:rPr>
              <w:t>指定教材</w:t>
            </w:r>
          </w:p>
        </w:tc>
        <w:tc>
          <w:tcPr>
            <w:tcW w:w="2298" w:type="dxa"/>
            <w:vAlign w:val="center"/>
          </w:tcPr>
          <w:p w14:paraId="4B761BA7" w14:textId="77777777" w:rsidR="006C0338" w:rsidRPr="005345A9" w:rsidRDefault="006C0338" w:rsidP="00925DFA">
            <w:pPr>
              <w:rPr>
                <w:rFonts w:ascii="宋体" w:hAnsi="宋体" w:cs="宋体"/>
                <w:bCs/>
                <w:szCs w:val="18"/>
              </w:rPr>
            </w:pPr>
          </w:p>
        </w:tc>
      </w:tr>
      <w:tr w:rsidR="006C0338" w:rsidRPr="005345A9" w14:paraId="6FB0F873" w14:textId="77777777" w:rsidTr="00925DFA">
        <w:tblPrEx>
          <w:tblBorders>
            <w:top w:val="single" w:sz="4" w:space="0" w:color="auto"/>
            <w:bottom w:val="single" w:sz="4" w:space="0" w:color="auto"/>
            <w:insideH w:val="single" w:sz="4" w:space="0" w:color="auto"/>
            <w:insideV w:val="single" w:sz="4" w:space="0" w:color="auto"/>
          </w:tblBorders>
        </w:tblPrEx>
        <w:trPr>
          <w:trHeight w:val="839"/>
        </w:trPr>
        <w:tc>
          <w:tcPr>
            <w:tcW w:w="284" w:type="dxa"/>
            <w:vAlign w:val="center"/>
          </w:tcPr>
          <w:p w14:paraId="2D4E6597"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w:t>
            </w:r>
            <w:r w:rsidRPr="005345A9">
              <w:rPr>
                <w:rFonts w:ascii="宋体" w:hAnsi="宋体"/>
                <w:color w:val="auto"/>
                <w:szCs w:val="18"/>
              </w:rPr>
              <w:t>5</w:t>
            </w:r>
          </w:p>
        </w:tc>
        <w:tc>
          <w:tcPr>
            <w:tcW w:w="1134" w:type="dxa"/>
            <w:vAlign w:val="center"/>
          </w:tcPr>
          <w:p w14:paraId="339C20C2" w14:textId="77777777" w:rsidR="006C0338" w:rsidRPr="005230BD" w:rsidRDefault="006C0338" w:rsidP="00925DFA">
            <w:pPr>
              <w:jc w:val="center"/>
              <w:rPr>
                <w:rFonts w:ascii="宋体" w:hAnsi="宋体"/>
                <w:b/>
                <w:color w:val="auto"/>
                <w:szCs w:val="18"/>
              </w:rPr>
            </w:pPr>
            <w:r w:rsidRPr="005230BD">
              <w:rPr>
                <w:rFonts w:hint="eastAsia"/>
                <w:szCs w:val="18"/>
              </w:rPr>
              <w:t>12.</w:t>
            </w:r>
            <w:r w:rsidRPr="005230BD">
              <w:rPr>
                <w:szCs w:val="18"/>
              </w:rPr>
              <w:t>20</w:t>
            </w:r>
            <w:r w:rsidRPr="005230BD">
              <w:rPr>
                <w:rFonts w:hint="eastAsia"/>
                <w:szCs w:val="18"/>
              </w:rPr>
              <w:t>~1</w:t>
            </w:r>
            <w:r w:rsidRPr="005230BD">
              <w:rPr>
                <w:szCs w:val="18"/>
              </w:rPr>
              <w:t>2</w:t>
            </w:r>
            <w:r w:rsidRPr="005230BD">
              <w:rPr>
                <w:rFonts w:hint="eastAsia"/>
                <w:szCs w:val="18"/>
              </w:rPr>
              <w:t>.</w:t>
            </w:r>
            <w:r w:rsidRPr="005230BD">
              <w:rPr>
                <w:szCs w:val="18"/>
              </w:rPr>
              <w:t>24</w:t>
            </w:r>
          </w:p>
        </w:tc>
        <w:tc>
          <w:tcPr>
            <w:tcW w:w="1702" w:type="dxa"/>
            <w:vAlign w:val="center"/>
          </w:tcPr>
          <w:p w14:paraId="07A17039" w14:textId="77777777" w:rsidR="006C0338" w:rsidRPr="00241621" w:rsidRDefault="006C0338" w:rsidP="00925DFA">
            <w:pPr>
              <w:rPr>
                <w:rFonts w:ascii="宋体" w:hAnsi="宋体" w:cs="宋体"/>
                <w:bCs/>
                <w:color w:val="auto"/>
                <w:szCs w:val="18"/>
              </w:rPr>
            </w:pPr>
            <w:r>
              <w:rPr>
                <w:rFonts w:ascii="宋体" w:hAnsi="宋体" w:cs="宋体" w:hint="eastAsia"/>
                <w:bCs/>
                <w:color w:val="auto"/>
                <w:szCs w:val="18"/>
              </w:rPr>
              <w:t>创新性实验：项目二问答系统前端开发</w:t>
            </w:r>
          </w:p>
        </w:tc>
        <w:tc>
          <w:tcPr>
            <w:tcW w:w="1701" w:type="dxa"/>
            <w:vAlign w:val="center"/>
          </w:tcPr>
          <w:p w14:paraId="575AE198"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教材（P</w:t>
            </w:r>
            <w:r>
              <w:rPr>
                <w:rFonts w:ascii="宋体" w:hAnsi="宋体" w:cs="宋体"/>
                <w:bCs/>
                <w:color w:val="auto"/>
                <w:szCs w:val="18"/>
              </w:rPr>
              <w:t>406-419</w:t>
            </w:r>
            <w:r>
              <w:rPr>
                <w:rFonts w:ascii="宋体" w:hAnsi="宋体" w:cs="宋体" w:hint="eastAsia"/>
                <w:bCs/>
                <w:color w:val="auto"/>
                <w:szCs w:val="18"/>
              </w:rPr>
              <w:t>）</w:t>
            </w:r>
          </w:p>
        </w:tc>
        <w:tc>
          <w:tcPr>
            <w:tcW w:w="1419" w:type="dxa"/>
            <w:vAlign w:val="center"/>
          </w:tcPr>
          <w:p w14:paraId="548D6879" w14:textId="77777777" w:rsidR="006C0338" w:rsidRPr="005345A9" w:rsidRDefault="006C0338" w:rsidP="00925DFA">
            <w:pPr>
              <w:jc w:val="left"/>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4FEDC525" w14:textId="77777777" w:rsidR="006C0338" w:rsidRPr="005345A9" w:rsidRDefault="006C0338" w:rsidP="00925DFA">
            <w:pPr>
              <w:rPr>
                <w:rFonts w:ascii="宋体" w:hAnsi="宋体" w:cs="宋体"/>
                <w:bCs/>
                <w:color w:val="auto"/>
                <w:szCs w:val="18"/>
              </w:rPr>
            </w:pPr>
          </w:p>
        </w:tc>
      </w:tr>
      <w:tr w:rsidR="006C0338" w:rsidRPr="005345A9" w14:paraId="1EB4C2A8" w14:textId="77777777" w:rsidTr="00925DFA">
        <w:tblPrEx>
          <w:tblBorders>
            <w:top w:val="single" w:sz="4" w:space="0" w:color="auto"/>
            <w:bottom w:val="single" w:sz="4" w:space="0" w:color="auto"/>
            <w:insideH w:val="single" w:sz="4" w:space="0" w:color="auto"/>
            <w:insideV w:val="single" w:sz="4" w:space="0" w:color="auto"/>
          </w:tblBorders>
        </w:tblPrEx>
        <w:trPr>
          <w:trHeight w:val="850"/>
        </w:trPr>
        <w:tc>
          <w:tcPr>
            <w:tcW w:w="284" w:type="dxa"/>
            <w:vAlign w:val="center"/>
          </w:tcPr>
          <w:p w14:paraId="73385613" w14:textId="77777777" w:rsidR="006C0338" w:rsidRPr="005345A9" w:rsidRDefault="006C0338" w:rsidP="00925DFA">
            <w:pPr>
              <w:jc w:val="center"/>
              <w:rPr>
                <w:rFonts w:ascii="宋体" w:hAnsi="宋体"/>
                <w:color w:val="auto"/>
                <w:szCs w:val="18"/>
              </w:rPr>
            </w:pPr>
            <w:r w:rsidRPr="005345A9">
              <w:rPr>
                <w:rFonts w:ascii="宋体" w:hAnsi="宋体" w:hint="eastAsia"/>
                <w:color w:val="auto"/>
                <w:szCs w:val="18"/>
              </w:rPr>
              <w:t>1</w:t>
            </w:r>
            <w:r w:rsidRPr="005345A9">
              <w:rPr>
                <w:rFonts w:ascii="宋体" w:hAnsi="宋体"/>
                <w:color w:val="auto"/>
                <w:szCs w:val="18"/>
              </w:rPr>
              <w:t>5</w:t>
            </w:r>
          </w:p>
        </w:tc>
        <w:tc>
          <w:tcPr>
            <w:tcW w:w="1134" w:type="dxa"/>
            <w:vAlign w:val="center"/>
          </w:tcPr>
          <w:p w14:paraId="534B124F" w14:textId="77777777" w:rsidR="006C0338" w:rsidRPr="005230BD" w:rsidRDefault="006C0338" w:rsidP="00925DFA">
            <w:pPr>
              <w:jc w:val="center"/>
              <w:rPr>
                <w:rFonts w:ascii="宋体" w:hAnsi="宋体"/>
                <w:b/>
                <w:color w:val="auto"/>
                <w:szCs w:val="18"/>
              </w:rPr>
            </w:pPr>
            <w:r w:rsidRPr="005230BD">
              <w:rPr>
                <w:rFonts w:hint="eastAsia"/>
                <w:szCs w:val="18"/>
              </w:rPr>
              <w:t>12.</w:t>
            </w:r>
            <w:r w:rsidRPr="005230BD">
              <w:rPr>
                <w:szCs w:val="18"/>
              </w:rPr>
              <w:t>20</w:t>
            </w:r>
            <w:r w:rsidRPr="005230BD">
              <w:rPr>
                <w:rFonts w:hint="eastAsia"/>
                <w:szCs w:val="18"/>
              </w:rPr>
              <w:t>~1</w:t>
            </w:r>
            <w:r w:rsidRPr="005230BD">
              <w:rPr>
                <w:szCs w:val="18"/>
              </w:rPr>
              <w:t>2</w:t>
            </w:r>
            <w:r w:rsidRPr="005230BD">
              <w:rPr>
                <w:rFonts w:hint="eastAsia"/>
                <w:szCs w:val="18"/>
              </w:rPr>
              <w:t>.</w:t>
            </w:r>
            <w:r w:rsidRPr="005230BD">
              <w:rPr>
                <w:szCs w:val="18"/>
              </w:rPr>
              <w:t>24</w:t>
            </w:r>
          </w:p>
        </w:tc>
        <w:tc>
          <w:tcPr>
            <w:tcW w:w="1702" w:type="dxa"/>
            <w:vAlign w:val="center"/>
          </w:tcPr>
          <w:p w14:paraId="020A40D6"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项目小组答辩</w:t>
            </w:r>
          </w:p>
        </w:tc>
        <w:tc>
          <w:tcPr>
            <w:tcW w:w="1701" w:type="dxa"/>
            <w:vAlign w:val="center"/>
          </w:tcPr>
          <w:p w14:paraId="5E6606F1" w14:textId="77777777" w:rsidR="006C0338" w:rsidRPr="005345A9" w:rsidRDefault="006C0338" w:rsidP="00925DFA">
            <w:pPr>
              <w:rPr>
                <w:rFonts w:ascii="宋体" w:hAnsi="宋体" w:cs="宋体"/>
                <w:bCs/>
                <w:color w:val="auto"/>
                <w:szCs w:val="18"/>
              </w:rPr>
            </w:pPr>
          </w:p>
        </w:tc>
        <w:tc>
          <w:tcPr>
            <w:tcW w:w="1419" w:type="dxa"/>
            <w:vAlign w:val="center"/>
          </w:tcPr>
          <w:p w14:paraId="0B25240C" w14:textId="77777777" w:rsidR="006C0338" w:rsidRPr="005345A9" w:rsidRDefault="006C0338" w:rsidP="00925DFA">
            <w:pPr>
              <w:rPr>
                <w:rFonts w:ascii="宋体" w:hAnsi="宋体" w:cs="宋体"/>
                <w:bCs/>
                <w:color w:val="auto"/>
                <w:szCs w:val="18"/>
              </w:rPr>
            </w:pPr>
            <w:r>
              <w:rPr>
                <w:rFonts w:ascii="宋体" w:hAnsi="宋体" w:cs="宋体" w:hint="eastAsia"/>
                <w:bCs/>
                <w:color w:val="auto"/>
                <w:szCs w:val="18"/>
              </w:rPr>
              <w:t>指定教材</w:t>
            </w:r>
          </w:p>
        </w:tc>
        <w:tc>
          <w:tcPr>
            <w:tcW w:w="2298" w:type="dxa"/>
            <w:vAlign w:val="center"/>
          </w:tcPr>
          <w:p w14:paraId="2AE49855" w14:textId="77777777" w:rsidR="006C0338" w:rsidRPr="005345A9" w:rsidRDefault="006C0338" w:rsidP="00925DFA">
            <w:pPr>
              <w:rPr>
                <w:rFonts w:ascii="宋体" w:hAnsi="宋体" w:cs="宋体"/>
                <w:bCs/>
                <w:color w:val="auto"/>
                <w:szCs w:val="18"/>
              </w:rPr>
            </w:pPr>
          </w:p>
        </w:tc>
      </w:tr>
    </w:tbl>
    <w:p w14:paraId="179C6F57" w14:textId="77777777" w:rsidR="006C0338" w:rsidRDefault="006C0338" w:rsidP="006C033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67681AF2" w14:textId="77777777" w:rsidR="006C0338" w:rsidRDefault="006C0338" w:rsidP="006C0338">
      <w:pPr>
        <w:spacing w:line="360" w:lineRule="auto"/>
        <w:ind w:firstLineChars="200" w:firstLine="480"/>
        <w:rPr>
          <w:sz w:val="24"/>
        </w:rPr>
      </w:pPr>
      <w:r w:rsidRPr="00D023C4">
        <w:rPr>
          <w:rFonts w:hint="eastAsia"/>
          <w:sz w:val="24"/>
        </w:rPr>
        <w:t>考勤</w:t>
      </w:r>
      <w:r w:rsidRPr="00D023C4">
        <w:rPr>
          <w:sz w:val="24"/>
        </w:rPr>
        <w:t xml:space="preserve">                </w:t>
      </w:r>
      <w:r>
        <w:rPr>
          <w:sz w:val="24"/>
        </w:rPr>
        <w:t>10</w:t>
      </w:r>
      <w:r w:rsidRPr="00D023C4">
        <w:rPr>
          <w:sz w:val="24"/>
        </w:rPr>
        <w:t>%</w:t>
      </w:r>
    </w:p>
    <w:p w14:paraId="1FDE948D" w14:textId="77777777" w:rsidR="006C0338" w:rsidRDefault="006C0338" w:rsidP="006C0338">
      <w:pPr>
        <w:spacing w:line="360" w:lineRule="auto"/>
        <w:ind w:firstLineChars="200" w:firstLine="480"/>
        <w:rPr>
          <w:sz w:val="24"/>
        </w:rPr>
      </w:pPr>
      <w:r>
        <w:rPr>
          <w:rFonts w:hint="eastAsia"/>
          <w:sz w:val="24"/>
        </w:rPr>
        <w:t>个人开发报告</w:t>
      </w:r>
      <w:r w:rsidRPr="00D023C4">
        <w:rPr>
          <w:sz w:val="24"/>
        </w:rPr>
        <w:t xml:space="preserve">        </w:t>
      </w:r>
      <w:r>
        <w:rPr>
          <w:sz w:val="24"/>
        </w:rPr>
        <w:t>4</w:t>
      </w:r>
      <w:r>
        <w:rPr>
          <w:rFonts w:hint="eastAsia"/>
          <w:sz w:val="24"/>
        </w:rPr>
        <w:t>0</w:t>
      </w:r>
      <w:r w:rsidRPr="00D023C4">
        <w:rPr>
          <w:sz w:val="24"/>
        </w:rPr>
        <w:t>%</w:t>
      </w:r>
    </w:p>
    <w:p w14:paraId="38F5A882" w14:textId="77777777" w:rsidR="006C0338" w:rsidRPr="000731B7" w:rsidRDefault="006C0338" w:rsidP="006C0338">
      <w:pPr>
        <w:spacing w:line="360" w:lineRule="auto"/>
        <w:ind w:firstLineChars="200" w:firstLine="480"/>
        <w:rPr>
          <w:sz w:val="24"/>
          <w:u w:val="single"/>
        </w:rPr>
      </w:pPr>
      <w:r w:rsidRPr="000731B7">
        <w:rPr>
          <w:rFonts w:hint="eastAsia"/>
          <w:sz w:val="24"/>
          <w:u w:val="single"/>
        </w:rPr>
        <w:t>小组答辩</w:t>
      </w:r>
      <w:r w:rsidRPr="000731B7">
        <w:rPr>
          <w:sz w:val="24"/>
          <w:u w:val="single"/>
        </w:rPr>
        <w:t xml:space="preserve">        </w:t>
      </w:r>
      <w:r w:rsidRPr="000731B7">
        <w:rPr>
          <w:sz w:val="24"/>
          <w:u w:val="single"/>
        </w:rPr>
        <w:tab/>
      </w:r>
      <w:r w:rsidRPr="000731B7">
        <w:rPr>
          <w:sz w:val="24"/>
          <w:u w:val="single"/>
        </w:rPr>
        <w:tab/>
        <w:t>50</w:t>
      </w:r>
      <w:r w:rsidRPr="000731B7">
        <w:rPr>
          <w:rFonts w:hint="eastAsia"/>
          <w:sz w:val="24"/>
          <w:u w:val="single"/>
        </w:rPr>
        <w:t>%</w:t>
      </w:r>
      <w:r>
        <w:rPr>
          <w:sz w:val="24"/>
          <w:u w:val="single"/>
        </w:rPr>
        <w:t xml:space="preserve"> </w:t>
      </w:r>
    </w:p>
    <w:p w14:paraId="434E6169" w14:textId="77777777" w:rsidR="006C0338" w:rsidRPr="00D023C4" w:rsidRDefault="006C0338" w:rsidP="006C0338">
      <w:pPr>
        <w:spacing w:line="360" w:lineRule="auto"/>
        <w:ind w:firstLineChars="200" w:firstLine="480"/>
        <w:rPr>
          <w:sz w:val="24"/>
        </w:rPr>
      </w:pPr>
      <w:r w:rsidRPr="00D023C4">
        <w:rPr>
          <w:rFonts w:hint="eastAsia"/>
          <w:sz w:val="24"/>
        </w:rPr>
        <w:t>合计</w:t>
      </w:r>
      <w:r w:rsidRPr="00D023C4">
        <w:rPr>
          <w:sz w:val="24"/>
        </w:rPr>
        <w:t xml:space="preserve">                100%</w:t>
      </w:r>
    </w:p>
    <w:p w14:paraId="30FBDF59" w14:textId="77777777" w:rsidR="006C0338" w:rsidRPr="00D023C4" w:rsidRDefault="006C0338" w:rsidP="006C0338">
      <w:pPr>
        <w:pStyle w:val="aa"/>
        <w:numPr>
          <w:ilvl w:val="0"/>
          <w:numId w:val="31"/>
        </w:numPr>
        <w:spacing w:line="360" w:lineRule="auto"/>
        <w:ind w:firstLineChars="0"/>
        <w:rPr>
          <w:sz w:val="24"/>
        </w:rPr>
      </w:pPr>
      <w:r w:rsidRPr="00D023C4">
        <w:rPr>
          <w:rFonts w:hint="eastAsia"/>
          <w:sz w:val="24"/>
        </w:rPr>
        <w:t>考核标准及要求：</w:t>
      </w:r>
    </w:p>
    <w:p w14:paraId="49B429E1" w14:textId="77777777" w:rsidR="006C0338" w:rsidRPr="00D33A18" w:rsidRDefault="006C0338" w:rsidP="006C0338">
      <w:pPr>
        <w:pStyle w:val="aa"/>
        <w:spacing w:line="360" w:lineRule="auto"/>
        <w:ind w:firstLine="480"/>
        <w:rPr>
          <w:sz w:val="24"/>
        </w:rPr>
      </w:pPr>
      <w:r w:rsidRPr="00D33A18">
        <w:rPr>
          <w:rFonts w:hint="eastAsia"/>
          <w:sz w:val="24"/>
        </w:rPr>
        <w:t>本课程坚持知识、技能、能力等方面过程化全面考核，以运用知识能力、自主学习能力以及团队合作沟通能力为考核重点。</w:t>
      </w:r>
    </w:p>
    <w:p w14:paraId="1FB780B2" w14:textId="77777777" w:rsidR="006C0338" w:rsidRPr="00D33A18" w:rsidRDefault="006C0338" w:rsidP="006C0338">
      <w:pPr>
        <w:pStyle w:val="aa"/>
        <w:spacing w:line="360" w:lineRule="auto"/>
        <w:ind w:firstLine="480"/>
        <w:rPr>
          <w:sz w:val="24"/>
        </w:rPr>
      </w:pPr>
      <w:r w:rsidRPr="00D33A18">
        <w:rPr>
          <w:rFonts w:hint="eastAsia"/>
          <w:sz w:val="24"/>
        </w:rPr>
        <w:t>期末成绩</w:t>
      </w:r>
      <w:r w:rsidRPr="00D33A18">
        <w:rPr>
          <w:rFonts w:hint="eastAsia"/>
          <w:sz w:val="24"/>
        </w:rPr>
        <w:t>=</w:t>
      </w:r>
      <w:r w:rsidRPr="00D33A18">
        <w:rPr>
          <w:rFonts w:hint="eastAsia"/>
          <w:sz w:val="24"/>
        </w:rPr>
        <w:t>考勤（</w:t>
      </w:r>
      <w:r>
        <w:rPr>
          <w:sz w:val="24"/>
        </w:rPr>
        <w:t>10</w:t>
      </w:r>
      <w:r w:rsidRPr="00D33A18">
        <w:rPr>
          <w:rFonts w:hint="eastAsia"/>
          <w:sz w:val="24"/>
        </w:rPr>
        <w:t>%</w:t>
      </w:r>
      <w:r w:rsidRPr="00D33A18">
        <w:rPr>
          <w:rFonts w:hint="eastAsia"/>
          <w:sz w:val="24"/>
        </w:rPr>
        <w:t>）</w:t>
      </w:r>
      <w:r w:rsidRPr="00D33A18">
        <w:rPr>
          <w:rFonts w:hint="eastAsia"/>
          <w:sz w:val="24"/>
        </w:rPr>
        <w:t>+</w:t>
      </w:r>
      <w:r w:rsidRPr="00D33A18">
        <w:rPr>
          <w:rFonts w:hint="eastAsia"/>
          <w:sz w:val="24"/>
        </w:rPr>
        <w:t>个人</w:t>
      </w:r>
      <w:r>
        <w:rPr>
          <w:rFonts w:hint="eastAsia"/>
          <w:sz w:val="24"/>
        </w:rPr>
        <w:t>开发报告</w:t>
      </w:r>
      <w:r w:rsidRPr="00D33A18">
        <w:rPr>
          <w:rFonts w:hint="eastAsia"/>
          <w:sz w:val="24"/>
        </w:rPr>
        <w:t>（</w:t>
      </w:r>
      <w:r>
        <w:rPr>
          <w:sz w:val="24"/>
        </w:rPr>
        <w:t>4</w:t>
      </w:r>
      <w:r w:rsidRPr="00D33A18">
        <w:rPr>
          <w:rFonts w:hint="eastAsia"/>
          <w:sz w:val="24"/>
        </w:rPr>
        <w:t>0%</w:t>
      </w:r>
      <w:r w:rsidRPr="00D33A18">
        <w:rPr>
          <w:rFonts w:hint="eastAsia"/>
          <w:sz w:val="24"/>
        </w:rPr>
        <w:t>）</w:t>
      </w:r>
      <w:r w:rsidRPr="00D33A18">
        <w:rPr>
          <w:rFonts w:hint="eastAsia"/>
          <w:sz w:val="24"/>
        </w:rPr>
        <w:t>+</w:t>
      </w:r>
      <w:r>
        <w:rPr>
          <w:rFonts w:hint="eastAsia"/>
          <w:sz w:val="24"/>
        </w:rPr>
        <w:t>小组答辩</w:t>
      </w:r>
      <w:r w:rsidRPr="00D33A18">
        <w:rPr>
          <w:rFonts w:hint="eastAsia"/>
          <w:sz w:val="24"/>
        </w:rPr>
        <w:t>（</w:t>
      </w:r>
      <w:r w:rsidRPr="00D33A18">
        <w:rPr>
          <w:rFonts w:hint="eastAsia"/>
          <w:sz w:val="24"/>
        </w:rPr>
        <w:t>50%</w:t>
      </w:r>
      <w:r w:rsidRPr="00D33A18">
        <w:rPr>
          <w:rFonts w:hint="eastAsia"/>
          <w:sz w:val="24"/>
        </w:rPr>
        <w:t>）相结合。</w:t>
      </w:r>
    </w:p>
    <w:p w14:paraId="5DD0EBFA" w14:textId="77777777" w:rsidR="006C0338" w:rsidRPr="00D33A18" w:rsidRDefault="006C0338" w:rsidP="006C0338">
      <w:pPr>
        <w:pStyle w:val="aa"/>
        <w:spacing w:line="360" w:lineRule="auto"/>
        <w:ind w:firstLine="480"/>
        <w:rPr>
          <w:sz w:val="24"/>
        </w:rPr>
      </w:pPr>
      <w:r w:rsidRPr="00D33A18">
        <w:rPr>
          <w:rFonts w:hint="eastAsia"/>
          <w:sz w:val="24"/>
        </w:rPr>
        <w:t>期末考试采用</w:t>
      </w:r>
      <w:r>
        <w:rPr>
          <w:rFonts w:hint="eastAsia"/>
          <w:sz w:val="24"/>
        </w:rPr>
        <w:t>小组项目答辩</w:t>
      </w:r>
      <w:r w:rsidRPr="00D33A18">
        <w:rPr>
          <w:rFonts w:hint="eastAsia"/>
          <w:sz w:val="24"/>
        </w:rPr>
        <w:t>的考核形式（</w:t>
      </w:r>
      <w:r w:rsidRPr="00D33A18">
        <w:rPr>
          <w:rFonts w:hint="eastAsia"/>
          <w:sz w:val="24"/>
        </w:rPr>
        <w:t>100</w:t>
      </w:r>
      <w:r w:rsidRPr="00D33A18">
        <w:rPr>
          <w:rFonts w:hint="eastAsia"/>
          <w:sz w:val="24"/>
        </w:rPr>
        <w:t>分），占总成绩的</w:t>
      </w:r>
      <w:r w:rsidRPr="00D33A18">
        <w:rPr>
          <w:rFonts w:hint="eastAsia"/>
          <w:sz w:val="24"/>
        </w:rPr>
        <w:t>50%</w:t>
      </w:r>
      <w:r w:rsidRPr="00D33A18">
        <w:rPr>
          <w:rFonts w:hint="eastAsia"/>
          <w:sz w:val="24"/>
        </w:rPr>
        <w:t>。对学习过程中参与课程实践，并有独立见解与独立设计的学生予以</w:t>
      </w:r>
      <w:r w:rsidRPr="00D33A18">
        <w:rPr>
          <w:rFonts w:hint="eastAsia"/>
          <w:sz w:val="24"/>
        </w:rPr>
        <w:t>5%</w:t>
      </w:r>
      <w:r w:rsidRPr="00D33A18">
        <w:rPr>
          <w:rFonts w:hint="eastAsia"/>
          <w:sz w:val="24"/>
        </w:rPr>
        <w:t>左右的加分。</w:t>
      </w:r>
    </w:p>
    <w:p w14:paraId="32F9C251" w14:textId="77777777" w:rsidR="006C0338" w:rsidRDefault="006C0338" w:rsidP="006C0338">
      <w:pPr>
        <w:pStyle w:val="aa"/>
        <w:spacing w:line="360" w:lineRule="auto"/>
        <w:ind w:firstLine="480"/>
        <w:rPr>
          <w:sz w:val="24"/>
        </w:rPr>
      </w:pPr>
      <w:r>
        <w:rPr>
          <w:rFonts w:hint="eastAsia"/>
          <w:sz w:val="24"/>
        </w:rPr>
        <w:t>说明：</w:t>
      </w:r>
    </w:p>
    <w:p w14:paraId="32A077DE" w14:textId="77777777" w:rsidR="006C0338" w:rsidRPr="006213E3" w:rsidRDefault="006C0338" w:rsidP="006C0338">
      <w:pPr>
        <w:pStyle w:val="aa"/>
        <w:spacing w:line="360" w:lineRule="auto"/>
        <w:ind w:firstLine="480"/>
        <w:rPr>
          <w:sz w:val="24"/>
        </w:rPr>
      </w:pPr>
      <w:r w:rsidRPr="006213E3">
        <w:rPr>
          <w:rFonts w:hint="eastAsia"/>
          <w:sz w:val="24"/>
        </w:rPr>
        <w:t>1</w:t>
      </w:r>
      <w:r>
        <w:rPr>
          <w:rFonts w:hint="eastAsia"/>
          <w:sz w:val="24"/>
        </w:rPr>
        <w:t>．</w:t>
      </w:r>
      <w:r w:rsidRPr="006213E3">
        <w:rPr>
          <w:rFonts w:hint="eastAsia"/>
          <w:sz w:val="24"/>
        </w:rPr>
        <w:t>考勤：总分</w:t>
      </w:r>
      <w:r w:rsidRPr="006213E3">
        <w:rPr>
          <w:rFonts w:hint="eastAsia"/>
          <w:sz w:val="24"/>
        </w:rPr>
        <w:t>100</w:t>
      </w:r>
      <w:r w:rsidRPr="006213E3">
        <w:rPr>
          <w:rFonts w:hint="eastAsia"/>
          <w:sz w:val="24"/>
        </w:rPr>
        <w:t>分，有效考核</w:t>
      </w:r>
      <w:r w:rsidRPr="006213E3">
        <w:rPr>
          <w:rFonts w:hint="eastAsia"/>
          <w:sz w:val="24"/>
        </w:rPr>
        <w:t>10</w:t>
      </w:r>
      <w:r w:rsidRPr="006213E3">
        <w:rPr>
          <w:rFonts w:hint="eastAsia"/>
          <w:sz w:val="24"/>
        </w:rPr>
        <w:t>次，迟到早退扣</w:t>
      </w:r>
      <w:r w:rsidRPr="006213E3">
        <w:rPr>
          <w:rFonts w:hint="eastAsia"/>
          <w:sz w:val="24"/>
        </w:rPr>
        <w:t>10</w:t>
      </w:r>
      <w:r w:rsidRPr="006213E3">
        <w:rPr>
          <w:rFonts w:hint="eastAsia"/>
          <w:sz w:val="24"/>
        </w:rPr>
        <w:t>分</w:t>
      </w:r>
      <w:r w:rsidRPr="006213E3">
        <w:rPr>
          <w:rFonts w:hint="eastAsia"/>
          <w:sz w:val="24"/>
        </w:rPr>
        <w:t>/</w:t>
      </w:r>
      <w:r w:rsidRPr="006213E3">
        <w:rPr>
          <w:rFonts w:hint="eastAsia"/>
          <w:sz w:val="24"/>
        </w:rPr>
        <w:t>次；无故旷课</w:t>
      </w:r>
      <w:r w:rsidRPr="006213E3">
        <w:rPr>
          <w:rFonts w:hint="eastAsia"/>
          <w:sz w:val="24"/>
        </w:rPr>
        <w:t>1</w:t>
      </w:r>
      <w:r w:rsidRPr="006213E3">
        <w:rPr>
          <w:rFonts w:hint="eastAsia"/>
          <w:sz w:val="24"/>
        </w:rPr>
        <w:t>次扣</w:t>
      </w:r>
      <w:r w:rsidRPr="006213E3">
        <w:rPr>
          <w:rFonts w:hint="eastAsia"/>
          <w:sz w:val="24"/>
        </w:rPr>
        <w:t>20</w:t>
      </w:r>
      <w:r w:rsidRPr="006213E3">
        <w:rPr>
          <w:rFonts w:hint="eastAsia"/>
          <w:sz w:val="24"/>
        </w:rPr>
        <w:t>分；累计旷课超过总课时的三分之一（</w:t>
      </w:r>
      <w:r w:rsidRPr="006213E3">
        <w:rPr>
          <w:rFonts w:hint="eastAsia"/>
          <w:sz w:val="24"/>
        </w:rPr>
        <w:t>3</w:t>
      </w:r>
      <w:r w:rsidRPr="006213E3">
        <w:rPr>
          <w:rFonts w:hint="eastAsia"/>
          <w:sz w:val="24"/>
        </w:rPr>
        <w:t>次），取消学生本门课程期末考试资格；</w:t>
      </w:r>
    </w:p>
    <w:p w14:paraId="51233C57" w14:textId="77777777" w:rsidR="006C0338" w:rsidRDefault="006C0338" w:rsidP="006C0338">
      <w:pPr>
        <w:pStyle w:val="aa"/>
        <w:spacing w:line="360" w:lineRule="auto"/>
        <w:ind w:firstLine="480"/>
        <w:rPr>
          <w:sz w:val="24"/>
        </w:rPr>
      </w:pPr>
      <w:r>
        <w:rPr>
          <w:rFonts w:hint="eastAsia"/>
          <w:sz w:val="24"/>
        </w:rPr>
        <w:t>2</w:t>
      </w:r>
      <w:r>
        <w:rPr>
          <w:rFonts w:hint="eastAsia"/>
          <w:sz w:val="24"/>
        </w:rPr>
        <w:t>．个人开发报告</w:t>
      </w:r>
      <w:r w:rsidRPr="006213E3">
        <w:rPr>
          <w:rFonts w:hint="eastAsia"/>
          <w:sz w:val="24"/>
        </w:rPr>
        <w:t>：</w:t>
      </w:r>
      <w:r>
        <w:rPr>
          <w:rFonts w:hint="eastAsia"/>
          <w:sz w:val="24"/>
        </w:rPr>
        <w:t>个人独立完成的个人案例开发报告，以提交的实际报告</w:t>
      </w:r>
      <w:r>
        <w:rPr>
          <w:rFonts w:hint="eastAsia"/>
          <w:sz w:val="24"/>
        </w:rPr>
        <w:lastRenderedPageBreak/>
        <w:t>进行打分。</w:t>
      </w:r>
      <w:r w:rsidRPr="006213E3">
        <w:rPr>
          <w:rFonts w:hint="eastAsia"/>
          <w:sz w:val="24"/>
        </w:rPr>
        <w:t>总分</w:t>
      </w:r>
      <w:r w:rsidRPr="006213E3">
        <w:rPr>
          <w:rFonts w:hint="eastAsia"/>
          <w:sz w:val="24"/>
        </w:rPr>
        <w:t>100</w:t>
      </w:r>
      <w:r w:rsidRPr="006213E3">
        <w:rPr>
          <w:rFonts w:hint="eastAsia"/>
          <w:sz w:val="24"/>
        </w:rPr>
        <w:t>分，每次以</w:t>
      </w:r>
      <w:r w:rsidRPr="006213E3">
        <w:rPr>
          <w:rFonts w:hint="eastAsia"/>
          <w:sz w:val="24"/>
        </w:rPr>
        <w:t>100</w:t>
      </w:r>
      <w:r w:rsidRPr="006213E3">
        <w:rPr>
          <w:rFonts w:hint="eastAsia"/>
          <w:sz w:val="24"/>
        </w:rPr>
        <w:t>分记，每个人都要提交</w:t>
      </w:r>
      <w:r>
        <w:rPr>
          <w:rFonts w:hint="eastAsia"/>
          <w:sz w:val="24"/>
        </w:rPr>
        <w:t>开发</w:t>
      </w:r>
      <w:r w:rsidRPr="006213E3">
        <w:rPr>
          <w:rFonts w:hint="eastAsia"/>
          <w:sz w:val="24"/>
        </w:rPr>
        <w:t>报告，务必在规定时间内提交纸质</w:t>
      </w:r>
      <w:proofErr w:type="gramStart"/>
      <w:r w:rsidRPr="006213E3">
        <w:rPr>
          <w:rFonts w:hint="eastAsia"/>
          <w:sz w:val="24"/>
        </w:rPr>
        <w:t>版</w:t>
      </w:r>
      <w:r>
        <w:rPr>
          <w:rFonts w:hint="eastAsia"/>
          <w:sz w:val="24"/>
        </w:rPr>
        <w:t>开发</w:t>
      </w:r>
      <w:proofErr w:type="gramEnd"/>
      <w:r w:rsidRPr="006213E3">
        <w:rPr>
          <w:rFonts w:hint="eastAsia"/>
          <w:sz w:val="24"/>
        </w:rPr>
        <w:t>报告，</w:t>
      </w:r>
      <w:r>
        <w:rPr>
          <w:rFonts w:hint="eastAsia"/>
          <w:sz w:val="24"/>
        </w:rPr>
        <w:t>开发</w:t>
      </w:r>
      <w:r w:rsidRPr="006213E3">
        <w:rPr>
          <w:rFonts w:hint="eastAsia"/>
          <w:sz w:val="24"/>
        </w:rPr>
        <w:t>报告电子版组长以小组为单位打包好后交给科代表，由科代表统一发送到老师邮箱；</w:t>
      </w:r>
    </w:p>
    <w:p w14:paraId="4FCEB464" w14:textId="77777777" w:rsidR="006C0338" w:rsidRPr="00A009EA" w:rsidRDefault="006C0338" w:rsidP="006C0338">
      <w:pPr>
        <w:pStyle w:val="aa"/>
        <w:spacing w:line="360" w:lineRule="auto"/>
        <w:ind w:firstLine="480"/>
        <w:rPr>
          <w:sz w:val="24"/>
        </w:rPr>
      </w:pPr>
      <w:r>
        <w:rPr>
          <w:sz w:val="24"/>
        </w:rPr>
        <w:t>3</w:t>
      </w:r>
      <w:r>
        <w:rPr>
          <w:rFonts w:hint="eastAsia"/>
          <w:sz w:val="24"/>
        </w:rPr>
        <w:t>．分组答辩</w:t>
      </w:r>
      <w:r w:rsidRPr="006213E3">
        <w:rPr>
          <w:rFonts w:hint="eastAsia"/>
          <w:sz w:val="24"/>
        </w:rPr>
        <w:t>：</w:t>
      </w:r>
      <w:r>
        <w:rPr>
          <w:rFonts w:hint="eastAsia"/>
          <w:sz w:val="24"/>
        </w:rPr>
        <w:t>分组完成的两个项目案例，以提交的项目演示答辩情况进行打分。</w:t>
      </w:r>
      <w:r w:rsidRPr="006213E3">
        <w:rPr>
          <w:rFonts w:hint="eastAsia"/>
          <w:sz w:val="24"/>
        </w:rPr>
        <w:t>总分</w:t>
      </w:r>
      <w:r w:rsidRPr="006213E3">
        <w:rPr>
          <w:rFonts w:hint="eastAsia"/>
          <w:sz w:val="24"/>
        </w:rPr>
        <w:t>100</w:t>
      </w:r>
      <w:r w:rsidRPr="006213E3">
        <w:rPr>
          <w:rFonts w:hint="eastAsia"/>
          <w:sz w:val="24"/>
        </w:rPr>
        <w:t>分，每</w:t>
      </w:r>
      <w:r>
        <w:rPr>
          <w:rFonts w:hint="eastAsia"/>
          <w:sz w:val="24"/>
        </w:rPr>
        <w:t>个项目</w:t>
      </w:r>
      <w:r w:rsidRPr="006213E3">
        <w:rPr>
          <w:rFonts w:hint="eastAsia"/>
          <w:sz w:val="24"/>
        </w:rPr>
        <w:t>以</w:t>
      </w:r>
      <w:r>
        <w:rPr>
          <w:sz w:val="24"/>
        </w:rPr>
        <w:t>50</w:t>
      </w:r>
      <w:r w:rsidRPr="006213E3">
        <w:rPr>
          <w:rFonts w:hint="eastAsia"/>
          <w:sz w:val="24"/>
        </w:rPr>
        <w:t>分记；</w:t>
      </w:r>
    </w:p>
    <w:p w14:paraId="47EB318D" w14:textId="77777777" w:rsidR="006C0338" w:rsidRPr="006213E3" w:rsidRDefault="006C0338" w:rsidP="006C0338">
      <w:pPr>
        <w:pStyle w:val="aa"/>
        <w:spacing w:line="360" w:lineRule="auto"/>
        <w:ind w:firstLine="480"/>
        <w:rPr>
          <w:sz w:val="24"/>
        </w:rPr>
      </w:pPr>
      <w:r w:rsidRPr="006213E3">
        <w:rPr>
          <w:rFonts w:hint="eastAsia"/>
          <w:sz w:val="24"/>
        </w:rPr>
        <w:t>每个人的</w:t>
      </w:r>
      <w:r>
        <w:rPr>
          <w:rFonts w:hint="eastAsia"/>
          <w:sz w:val="24"/>
        </w:rPr>
        <w:t>分组答辩</w:t>
      </w:r>
      <w:r w:rsidRPr="006213E3">
        <w:rPr>
          <w:rFonts w:hint="eastAsia"/>
          <w:sz w:val="24"/>
        </w:rPr>
        <w:t>成绩</w:t>
      </w:r>
      <w:r w:rsidRPr="006213E3">
        <w:rPr>
          <w:rFonts w:hint="eastAsia"/>
          <w:sz w:val="24"/>
        </w:rPr>
        <w:t>=</w:t>
      </w:r>
      <w:r>
        <w:rPr>
          <w:rFonts w:hint="eastAsia"/>
          <w:sz w:val="24"/>
        </w:rPr>
        <w:t>组内互评</w:t>
      </w:r>
      <w:r w:rsidRPr="006213E3">
        <w:rPr>
          <w:rFonts w:hint="eastAsia"/>
          <w:sz w:val="24"/>
        </w:rPr>
        <w:t>*</w:t>
      </w:r>
      <w:r>
        <w:rPr>
          <w:sz w:val="24"/>
        </w:rPr>
        <w:t>20</w:t>
      </w:r>
      <w:r w:rsidRPr="006213E3">
        <w:rPr>
          <w:rFonts w:hint="eastAsia"/>
          <w:sz w:val="24"/>
        </w:rPr>
        <w:t>%+</w:t>
      </w:r>
      <w:r>
        <w:rPr>
          <w:rFonts w:hint="eastAsia"/>
          <w:sz w:val="24"/>
        </w:rPr>
        <w:t>组间互评</w:t>
      </w:r>
      <w:r w:rsidRPr="006213E3">
        <w:rPr>
          <w:rFonts w:hint="eastAsia"/>
          <w:sz w:val="24"/>
        </w:rPr>
        <w:t>*</w:t>
      </w:r>
      <w:r>
        <w:rPr>
          <w:sz w:val="24"/>
        </w:rPr>
        <w:t>3</w:t>
      </w:r>
      <w:r w:rsidRPr="006213E3">
        <w:rPr>
          <w:rFonts w:hint="eastAsia"/>
          <w:sz w:val="24"/>
        </w:rPr>
        <w:t>0%</w:t>
      </w:r>
      <w:r>
        <w:rPr>
          <w:sz w:val="24"/>
        </w:rPr>
        <w:t>+</w:t>
      </w:r>
      <w:r>
        <w:rPr>
          <w:rFonts w:hint="eastAsia"/>
          <w:sz w:val="24"/>
        </w:rPr>
        <w:t>教师评价</w:t>
      </w:r>
      <w:r w:rsidRPr="006213E3">
        <w:rPr>
          <w:rFonts w:hint="eastAsia"/>
          <w:sz w:val="24"/>
        </w:rPr>
        <w:t>*</w:t>
      </w:r>
      <w:r>
        <w:rPr>
          <w:sz w:val="24"/>
        </w:rPr>
        <w:t>5</w:t>
      </w:r>
      <w:r w:rsidRPr="006213E3">
        <w:rPr>
          <w:rFonts w:hint="eastAsia"/>
          <w:sz w:val="24"/>
        </w:rPr>
        <w:t>0%</w:t>
      </w:r>
      <w:r w:rsidRPr="006213E3">
        <w:rPr>
          <w:rFonts w:hint="eastAsia"/>
          <w:sz w:val="24"/>
        </w:rPr>
        <w:t>。</w:t>
      </w:r>
    </w:p>
    <w:p w14:paraId="24D8C42B" w14:textId="77777777" w:rsidR="006C0338" w:rsidRPr="006213E3" w:rsidRDefault="006C0338" w:rsidP="006C0338">
      <w:pPr>
        <w:pStyle w:val="aa"/>
        <w:spacing w:line="360" w:lineRule="auto"/>
        <w:ind w:firstLine="480"/>
        <w:rPr>
          <w:sz w:val="24"/>
        </w:rPr>
      </w:pPr>
      <w:r w:rsidRPr="006213E3">
        <w:rPr>
          <w:rFonts w:hint="eastAsia"/>
          <w:sz w:val="24"/>
        </w:rPr>
        <w:t>未按时提交实验报告，根据教师要求补交；抄袭或拷贝网上资料、他人成果的必须在老师规定时间内重新提交，否则不计分数；</w:t>
      </w:r>
    </w:p>
    <w:p w14:paraId="2AEA6636" w14:textId="77777777" w:rsidR="006C0338" w:rsidRDefault="006C0338" w:rsidP="006C033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topFromText="80" w:bottomFromText="80" w:vertAnchor="text" w:horzAnchor="margin" w:tblpY="106"/>
        <w:tblOverlap w:val="never"/>
        <w:tblW w:w="8310" w:type="dxa"/>
        <w:tblInd w:w="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228"/>
        <w:gridCol w:w="6082"/>
      </w:tblGrid>
      <w:tr w:rsidR="006C0338" w14:paraId="1F225493" w14:textId="77777777" w:rsidTr="00925DFA">
        <w:trPr>
          <w:tblHeader/>
        </w:trPr>
        <w:tc>
          <w:tcPr>
            <w:tcW w:w="2228" w:type="dxa"/>
            <w:tcBorders>
              <w:bottom w:val="nil"/>
            </w:tcBorders>
            <w:vAlign w:val="center"/>
            <w:hideMark/>
          </w:tcPr>
          <w:p w14:paraId="7D5FEF1E" w14:textId="77777777" w:rsidR="006C0338" w:rsidRDefault="006C0338" w:rsidP="00925DFA">
            <w:pPr>
              <w:jc w:val="center"/>
              <w:rPr>
                <w:rFonts w:ascii="微软雅黑" w:eastAsia="微软雅黑" w:hAnsi="微软雅黑"/>
                <w:color w:val="000000" w:themeColor="text1"/>
                <w:sz w:val="20"/>
              </w:rPr>
            </w:pPr>
            <w:r>
              <w:rPr>
                <w:rFonts w:ascii="微软雅黑" w:eastAsia="微软雅黑" w:hAnsi="微软雅黑" w:hint="eastAsia"/>
                <w:color w:val="000000" w:themeColor="text1"/>
                <w:sz w:val="20"/>
                <w:lang w:val="zh-CN"/>
              </w:rPr>
              <w:t>日期</w:t>
            </w:r>
          </w:p>
        </w:tc>
        <w:tc>
          <w:tcPr>
            <w:tcW w:w="6082" w:type="dxa"/>
            <w:tcBorders>
              <w:bottom w:val="nil"/>
            </w:tcBorders>
            <w:vAlign w:val="center"/>
            <w:hideMark/>
          </w:tcPr>
          <w:p w14:paraId="6465595E" w14:textId="77777777" w:rsidR="006C0338" w:rsidRDefault="006C0338" w:rsidP="00925DFA">
            <w:pPr>
              <w:jc w:val="center"/>
              <w:rPr>
                <w:rFonts w:ascii="微软雅黑" w:eastAsia="微软雅黑" w:hAnsi="微软雅黑"/>
                <w:color w:val="000000" w:themeColor="text1"/>
                <w:sz w:val="20"/>
              </w:rPr>
            </w:pPr>
            <w:r>
              <w:rPr>
                <w:rFonts w:ascii="微软雅黑" w:eastAsia="微软雅黑" w:hAnsi="微软雅黑" w:hint="eastAsia"/>
                <w:color w:val="000000" w:themeColor="text1"/>
                <w:sz w:val="20"/>
                <w:lang w:val="zh-CN"/>
              </w:rPr>
              <w:t>具体安排</w:t>
            </w:r>
          </w:p>
        </w:tc>
      </w:tr>
      <w:tr w:rsidR="006C0338" w14:paraId="1E4666B9" w14:textId="77777777" w:rsidTr="00925DFA">
        <w:trPr>
          <w:trHeight w:val="698"/>
        </w:trPr>
        <w:sdt>
          <w:sdtPr>
            <w:rPr>
              <w:rFonts w:ascii="微软雅黑" w:eastAsia="微软雅黑" w:hAnsi="微软雅黑" w:hint="eastAsia"/>
              <w:szCs w:val="18"/>
            </w:rPr>
            <w:id w:val="315073906"/>
            <w:placeholder>
              <w:docPart w:val="AD3958EF6EE34AD98F4DADB428731C42"/>
            </w:placeholder>
            <w:date>
              <w:dateFormat w:val="yyyy-M-d"/>
              <w:lid w:val="zh-CN"/>
              <w:storeMappedDataAs w:val="dateTime"/>
              <w:calendar w:val="gregorian"/>
            </w:date>
          </w:sdtPr>
          <w:sdtContent>
            <w:tc>
              <w:tcPr>
                <w:tcW w:w="2228" w:type="dxa"/>
                <w:tcBorders>
                  <w:top w:val="single" w:sz="4" w:space="0" w:color="auto"/>
                  <w:left w:val="nil"/>
                  <w:bottom w:val="single" w:sz="4" w:space="0" w:color="auto"/>
                  <w:right w:val="single" w:sz="4" w:space="0" w:color="auto"/>
                </w:tcBorders>
                <w:vAlign w:val="center"/>
                <w:hideMark/>
              </w:tcPr>
              <w:p w14:paraId="031354B0" w14:textId="77777777" w:rsidR="006C0338" w:rsidRDefault="006C0338" w:rsidP="00925DFA">
                <w:pPr>
                  <w:jc w:val="center"/>
                  <w:rPr>
                    <w:rFonts w:ascii="微软雅黑" w:eastAsia="微软雅黑" w:hAnsi="微软雅黑"/>
                    <w:color w:val="auto"/>
                    <w:szCs w:val="18"/>
                  </w:rPr>
                </w:pPr>
                <w:r>
                  <w:rPr>
                    <w:rFonts w:ascii="微软雅黑" w:eastAsia="微软雅黑" w:hAnsi="微软雅黑" w:hint="eastAsia"/>
                    <w:color w:val="auto"/>
                    <w:szCs w:val="18"/>
                  </w:rPr>
                  <w:t>待定</w:t>
                </w:r>
              </w:p>
            </w:tc>
          </w:sdtContent>
        </w:sdt>
        <w:tc>
          <w:tcPr>
            <w:tcW w:w="6082" w:type="dxa"/>
            <w:tcBorders>
              <w:top w:val="single" w:sz="4" w:space="0" w:color="auto"/>
              <w:left w:val="single" w:sz="4" w:space="0" w:color="auto"/>
              <w:bottom w:val="single" w:sz="4" w:space="0" w:color="auto"/>
              <w:right w:val="nil"/>
            </w:tcBorders>
            <w:vAlign w:val="center"/>
            <w:hideMark/>
          </w:tcPr>
          <w:p w14:paraId="17A489C7" w14:textId="77777777" w:rsidR="006C0338" w:rsidRDefault="006C0338" w:rsidP="00925DFA">
            <w:pPr>
              <w:jc w:val="center"/>
              <w:rPr>
                <w:rFonts w:ascii="宋体" w:hAnsi="宋体"/>
                <w:color w:val="auto"/>
                <w:szCs w:val="18"/>
              </w:rPr>
            </w:pPr>
            <w:r>
              <w:rPr>
                <w:rFonts w:ascii="宋体" w:hAnsi="宋体" w:hint="eastAsia"/>
                <w:color w:val="auto"/>
                <w:szCs w:val="18"/>
              </w:rPr>
              <w:t>提交项目开发报告（两个项目合并）</w:t>
            </w:r>
          </w:p>
        </w:tc>
      </w:tr>
      <w:tr w:rsidR="006C0338" w14:paraId="40F77183" w14:textId="77777777" w:rsidTr="00925DFA">
        <w:trPr>
          <w:trHeight w:val="698"/>
        </w:trPr>
        <w:sdt>
          <w:sdtPr>
            <w:rPr>
              <w:rFonts w:ascii="微软雅黑" w:eastAsia="微软雅黑" w:hAnsi="微软雅黑" w:hint="eastAsia"/>
              <w:szCs w:val="18"/>
            </w:rPr>
            <w:id w:val="569466274"/>
            <w:placeholder>
              <w:docPart w:val="C9ACDD8902084E03906F6E02E93E5245"/>
            </w:placeholder>
            <w:date>
              <w:dateFormat w:val="yyyy-M-d"/>
              <w:lid w:val="zh-CN"/>
              <w:storeMappedDataAs w:val="dateTime"/>
              <w:calendar w:val="gregorian"/>
            </w:date>
          </w:sdtPr>
          <w:sdtContent>
            <w:tc>
              <w:tcPr>
                <w:tcW w:w="2228" w:type="dxa"/>
                <w:tcBorders>
                  <w:top w:val="single" w:sz="4" w:space="0" w:color="auto"/>
                  <w:left w:val="nil"/>
                  <w:bottom w:val="single" w:sz="4" w:space="0" w:color="auto"/>
                  <w:right w:val="single" w:sz="4" w:space="0" w:color="auto"/>
                </w:tcBorders>
                <w:vAlign w:val="center"/>
                <w:hideMark/>
              </w:tcPr>
              <w:p w14:paraId="0DDF8002" w14:textId="77777777" w:rsidR="006C0338" w:rsidRDefault="006C0338" w:rsidP="00925DFA">
                <w:pPr>
                  <w:jc w:val="center"/>
                  <w:rPr>
                    <w:rFonts w:ascii="微软雅黑" w:eastAsia="微软雅黑" w:hAnsi="微软雅黑"/>
                    <w:color w:val="auto"/>
                    <w:szCs w:val="18"/>
                  </w:rPr>
                </w:pPr>
                <w:r>
                  <w:rPr>
                    <w:rFonts w:ascii="微软雅黑" w:eastAsia="微软雅黑" w:hAnsi="微软雅黑" w:hint="eastAsia"/>
                    <w:color w:val="auto"/>
                    <w:szCs w:val="18"/>
                  </w:rPr>
                  <w:t>待定</w:t>
                </w:r>
              </w:p>
            </w:tc>
          </w:sdtContent>
        </w:sdt>
        <w:tc>
          <w:tcPr>
            <w:tcW w:w="6082" w:type="dxa"/>
            <w:tcBorders>
              <w:top w:val="single" w:sz="4" w:space="0" w:color="auto"/>
              <w:left w:val="single" w:sz="4" w:space="0" w:color="auto"/>
              <w:bottom w:val="single" w:sz="4" w:space="0" w:color="auto"/>
              <w:right w:val="nil"/>
            </w:tcBorders>
            <w:vAlign w:val="center"/>
            <w:hideMark/>
          </w:tcPr>
          <w:p w14:paraId="523E7410" w14:textId="77777777" w:rsidR="006C0338" w:rsidRDefault="006C0338" w:rsidP="00925DFA">
            <w:pPr>
              <w:jc w:val="center"/>
              <w:rPr>
                <w:rFonts w:ascii="宋体" w:hAnsi="宋体"/>
                <w:color w:val="auto"/>
                <w:szCs w:val="18"/>
              </w:rPr>
            </w:pPr>
            <w:r>
              <w:rPr>
                <w:rFonts w:ascii="宋体" w:hAnsi="宋体" w:hint="eastAsia"/>
                <w:color w:val="auto"/>
                <w:szCs w:val="18"/>
              </w:rPr>
              <w:t>提交小组答辩记录</w:t>
            </w:r>
          </w:p>
        </w:tc>
      </w:tr>
    </w:tbl>
    <w:p w14:paraId="6FCA9769" w14:textId="77777777" w:rsidR="006C0338" w:rsidRDefault="006C0338" w:rsidP="006C033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4A1F9BC4" w14:textId="77777777" w:rsidR="006C0338" w:rsidRDefault="006C0338" w:rsidP="006C0338">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9A79B86" w14:textId="77777777" w:rsidR="006C0338" w:rsidRDefault="006C0338" w:rsidP="006C0338">
      <w:pPr>
        <w:spacing w:line="360" w:lineRule="auto"/>
        <w:ind w:firstLineChars="200" w:firstLine="422"/>
        <w:rPr>
          <w:rFonts w:ascii="黑体" w:eastAsia="黑体"/>
          <w:b/>
          <w:color w:val="000000"/>
        </w:rPr>
      </w:pPr>
      <w:r>
        <w:rPr>
          <w:rFonts w:ascii="黑体" w:eastAsia="黑体" w:hint="eastAsia"/>
          <w:b/>
          <w:color w:val="000000"/>
        </w:rPr>
        <w:t>友情提示：</w:t>
      </w:r>
    </w:p>
    <w:p w14:paraId="6E063E0A" w14:textId="77777777" w:rsidR="006C0338" w:rsidRDefault="006C0338" w:rsidP="006C0338">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00870816" w14:textId="77777777" w:rsidR="006C0338" w:rsidRDefault="006C0338" w:rsidP="006C0338">
      <w:pPr>
        <w:spacing w:line="360" w:lineRule="auto"/>
        <w:ind w:firstLine="480"/>
        <w:rPr>
          <w:rFonts w:ascii="宋体" w:hAnsi="宋体"/>
          <w:color w:val="000000"/>
        </w:rPr>
      </w:pPr>
      <w:r>
        <w:rPr>
          <w:rFonts w:ascii="宋体" w:hAnsi="宋体" w:hint="eastAsia"/>
          <w:color w:val="000000"/>
        </w:rPr>
        <w:t>2.属下列情况之一者，课程需重修：</w:t>
      </w:r>
    </w:p>
    <w:p w14:paraId="574DF09C" w14:textId="77777777" w:rsidR="006C0338" w:rsidRDefault="006C0338" w:rsidP="006C0338">
      <w:pPr>
        <w:spacing w:line="360" w:lineRule="auto"/>
        <w:ind w:firstLine="480"/>
        <w:rPr>
          <w:rFonts w:ascii="宋体" w:hAnsi="宋体"/>
          <w:color w:val="000000"/>
        </w:rPr>
      </w:pPr>
      <w:r>
        <w:rPr>
          <w:rFonts w:ascii="宋体" w:hAnsi="宋体" w:hint="eastAsia"/>
          <w:color w:val="000000"/>
        </w:rPr>
        <w:t>（1）课程考核不及格者；</w:t>
      </w:r>
    </w:p>
    <w:p w14:paraId="6414687D" w14:textId="77777777" w:rsidR="006C0338" w:rsidRDefault="006C0338" w:rsidP="006C0338">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7DF96437" w14:textId="77777777" w:rsidR="006C0338" w:rsidRDefault="006C0338" w:rsidP="006C0338">
      <w:pPr>
        <w:spacing w:line="360" w:lineRule="auto"/>
        <w:ind w:firstLine="480"/>
        <w:rPr>
          <w:rFonts w:ascii="宋体" w:hAnsi="宋体"/>
          <w:color w:val="000000"/>
        </w:rPr>
      </w:pPr>
      <w:r>
        <w:rPr>
          <w:rFonts w:ascii="宋体" w:hAnsi="宋体" w:hint="eastAsia"/>
          <w:color w:val="000000"/>
        </w:rPr>
        <w:t>（3）一门课程缺课的学时累计达到该门课程总学时的1/3者(获准课程免听者除外)。</w:t>
      </w:r>
    </w:p>
    <w:p w14:paraId="638685E5" w14:textId="77777777" w:rsidR="006C0338" w:rsidRDefault="006C0338" w:rsidP="006C033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七、课程资源推荐</w:t>
      </w:r>
    </w:p>
    <w:p w14:paraId="3ACB7C08" w14:textId="77777777" w:rsidR="006C0338" w:rsidRDefault="006C0338" w:rsidP="006C0338">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w:t>
      </w:r>
      <w:r>
        <w:rPr>
          <w:rFonts w:ascii="宋体" w:hAnsi="宋体" w:hint="eastAsia"/>
          <w:color w:val="000000" w:themeColor="text1"/>
          <w:sz w:val="24"/>
        </w:rPr>
        <w:t>商务智能（商务数据分析）-清华科技大讲堂，复旦大学教授赵卫东主讲：</w:t>
      </w:r>
      <w:r w:rsidRPr="00ED6DCB">
        <w:rPr>
          <w:rFonts w:ascii="宋体" w:hAnsi="宋体"/>
          <w:color w:val="000000" w:themeColor="text1"/>
          <w:sz w:val="24"/>
        </w:rPr>
        <w:t>https://mooc1-1.chaoxing.com/course/100564035.html#courseArticle_115963810</w:t>
      </w:r>
    </w:p>
    <w:p w14:paraId="2B621094" w14:textId="77777777" w:rsidR="006C0338" w:rsidRDefault="006C0338" w:rsidP="006C0338">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color w:val="000000" w:themeColor="text1"/>
          <w:sz w:val="24"/>
        </w:rPr>
        <w:t>.</w:t>
      </w:r>
      <w:r>
        <w:rPr>
          <w:rFonts w:ascii="宋体" w:hAnsi="宋体" w:hint="eastAsia"/>
          <w:color w:val="000000" w:themeColor="text1"/>
          <w:sz w:val="24"/>
        </w:rPr>
        <w:t>中国大学MOOC，商业智能，福建工程学院，戴小廷博士、副教授主讲：</w:t>
      </w:r>
      <w:r w:rsidRPr="003238AA">
        <w:rPr>
          <w:rFonts w:ascii="宋体" w:hAnsi="宋体"/>
          <w:color w:val="000000" w:themeColor="text1"/>
          <w:sz w:val="24"/>
        </w:rPr>
        <w:t>https://www.icourse163.org/course/FJGCXY-1003739004</w:t>
      </w:r>
    </w:p>
    <w:p w14:paraId="6C22D727" w14:textId="77777777" w:rsidR="006C0338" w:rsidRPr="003238AA" w:rsidRDefault="006C0338" w:rsidP="006C0338">
      <w:pPr>
        <w:spacing w:line="360" w:lineRule="auto"/>
        <w:ind w:firstLineChars="200" w:firstLine="480"/>
        <w:rPr>
          <w:rFonts w:ascii="宋体" w:hAnsi="宋体"/>
          <w:color w:val="000000" w:themeColor="text1"/>
          <w:sz w:val="24"/>
        </w:rPr>
      </w:pPr>
      <w:r>
        <w:rPr>
          <w:rFonts w:ascii="宋体" w:hAnsi="宋体"/>
          <w:color w:val="000000" w:themeColor="text1"/>
          <w:sz w:val="24"/>
        </w:rPr>
        <w:t>3.</w:t>
      </w:r>
      <w:r>
        <w:rPr>
          <w:rFonts w:ascii="宋体" w:hAnsi="宋体" w:hint="eastAsia"/>
          <w:color w:val="000000" w:themeColor="text1"/>
          <w:sz w:val="24"/>
        </w:rPr>
        <w:t>中国大学MOOC，商务智能，西南财经大学，李瑾坤副教授主讲：</w:t>
      </w:r>
      <w:r w:rsidRPr="003238AA">
        <w:rPr>
          <w:rFonts w:ascii="宋体" w:hAnsi="宋体"/>
          <w:color w:val="000000" w:themeColor="text1"/>
          <w:sz w:val="24"/>
        </w:rPr>
        <w:t>https://www.icourse163.org/course/SWUFE-1002080016</w:t>
      </w:r>
    </w:p>
    <w:p w14:paraId="4CCDB1B0" w14:textId="77777777" w:rsidR="000A44D5" w:rsidRPr="006C0338" w:rsidRDefault="000A44D5" w:rsidP="000A44D5">
      <w:pPr>
        <w:tabs>
          <w:tab w:val="left" w:pos="6120"/>
        </w:tabs>
        <w:spacing w:line="430" w:lineRule="exact"/>
        <w:rPr>
          <w:rFonts w:ascii="黑体" w:eastAsia="黑体"/>
          <w:b/>
          <w:bCs/>
          <w:sz w:val="32"/>
          <w:szCs w:val="32"/>
        </w:rPr>
      </w:pPr>
    </w:p>
    <w:sectPr w:rsidR="000A44D5" w:rsidRPr="006C0338" w:rsidSect="00232BCC">
      <w:headerReference w:type="default" r:id="rId9"/>
      <w:footerReference w:type="default" r:id="rId10"/>
      <w:pgSz w:w="11906" w:h="16838"/>
      <w:pgMar w:top="851" w:right="1797" w:bottom="851" w:left="1797" w:header="851" w:footer="992" w:gutter="0"/>
      <w:cols w:space="425"/>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B0FF" w14:textId="77777777" w:rsidR="00B86C59" w:rsidRDefault="00B86C59">
      <w:r>
        <w:separator/>
      </w:r>
    </w:p>
  </w:endnote>
  <w:endnote w:type="continuationSeparator" w:id="0">
    <w:p w14:paraId="1748D262" w14:textId="77777777" w:rsidR="00B86C59" w:rsidRDefault="00B8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9DB7" w14:textId="77777777" w:rsidR="00057B74" w:rsidRDefault="000A44D5">
    <w:pPr>
      <w:pStyle w:val="a5"/>
      <w:jc w:val="center"/>
    </w:pPr>
    <w:r>
      <w:rPr>
        <w:lang w:val="zh-CN"/>
      </w:rPr>
      <w:t xml:space="preserve"> </w:t>
    </w:r>
    <w:r>
      <w:rPr>
        <w:b/>
        <w:bCs/>
      </w:rPr>
      <w:fldChar w:fldCharType="begin"/>
    </w:r>
    <w:r>
      <w:rPr>
        <w:b/>
        <w:bCs/>
      </w:rPr>
      <w:instrText>PAGE</w:instrText>
    </w:r>
    <w:r>
      <w:rPr>
        <w:b/>
        <w:bCs/>
      </w:rPr>
      <w:fldChar w:fldCharType="separate"/>
    </w:r>
    <w:r>
      <w:rPr>
        <w:b/>
        <w:bCs/>
        <w:noProof/>
      </w:rPr>
      <w:t>1</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noProof/>
      </w:rPr>
      <w:t>9</w:t>
    </w:r>
    <w:r>
      <w:rPr>
        <w:b/>
        <w:bCs/>
      </w:rPr>
      <w:fldChar w:fldCharType="end"/>
    </w:r>
  </w:p>
  <w:p w14:paraId="532D5E74" w14:textId="77777777" w:rsidR="00057B74" w:rsidRDefault="00B86C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5BC3E" w14:textId="77777777" w:rsidR="00B86C59" w:rsidRDefault="00B86C59">
      <w:r>
        <w:separator/>
      </w:r>
    </w:p>
  </w:footnote>
  <w:footnote w:type="continuationSeparator" w:id="0">
    <w:p w14:paraId="1F315FDF" w14:textId="77777777" w:rsidR="00B86C59" w:rsidRDefault="00B86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A6F81" w14:textId="77777777" w:rsidR="00057B74" w:rsidRDefault="000A44D5">
    <w:pPr>
      <w:pStyle w:val="a3"/>
      <w:jc w:val="left"/>
    </w:pPr>
    <w:r>
      <w:rPr>
        <w:noProof/>
      </w:rPr>
      <w:drawing>
        <wp:inline distT="0" distB="0" distL="0" distR="0" wp14:anchorId="63B4EC2B" wp14:editId="2ED52129">
          <wp:extent cx="1504950" cy="46705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校徽+中文蓝字（左右结构）.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261" cy="4687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00000009"/>
    <w:multiLevelType w:val="multilevel"/>
    <w:tmpl w:val="00000009"/>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0000000E"/>
    <w:multiLevelType w:val="multilevel"/>
    <w:tmpl w:val="0000000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06F100EB"/>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05396B"/>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2A0525"/>
    <w:multiLevelType w:val="hybridMultilevel"/>
    <w:tmpl w:val="AA203990"/>
    <w:lvl w:ilvl="0" w:tplc="3D8C7F8C">
      <w:start w:val="1"/>
      <w:numFmt w:val="decimal"/>
      <w:suff w:val="spac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982392B"/>
    <w:multiLevelType w:val="hybridMultilevel"/>
    <w:tmpl w:val="E572D41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1FD15593"/>
    <w:multiLevelType w:val="multilevel"/>
    <w:tmpl w:val="96363BB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0E373C"/>
    <w:multiLevelType w:val="hybridMultilevel"/>
    <w:tmpl w:val="FAB6D7EE"/>
    <w:lvl w:ilvl="0" w:tplc="D5ACA8CA">
      <w:start w:val="1"/>
      <w:numFmt w:val="decimal"/>
      <w:suff w:val="spac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7791008"/>
    <w:multiLevelType w:val="multilevel"/>
    <w:tmpl w:val="D9A2B35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B7249A"/>
    <w:multiLevelType w:val="multilevel"/>
    <w:tmpl w:val="E8966A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8E02F40"/>
    <w:multiLevelType w:val="hybridMultilevel"/>
    <w:tmpl w:val="D7208A68"/>
    <w:lvl w:ilvl="0" w:tplc="587D75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2E05BE"/>
    <w:multiLevelType w:val="hybridMultilevel"/>
    <w:tmpl w:val="C128A074"/>
    <w:lvl w:ilvl="0" w:tplc="C66A6BE6">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3444304"/>
    <w:multiLevelType w:val="multilevel"/>
    <w:tmpl w:val="54ACD248"/>
    <w:lvl w:ilvl="0">
      <w:start w:val="1"/>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4" w15:restartNumberingAfterBreak="0">
    <w:nsid w:val="50DF3C75"/>
    <w:multiLevelType w:val="multilevel"/>
    <w:tmpl w:val="69242086"/>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63D46B"/>
    <w:multiLevelType w:val="singleLevel"/>
    <w:tmpl w:val="5863D46B"/>
    <w:lvl w:ilvl="0">
      <w:start w:val="3"/>
      <w:numFmt w:val="decimal"/>
      <w:suff w:val="nothing"/>
      <w:lvlText w:val="%1."/>
      <w:lvlJc w:val="left"/>
    </w:lvl>
  </w:abstractNum>
  <w:abstractNum w:abstractNumId="16" w15:restartNumberingAfterBreak="0">
    <w:nsid w:val="5863DB9C"/>
    <w:multiLevelType w:val="singleLevel"/>
    <w:tmpl w:val="5863DB9C"/>
    <w:lvl w:ilvl="0">
      <w:start w:val="1"/>
      <w:numFmt w:val="decimal"/>
      <w:suff w:val="nothing"/>
      <w:lvlText w:val="%1."/>
      <w:lvlJc w:val="left"/>
    </w:lvl>
  </w:abstractNum>
  <w:abstractNum w:abstractNumId="17"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18" w15:restartNumberingAfterBreak="0">
    <w:nsid w:val="58982C6C"/>
    <w:multiLevelType w:val="singleLevel"/>
    <w:tmpl w:val="58982C6C"/>
    <w:lvl w:ilvl="0">
      <w:start w:val="1"/>
      <w:numFmt w:val="decimal"/>
      <w:suff w:val="nothing"/>
      <w:lvlText w:val="%1."/>
      <w:lvlJc w:val="left"/>
      <w:rPr>
        <w:rFonts w:cs="Times New Roman"/>
      </w:rPr>
    </w:lvl>
  </w:abstractNum>
  <w:abstractNum w:abstractNumId="19" w15:restartNumberingAfterBreak="0">
    <w:nsid w:val="589FEDB6"/>
    <w:multiLevelType w:val="singleLevel"/>
    <w:tmpl w:val="589FEDB6"/>
    <w:lvl w:ilvl="0">
      <w:start w:val="1"/>
      <w:numFmt w:val="decimal"/>
      <w:suff w:val="nothing"/>
      <w:lvlText w:val="%1."/>
      <w:lvlJc w:val="left"/>
    </w:lvl>
  </w:abstractNum>
  <w:abstractNum w:abstractNumId="20" w15:restartNumberingAfterBreak="0">
    <w:nsid w:val="58A009FC"/>
    <w:multiLevelType w:val="singleLevel"/>
    <w:tmpl w:val="58A009FC"/>
    <w:lvl w:ilvl="0">
      <w:start w:val="1"/>
      <w:numFmt w:val="decimal"/>
      <w:suff w:val="nothing"/>
      <w:lvlText w:val="%1."/>
      <w:lvlJc w:val="left"/>
    </w:lvl>
  </w:abstractNum>
  <w:abstractNum w:abstractNumId="21" w15:restartNumberingAfterBreak="0">
    <w:nsid w:val="58A01C08"/>
    <w:multiLevelType w:val="singleLevel"/>
    <w:tmpl w:val="58A01C08"/>
    <w:lvl w:ilvl="0">
      <w:start w:val="1"/>
      <w:numFmt w:val="decimal"/>
      <w:suff w:val="nothing"/>
      <w:lvlText w:val="%1."/>
      <w:lvlJc w:val="left"/>
    </w:lvl>
  </w:abstractNum>
  <w:abstractNum w:abstractNumId="22" w15:restartNumberingAfterBreak="0">
    <w:nsid w:val="58A01C8A"/>
    <w:multiLevelType w:val="singleLevel"/>
    <w:tmpl w:val="58A01C8A"/>
    <w:lvl w:ilvl="0">
      <w:start w:val="1"/>
      <w:numFmt w:val="decimal"/>
      <w:suff w:val="nothing"/>
      <w:lvlText w:val="%1."/>
      <w:lvlJc w:val="left"/>
    </w:lvl>
  </w:abstractNum>
  <w:abstractNum w:abstractNumId="23" w15:restartNumberingAfterBreak="0">
    <w:nsid w:val="58A01DE7"/>
    <w:multiLevelType w:val="singleLevel"/>
    <w:tmpl w:val="58A01DE7"/>
    <w:lvl w:ilvl="0">
      <w:start w:val="1"/>
      <w:numFmt w:val="decimal"/>
      <w:suff w:val="nothing"/>
      <w:lvlText w:val="%1."/>
      <w:lvlJc w:val="left"/>
    </w:lvl>
  </w:abstractNum>
  <w:abstractNum w:abstractNumId="24" w15:restartNumberingAfterBreak="0">
    <w:nsid w:val="58A047BD"/>
    <w:multiLevelType w:val="singleLevel"/>
    <w:tmpl w:val="58A047BD"/>
    <w:lvl w:ilvl="0">
      <w:start w:val="2"/>
      <w:numFmt w:val="decimal"/>
      <w:suff w:val="nothing"/>
      <w:lvlText w:val="%1."/>
      <w:lvlJc w:val="left"/>
    </w:lvl>
  </w:abstractNum>
  <w:abstractNum w:abstractNumId="25" w15:restartNumberingAfterBreak="0">
    <w:nsid w:val="58A05055"/>
    <w:multiLevelType w:val="singleLevel"/>
    <w:tmpl w:val="58A05055"/>
    <w:lvl w:ilvl="0">
      <w:start w:val="1"/>
      <w:numFmt w:val="decimal"/>
      <w:suff w:val="nothing"/>
      <w:lvlText w:val="%1."/>
      <w:lvlJc w:val="left"/>
    </w:lvl>
  </w:abstractNum>
  <w:abstractNum w:abstractNumId="26" w15:restartNumberingAfterBreak="0">
    <w:nsid w:val="5A37C6EA"/>
    <w:multiLevelType w:val="singleLevel"/>
    <w:tmpl w:val="5A37C6EA"/>
    <w:lvl w:ilvl="0">
      <w:start w:val="1"/>
      <w:numFmt w:val="decimal"/>
      <w:suff w:val="nothing"/>
      <w:lvlText w:val="%1、"/>
      <w:lvlJc w:val="left"/>
    </w:lvl>
  </w:abstractNum>
  <w:abstractNum w:abstractNumId="27" w15:restartNumberingAfterBreak="0">
    <w:nsid w:val="5B8E0F1B"/>
    <w:multiLevelType w:val="hybridMultilevel"/>
    <w:tmpl w:val="8D3A6E62"/>
    <w:lvl w:ilvl="0" w:tplc="42F89D90">
      <w:start w:val="1"/>
      <w:numFmt w:val="decimal"/>
      <w:lvlText w:val="%1."/>
      <w:lvlJc w:val="left"/>
      <w:pPr>
        <w:ind w:left="644"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141585A"/>
    <w:multiLevelType w:val="multilevel"/>
    <w:tmpl w:val="614158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39644E7"/>
    <w:multiLevelType w:val="hybridMultilevel"/>
    <w:tmpl w:val="1DBAEF54"/>
    <w:lvl w:ilvl="0" w:tplc="E4809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2D15A7"/>
    <w:multiLevelType w:val="multilevel"/>
    <w:tmpl w:val="96363BB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18"/>
  </w:num>
  <w:num w:numId="3">
    <w:abstractNumId w:val="2"/>
  </w:num>
  <w:num w:numId="4">
    <w:abstractNumId w:val="0"/>
  </w:num>
  <w:num w:numId="5">
    <w:abstractNumId w:val="1"/>
  </w:num>
  <w:num w:numId="6">
    <w:abstractNumId w:val="27"/>
  </w:num>
  <w:num w:numId="7">
    <w:abstractNumId w:val="26"/>
  </w:num>
  <w:num w:numId="8">
    <w:abstractNumId w:val="15"/>
  </w:num>
  <w:num w:numId="9">
    <w:abstractNumId w:val="16"/>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11"/>
  </w:num>
  <w:num w:numId="18">
    <w:abstractNumId w:val="6"/>
  </w:num>
  <w:num w:numId="19">
    <w:abstractNumId w:val="10"/>
  </w:num>
  <w:num w:numId="20">
    <w:abstractNumId w:val="13"/>
  </w:num>
  <w:num w:numId="21">
    <w:abstractNumId w:val="29"/>
  </w:num>
  <w:num w:numId="22">
    <w:abstractNumId w:val="3"/>
  </w:num>
  <w:num w:numId="23">
    <w:abstractNumId w:val="4"/>
  </w:num>
  <w:num w:numId="24">
    <w:abstractNumId w:val="9"/>
  </w:num>
  <w:num w:numId="25">
    <w:abstractNumId w:val="30"/>
  </w:num>
  <w:num w:numId="26">
    <w:abstractNumId w:val="7"/>
  </w:num>
  <w:num w:numId="27">
    <w:abstractNumId w:val="14"/>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5"/>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051"/>
    <w:rsid w:val="000A44D5"/>
    <w:rsid w:val="004116AC"/>
    <w:rsid w:val="006C0338"/>
    <w:rsid w:val="00AA0051"/>
    <w:rsid w:val="00B86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D9D3C-CA7F-4531-94A0-EEF04AFA8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44D5"/>
    <w:pPr>
      <w:widowControl w:val="0"/>
      <w:jc w:val="both"/>
    </w:pPr>
    <w:rPr>
      <w:rFonts w:ascii="Times New Roman" w:eastAsia="宋体" w:hAnsi="Times New Roman" w:cs="Times New Roman"/>
      <w:szCs w:val="21"/>
    </w:rPr>
  </w:style>
  <w:style w:type="paragraph" w:styleId="1">
    <w:name w:val="heading 1"/>
    <w:basedOn w:val="a"/>
    <w:next w:val="a"/>
    <w:link w:val="10"/>
    <w:uiPriority w:val="9"/>
    <w:qFormat/>
    <w:rsid w:val="000A44D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A44D5"/>
    <w:rPr>
      <w:rFonts w:ascii="Times New Roman" w:eastAsia="宋体" w:hAnsi="Times New Roman" w:cs="Times New Roman"/>
      <w:b/>
      <w:bCs/>
      <w:kern w:val="44"/>
      <w:sz w:val="44"/>
      <w:szCs w:val="44"/>
    </w:rPr>
  </w:style>
  <w:style w:type="paragraph" w:styleId="a3">
    <w:name w:val="header"/>
    <w:basedOn w:val="a"/>
    <w:link w:val="a4"/>
    <w:uiPriority w:val="99"/>
    <w:unhideWhenUsed/>
    <w:rsid w:val="000A44D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A44D5"/>
    <w:rPr>
      <w:rFonts w:ascii="Times New Roman" w:eastAsia="宋体" w:hAnsi="Times New Roman" w:cs="Times New Roman"/>
      <w:sz w:val="18"/>
      <w:szCs w:val="18"/>
    </w:rPr>
  </w:style>
  <w:style w:type="paragraph" w:styleId="a5">
    <w:name w:val="footer"/>
    <w:basedOn w:val="a"/>
    <w:link w:val="a6"/>
    <w:uiPriority w:val="99"/>
    <w:unhideWhenUsed/>
    <w:rsid w:val="000A44D5"/>
    <w:pPr>
      <w:tabs>
        <w:tab w:val="center" w:pos="4153"/>
        <w:tab w:val="right" w:pos="8306"/>
      </w:tabs>
      <w:snapToGrid w:val="0"/>
      <w:jc w:val="left"/>
    </w:pPr>
    <w:rPr>
      <w:sz w:val="18"/>
      <w:szCs w:val="18"/>
    </w:rPr>
  </w:style>
  <w:style w:type="character" w:customStyle="1" w:styleId="a6">
    <w:name w:val="页脚 字符"/>
    <w:basedOn w:val="a0"/>
    <w:link w:val="a5"/>
    <w:uiPriority w:val="99"/>
    <w:rsid w:val="000A44D5"/>
    <w:rPr>
      <w:rFonts w:ascii="Times New Roman" w:eastAsia="宋体" w:hAnsi="Times New Roman" w:cs="Times New Roman"/>
      <w:sz w:val="18"/>
      <w:szCs w:val="18"/>
    </w:rPr>
  </w:style>
  <w:style w:type="paragraph" w:styleId="a7">
    <w:name w:val="Balloon Text"/>
    <w:basedOn w:val="a"/>
    <w:link w:val="a8"/>
    <w:uiPriority w:val="99"/>
    <w:semiHidden/>
    <w:rsid w:val="000A44D5"/>
    <w:rPr>
      <w:kern w:val="0"/>
      <w:sz w:val="18"/>
      <w:szCs w:val="18"/>
    </w:rPr>
  </w:style>
  <w:style w:type="character" w:customStyle="1" w:styleId="a8">
    <w:name w:val="批注框文本 字符"/>
    <w:basedOn w:val="a0"/>
    <w:link w:val="a7"/>
    <w:uiPriority w:val="99"/>
    <w:semiHidden/>
    <w:rsid w:val="000A44D5"/>
    <w:rPr>
      <w:rFonts w:ascii="Times New Roman" w:eastAsia="宋体" w:hAnsi="Times New Roman" w:cs="Times New Roman"/>
      <w:kern w:val="0"/>
      <w:sz w:val="18"/>
      <w:szCs w:val="18"/>
    </w:rPr>
  </w:style>
  <w:style w:type="table" w:customStyle="1" w:styleId="-">
    <w:name w:val="课程提纲表 - 带边框"/>
    <w:uiPriority w:val="99"/>
    <w:qFormat/>
    <w:rsid w:val="000A44D5"/>
    <w:pPr>
      <w:spacing w:before="80" w:after="80"/>
    </w:pPr>
    <w:rPr>
      <w:rFonts w:ascii="Franklin Gothic Book" w:eastAsia="华文楷体" w:hAnsi="Franklin Gothic Book" w:cs="Franklin Gothic Book"/>
      <w:color w:val="404040"/>
      <w:kern w:val="0"/>
      <w:sz w:val="18"/>
      <w:szCs w:val="18"/>
    </w:rPr>
    <w:tblPr>
      <w:tblBorders>
        <w:bottom w:val="single" w:sz="4" w:space="0" w:color="F0A22E"/>
        <w:insideH w:val="single" w:sz="4" w:space="0" w:color="BFBFBF"/>
      </w:tblBorders>
      <w:tblCellMar>
        <w:top w:w="0" w:type="dxa"/>
        <w:left w:w="0" w:type="dxa"/>
        <w:bottom w:w="0" w:type="dxa"/>
        <w:right w:w="0" w:type="dxa"/>
      </w:tblCellMar>
    </w:tblPr>
  </w:style>
  <w:style w:type="paragraph" w:customStyle="1" w:styleId="11">
    <w:name w:val="列出段落1"/>
    <w:basedOn w:val="a"/>
    <w:uiPriority w:val="99"/>
    <w:rsid w:val="000A44D5"/>
    <w:pPr>
      <w:ind w:firstLineChars="200" w:firstLine="420"/>
    </w:pPr>
  </w:style>
  <w:style w:type="character" w:styleId="a9">
    <w:name w:val="Hyperlink"/>
    <w:uiPriority w:val="99"/>
    <w:rsid w:val="000A44D5"/>
    <w:rPr>
      <w:rFonts w:cs="Times New Roman"/>
      <w:color w:val="0000FF"/>
      <w:u w:val="single"/>
    </w:rPr>
  </w:style>
  <w:style w:type="paragraph" w:styleId="aa">
    <w:name w:val="List Paragraph"/>
    <w:basedOn w:val="a"/>
    <w:uiPriority w:val="34"/>
    <w:qFormat/>
    <w:rsid w:val="000A44D5"/>
    <w:pPr>
      <w:ind w:firstLineChars="200" w:firstLine="420"/>
    </w:pPr>
    <w:rPr>
      <w:szCs w:val="24"/>
    </w:rPr>
  </w:style>
  <w:style w:type="paragraph" w:customStyle="1" w:styleId="Default">
    <w:name w:val="Default"/>
    <w:uiPriority w:val="99"/>
    <w:rsid w:val="000A44D5"/>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apple-converted-space">
    <w:name w:val="apple-converted-space"/>
    <w:uiPriority w:val="99"/>
    <w:rsid w:val="000A44D5"/>
    <w:rPr>
      <w:rFonts w:cs="Times New Roman"/>
    </w:rPr>
  </w:style>
  <w:style w:type="table" w:styleId="ab">
    <w:name w:val="Table Grid"/>
    <w:basedOn w:val="a1"/>
    <w:qFormat/>
    <w:rsid w:val="000A44D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b"/>
    <w:uiPriority w:val="59"/>
    <w:qFormat/>
    <w:rsid w:val="000A44D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A44D5"/>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paragraph" w:styleId="TOC1">
    <w:name w:val="toc 1"/>
    <w:basedOn w:val="a"/>
    <w:next w:val="a"/>
    <w:autoRedefine/>
    <w:uiPriority w:val="39"/>
    <w:unhideWhenUsed/>
    <w:rsid w:val="000A44D5"/>
  </w:style>
  <w:style w:type="character" w:styleId="ac">
    <w:name w:val="Unresolved Mention"/>
    <w:basedOn w:val="a0"/>
    <w:uiPriority w:val="99"/>
    <w:semiHidden/>
    <w:unhideWhenUsed/>
    <w:rsid w:val="000A44D5"/>
    <w:rPr>
      <w:color w:val="605E5C"/>
      <w:shd w:val="clear" w:color="auto" w:fill="E1DFDD"/>
    </w:rPr>
  </w:style>
  <w:style w:type="character" w:customStyle="1" w:styleId="fontstyle01">
    <w:name w:val="fontstyle01"/>
    <w:basedOn w:val="a0"/>
    <w:rsid w:val="000A44D5"/>
    <w:rPr>
      <w:rFonts w:ascii="宋体" w:eastAsia="宋体" w:hAnsi="宋体"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ymooc.shiyanbar.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6869D0E9CD49CAA9A1A17481260AFB"/>
        <w:category>
          <w:name w:val="常规"/>
          <w:gallery w:val="placeholder"/>
        </w:category>
        <w:types>
          <w:type w:val="bbPlcHdr"/>
        </w:types>
        <w:behaviors>
          <w:behavior w:val="content"/>
        </w:behaviors>
        <w:guid w:val="{1E11438D-BCFA-4D3B-817B-CA660DD78A7B}"/>
      </w:docPartPr>
      <w:docPartBody>
        <w:p w:rsidR="00000000" w:rsidRDefault="000626A9" w:rsidP="000626A9">
          <w:pPr>
            <w:pStyle w:val="836869D0E9CD49CAA9A1A17481260AFB"/>
          </w:pPr>
          <w:r>
            <w:rPr>
              <w:rStyle w:val="1"/>
              <w:rFonts w:hint="eastAsia"/>
            </w:rPr>
            <w:t>选择一项。</w:t>
          </w:r>
        </w:p>
      </w:docPartBody>
    </w:docPart>
    <w:docPart>
      <w:docPartPr>
        <w:name w:val="AD3958EF6EE34AD98F4DADB428731C42"/>
        <w:category>
          <w:name w:val="常规"/>
          <w:gallery w:val="placeholder"/>
        </w:category>
        <w:types>
          <w:type w:val="bbPlcHdr"/>
        </w:types>
        <w:behaviors>
          <w:behavior w:val="content"/>
        </w:behaviors>
        <w:guid w:val="{C200C6DF-4B99-41AB-8653-C6D15C69BAAA}"/>
      </w:docPartPr>
      <w:docPartBody>
        <w:p w:rsidR="00000000" w:rsidRDefault="000626A9" w:rsidP="000626A9">
          <w:pPr>
            <w:pStyle w:val="AD3958EF6EE34AD98F4DADB428731C42"/>
          </w:pPr>
          <w:r>
            <w:rPr>
              <w:rStyle w:val="10"/>
              <w:rFonts w:hint="eastAsia"/>
            </w:rPr>
            <w:t>单击此处输入日期。</w:t>
          </w:r>
        </w:p>
      </w:docPartBody>
    </w:docPart>
    <w:docPart>
      <w:docPartPr>
        <w:name w:val="C9ACDD8902084E03906F6E02E93E5245"/>
        <w:category>
          <w:name w:val="常规"/>
          <w:gallery w:val="placeholder"/>
        </w:category>
        <w:types>
          <w:type w:val="bbPlcHdr"/>
        </w:types>
        <w:behaviors>
          <w:behavior w:val="content"/>
        </w:behaviors>
        <w:guid w:val="{463E3A00-E927-4DE5-8540-DE982A3A386C}"/>
      </w:docPartPr>
      <w:docPartBody>
        <w:p w:rsidR="00000000" w:rsidRDefault="000626A9" w:rsidP="000626A9">
          <w:pPr>
            <w:pStyle w:val="C9ACDD8902084E03906F6E02E93E5245"/>
          </w:pPr>
          <w:r>
            <w:rPr>
              <w:rStyle w:val="10"/>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5AC"/>
    <w:rsid w:val="000626A9"/>
    <w:rsid w:val="009805AC"/>
    <w:rsid w:val="00BA3CEE"/>
    <w:rsid w:val="00DE2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0626A9"/>
    <w:rPr>
      <w:color w:val="808080"/>
    </w:rPr>
  </w:style>
  <w:style w:type="paragraph" w:customStyle="1" w:styleId="DF315AA3DE4942BB91F604470373E6AB">
    <w:name w:val="DF315AA3DE4942BB91F604470373E6AB"/>
    <w:rsid w:val="009805AC"/>
    <w:pPr>
      <w:widowControl w:val="0"/>
      <w:jc w:val="both"/>
    </w:pPr>
  </w:style>
  <w:style w:type="character" w:customStyle="1" w:styleId="10">
    <w:name w:val="1"/>
    <w:basedOn w:val="a0"/>
    <w:rsid w:val="000626A9"/>
  </w:style>
  <w:style w:type="paragraph" w:customStyle="1" w:styleId="C92DC2508D854F029004F76E21E3408E">
    <w:name w:val="C92DC2508D854F029004F76E21E3408E"/>
    <w:rsid w:val="009805AC"/>
    <w:pPr>
      <w:widowControl w:val="0"/>
      <w:jc w:val="both"/>
    </w:pPr>
  </w:style>
  <w:style w:type="paragraph" w:customStyle="1" w:styleId="E61E838ABD554B399B96874822732F73">
    <w:name w:val="E61E838ABD554B399B96874822732F73"/>
    <w:rsid w:val="009805AC"/>
    <w:pPr>
      <w:widowControl w:val="0"/>
      <w:jc w:val="both"/>
    </w:pPr>
  </w:style>
  <w:style w:type="paragraph" w:customStyle="1" w:styleId="836869D0E9CD49CAA9A1A17481260AFB">
    <w:name w:val="836869D0E9CD49CAA9A1A17481260AFB"/>
    <w:rsid w:val="000626A9"/>
    <w:pPr>
      <w:widowControl w:val="0"/>
      <w:jc w:val="both"/>
    </w:pPr>
  </w:style>
  <w:style w:type="paragraph" w:customStyle="1" w:styleId="AD3958EF6EE34AD98F4DADB428731C42">
    <w:name w:val="AD3958EF6EE34AD98F4DADB428731C42"/>
    <w:rsid w:val="000626A9"/>
    <w:pPr>
      <w:widowControl w:val="0"/>
      <w:jc w:val="both"/>
    </w:pPr>
  </w:style>
  <w:style w:type="paragraph" w:customStyle="1" w:styleId="C9ACDD8902084E03906F6E02E93E5245">
    <w:name w:val="C9ACDD8902084E03906F6E02E93E5245"/>
    <w:rsid w:val="000626A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2456B-48CB-4957-8609-97FCBBAA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1656</Words>
  <Characters>9440</Characters>
  <Application>Microsoft Office Word</Application>
  <DocSecurity>0</DocSecurity>
  <Lines>78</Lines>
  <Paragraphs>22</Paragraphs>
  <ScaleCrop>false</ScaleCrop>
  <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binbin</cp:lastModifiedBy>
  <cp:revision>5</cp:revision>
  <dcterms:created xsi:type="dcterms:W3CDTF">2021-06-05T09:32:00Z</dcterms:created>
  <dcterms:modified xsi:type="dcterms:W3CDTF">2021-06-07T01:16:00Z</dcterms:modified>
</cp:coreProperties>
</file>